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FDAC0" w14:textId="77777777" w:rsidR="00B53CE1" w:rsidRPr="00DB7CA0" w:rsidRDefault="00B53CE1" w:rsidP="00F44424">
      <w:pPr>
        <w:spacing w:after="0" w:line="240" w:lineRule="auto"/>
        <w:jc w:val="center"/>
        <w:rPr>
          <w:rFonts w:ascii="Verdana" w:hAnsi="Verdana"/>
          <w:b/>
          <w:sz w:val="20"/>
          <w:szCs w:val="20"/>
        </w:rPr>
      </w:pPr>
    </w:p>
    <w:p w14:paraId="19A7E2FA" w14:textId="542B1566" w:rsidR="00B53CE1" w:rsidRPr="00DB7CA0" w:rsidRDefault="00B53CE1" w:rsidP="00F44424">
      <w:pPr>
        <w:spacing w:after="0" w:line="240" w:lineRule="auto"/>
        <w:jc w:val="center"/>
        <w:rPr>
          <w:rFonts w:ascii="Verdana" w:hAnsi="Verdana"/>
          <w:b/>
          <w:sz w:val="20"/>
          <w:szCs w:val="20"/>
        </w:rPr>
      </w:pPr>
      <w:r w:rsidRPr="00DB7CA0">
        <w:rPr>
          <w:rFonts w:ascii="Verdana" w:hAnsi="Verdana"/>
          <w:b/>
          <w:sz w:val="20"/>
          <w:szCs w:val="20"/>
        </w:rPr>
        <w:t xml:space="preserve">UMOWA NR </w:t>
      </w:r>
      <w:r w:rsidR="002B63C6">
        <w:rPr>
          <w:rFonts w:ascii="Verdana" w:hAnsi="Verdana"/>
          <w:b/>
          <w:sz w:val="20"/>
          <w:szCs w:val="20"/>
        </w:rPr>
        <w:t>OPS.322. ……. .2026.ZP</w:t>
      </w:r>
    </w:p>
    <w:p w14:paraId="58BB4199" w14:textId="77777777" w:rsidR="00B53CE1" w:rsidRPr="00DB7CA0" w:rsidRDefault="00B53CE1" w:rsidP="00F44424">
      <w:pPr>
        <w:spacing w:after="0" w:line="240" w:lineRule="auto"/>
        <w:rPr>
          <w:rFonts w:ascii="Verdana" w:hAnsi="Verdana"/>
          <w:sz w:val="20"/>
          <w:szCs w:val="20"/>
        </w:rPr>
      </w:pPr>
    </w:p>
    <w:p w14:paraId="22D06DF0" w14:textId="6755FF8E"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 xml:space="preserve">zawarta w dniu </w:t>
      </w:r>
      <w:r w:rsidR="009806C1" w:rsidRPr="00DB7CA0">
        <w:rPr>
          <w:rFonts w:ascii="Verdana" w:hAnsi="Verdana"/>
          <w:sz w:val="20"/>
          <w:szCs w:val="20"/>
        </w:rPr>
        <w:t>............................202</w:t>
      </w:r>
      <w:r w:rsidR="0062558D" w:rsidRPr="00DB7CA0">
        <w:rPr>
          <w:rFonts w:ascii="Verdana" w:hAnsi="Verdana"/>
          <w:sz w:val="20"/>
          <w:szCs w:val="20"/>
        </w:rPr>
        <w:t>6</w:t>
      </w:r>
      <w:r w:rsidRPr="00DB7CA0">
        <w:rPr>
          <w:rFonts w:ascii="Verdana" w:hAnsi="Verdana"/>
          <w:sz w:val="20"/>
          <w:szCs w:val="20"/>
        </w:rPr>
        <w:t xml:space="preserve"> r. w Gliwicach, pomiędzy stronami:</w:t>
      </w:r>
    </w:p>
    <w:p w14:paraId="122896BC" w14:textId="19056C60" w:rsidR="00B53CE1" w:rsidRDefault="00B53CE1" w:rsidP="00F44424">
      <w:pPr>
        <w:spacing w:after="0" w:line="240" w:lineRule="auto"/>
        <w:rPr>
          <w:rFonts w:ascii="Verdana" w:hAnsi="Verdana"/>
          <w:sz w:val="20"/>
          <w:szCs w:val="20"/>
        </w:rPr>
      </w:pPr>
      <w:r w:rsidRPr="00DB7CA0">
        <w:rPr>
          <w:rFonts w:ascii="Verdana" w:hAnsi="Verdana"/>
          <w:sz w:val="20"/>
          <w:szCs w:val="20"/>
        </w:rPr>
        <w:t>Gl</w:t>
      </w:r>
      <w:r w:rsidR="00B6293A" w:rsidRPr="00DB7CA0">
        <w:rPr>
          <w:rFonts w:ascii="Verdana" w:hAnsi="Verdana"/>
          <w:sz w:val="20"/>
          <w:szCs w:val="20"/>
        </w:rPr>
        <w:t>iwice-miasto na prawach powiatu</w:t>
      </w:r>
      <w:r w:rsidRPr="00DB7CA0">
        <w:rPr>
          <w:rFonts w:ascii="Verdana" w:hAnsi="Verdana"/>
          <w:sz w:val="20"/>
          <w:szCs w:val="20"/>
        </w:rPr>
        <w:t>, ul. Zwycięstwa 21, 44-100 Gliwice, NIP:</w:t>
      </w:r>
      <w:r w:rsidR="005E55E9">
        <w:rPr>
          <w:rFonts w:ascii="Verdana" w:hAnsi="Verdana"/>
          <w:sz w:val="20"/>
          <w:szCs w:val="20"/>
        </w:rPr>
        <w:t> </w:t>
      </w:r>
      <w:r w:rsidRPr="00DB7CA0">
        <w:rPr>
          <w:rFonts w:ascii="Verdana" w:hAnsi="Verdana"/>
          <w:sz w:val="20"/>
          <w:szCs w:val="20"/>
        </w:rPr>
        <w:t>6311006640,</w:t>
      </w:r>
      <w:r w:rsidR="005E55E9">
        <w:rPr>
          <w:rFonts w:ascii="Verdana" w:hAnsi="Verdana"/>
          <w:sz w:val="20"/>
          <w:szCs w:val="20"/>
        </w:rPr>
        <w:t xml:space="preserve"> </w:t>
      </w:r>
      <w:r w:rsidRPr="00DB7CA0">
        <w:rPr>
          <w:rFonts w:ascii="Verdana" w:hAnsi="Verdana"/>
          <w:sz w:val="20"/>
          <w:szCs w:val="20"/>
        </w:rPr>
        <w:t>reprezentowane przez Prezydenta Miasta, w imieniu</w:t>
      </w:r>
      <w:r w:rsidR="005E55E9">
        <w:rPr>
          <w:rFonts w:ascii="Verdana" w:hAnsi="Verdana"/>
          <w:sz w:val="20"/>
          <w:szCs w:val="20"/>
        </w:rPr>
        <w:t xml:space="preserve"> </w:t>
      </w:r>
      <w:r w:rsidR="005E55E9" w:rsidRPr="00450F0B">
        <w:rPr>
          <w:rFonts w:ascii="Verdana" w:hAnsi="Verdana"/>
          <w:color w:val="000000" w:themeColor="text1"/>
          <w:sz w:val="20"/>
          <w:szCs w:val="20"/>
        </w:rPr>
        <w:t>i na rzecz</w:t>
      </w:r>
      <w:r w:rsidRPr="00450F0B">
        <w:rPr>
          <w:rFonts w:ascii="Verdana" w:hAnsi="Verdana"/>
          <w:color w:val="000000" w:themeColor="text1"/>
          <w:sz w:val="20"/>
          <w:szCs w:val="20"/>
        </w:rPr>
        <w:t xml:space="preserve"> </w:t>
      </w:r>
      <w:r w:rsidRPr="00DB7CA0">
        <w:rPr>
          <w:rFonts w:ascii="Verdana" w:hAnsi="Verdana"/>
          <w:sz w:val="20"/>
          <w:szCs w:val="20"/>
        </w:rPr>
        <w:t>którego działa Brygida Jankowska – Dyrektor Ośrodka Pomocy Społecznej, z siedzibą w</w:t>
      </w:r>
      <w:r w:rsidR="005E55E9">
        <w:rPr>
          <w:rFonts w:ascii="Verdana" w:hAnsi="Verdana"/>
          <w:sz w:val="20"/>
          <w:szCs w:val="20"/>
        </w:rPr>
        <w:t> </w:t>
      </w:r>
      <w:r w:rsidRPr="00DB7CA0">
        <w:rPr>
          <w:rFonts w:ascii="Verdana" w:hAnsi="Verdana"/>
          <w:sz w:val="20"/>
          <w:szCs w:val="20"/>
        </w:rPr>
        <w:t>Gliwicach 44-100, przy ul. Górnych Wałów 9 na podstawie pełnomocnictwa nr</w:t>
      </w:r>
      <w:r w:rsidR="009806C1" w:rsidRPr="00DB7CA0">
        <w:rPr>
          <w:rFonts w:ascii="Verdana" w:hAnsi="Verdana"/>
          <w:sz w:val="20"/>
          <w:szCs w:val="20"/>
        </w:rPr>
        <w:t>...................................</w:t>
      </w:r>
      <w:r w:rsidRPr="00DB7CA0">
        <w:rPr>
          <w:rFonts w:ascii="Verdana" w:hAnsi="Verdana"/>
          <w:sz w:val="20"/>
          <w:szCs w:val="20"/>
        </w:rPr>
        <w:t>. zwanym w</w:t>
      </w:r>
      <w:r w:rsidR="009806C1" w:rsidRPr="00DB7CA0">
        <w:rPr>
          <w:rFonts w:ascii="Verdana" w:hAnsi="Verdana"/>
          <w:sz w:val="20"/>
          <w:szCs w:val="20"/>
        </w:rPr>
        <w:t> </w:t>
      </w:r>
      <w:r w:rsidRPr="00DB7CA0">
        <w:rPr>
          <w:rFonts w:ascii="Verdana" w:hAnsi="Verdana"/>
          <w:sz w:val="20"/>
          <w:szCs w:val="20"/>
        </w:rPr>
        <w:t>treści umowy „Zamawiającym”</w:t>
      </w:r>
    </w:p>
    <w:p w14:paraId="140D7816" w14:textId="77777777" w:rsidR="00D819F8" w:rsidRPr="00DB7CA0" w:rsidRDefault="00D819F8" w:rsidP="00F44424">
      <w:pPr>
        <w:spacing w:after="0" w:line="240" w:lineRule="auto"/>
        <w:rPr>
          <w:rFonts w:ascii="Verdana" w:hAnsi="Verdana"/>
          <w:sz w:val="20"/>
          <w:szCs w:val="20"/>
        </w:rPr>
      </w:pPr>
    </w:p>
    <w:p w14:paraId="3A2B6E1C" w14:textId="35440092" w:rsidR="00B53CE1" w:rsidRDefault="005E55E9" w:rsidP="00F44424">
      <w:pPr>
        <w:spacing w:after="0" w:line="240" w:lineRule="auto"/>
        <w:rPr>
          <w:rFonts w:ascii="Verdana" w:hAnsi="Verdana"/>
          <w:sz w:val="20"/>
          <w:szCs w:val="20"/>
        </w:rPr>
      </w:pPr>
      <w:r>
        <w:rPr>
          <w:rFonts w:ascii="Verdana" w:hAnsi="Verdana"/>
          <w:sz w:val="20"/>
          <w:szCs w:val="20"/>
        </w:rPr>
        <w:t>a</w:t>
      </w:r>
    </w:p>
    <w:p w14:paraId="0B40C23F" w14:textId="77777777" w:rsidR="00D819F8" w:rsidRPr="00DB7CA0" w:rsidRDefault="00D819F8" w:rsidP="00F44424">
      <w:pPr>
        <w:spacing w:after="0" w:line="240" w:lineRule="auto"/>
        <w:rPr>
          <w:rFonts w:ascii="Verdana" w:hAnsi="Verdana"/>
          <w:sz w:val="20"/>
          <w:szCs w:val="20"/>
        </w:rPr>
      </w:pPr>
    </w:p>
    <w:p w14:paraId="2F2BEA69" w14:textId="4D3646B6"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 xml:space="preserve">......................................................................... z siedzibą w </w:t>
      </w:r>
      <w:r w:rsidR="009806C1" w:rsidRPr="00DB7CA0">
        <w:rPr>
          <w:rFonts w:ascii="Verdana" w:hAnsi="Verdana"/>
          <w:sz w:val="20"/>
          <w:szCs w:val="20"/>
        </w:rPr>
        <w:t>.............................</w:t>
      </w:r>
    </w:p>
    <w:p w14:paraId="42CC8780" w14:textId="54814783"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wpisaną do rejestru ............................, NIP/PESEL(w przypadku osób fizycznych nie prowadzących działalności)</w:t>
      </w:r>
      <w:r w:rsidR="009806C1" w:rsidRPr="00DB7CA0">
        <w:rPr>
          <w:rFonts w:ascii="Verdana" w:hAnsi="Verdana"/>
          <w:sz w:val="20"/>
          <w:szCs w:val="20"/>
        </w:rPr>
        <w:t>...................................................................</w:t>
      </w:r>
    </w:p>
    <w:p w14:paraId="3B770CAC" w14:textId="77777777"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zwanym w treści umowy „Wykonawcą” w imieniu i na rzecz którego działają:</w:t>
      </w:r>
    </w:p>
    <w:p w14:paraId="612DEDC9" w14:textId="7CFBE407"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1. ........................................................................................................................</w:t>
      </w:r>
    </w:p>
    <w:p w14:paraId="65C9B240" w14:textId="0BFF0B4E" w:rsidR="00B53CE1" w:rsidRPr="00DB7CA0" w:rsidRDefault="00B53CE1" w:rsidP="00F44424">
      <w:pPr>
        <w:spacing w:after="0" w:line="240" w:lineRule="auto"/>
        <w:rPr>
          <w:rFonts w:ascii="Verdana" w:hAnsi="Verdana"/>
          <w:sz w:val="20"/>
          <w:szCs w:val="20"/>
        </w:rPr>
      </w:pPr>
      <w:r w:rsidRPr="00DB7CA0">
        <w:rPr>
          <w:rFonts w:ascii="Verdana" w:hAnsi="Verdana"/>
          <w:sz w:val="20"/>
          <w:szCs w:val="20"/>
        </w:rPr>
        <w:t>2. ........................................................................................................................</w:t>
      </w:r>
    </w:p>
    <w:p w14:paraId="2E52C7E4" w14:textId="77777777" w:rsidR="00484E4F" w:rsidRPr="00DB7CA0" w:rsidRDefault="00484E4F" w:rsidP="00F44424">
      <w:pPr>
        <w:spacing w:after="0" w:line="240" w:lineRule="auto"/>
        <w:rPr>
          <w:rFonts w:ascii="Verdana" w:hAnsi="Verdana"/>
          <w:sz w:val="20"/>
          <w:szCs w:val="20"/>
        </w:rPr>
      </w:pPr>
    </w:p>
    <w:p w14:paraId="05C839E3" w14:textId="5F9F0953" w:rsidR="00B53CE1" w:rsidRPr="00DB7CA0" w:rsidRDefault="00B53CE1" w:rsidP="00F44424">
      <w:pPr>
        <w:spacing w:after="0" w:line="240" w:lineRule="auto"/>
        <w:rPr>
          <w:rFonts w:ascii="Verdana" w:hAnsi="Verdana"/>
          <w:i/>
          <w:sz w:val="20"/>
          <w:szCs w:val="20"/>
        </w:rPr>
      </w:pPr>
      <w:r w:rsidRPr="00DB7CA0">
        <w:rPr>
          <w:rFonts w:ascii="Verdana" w:hAnsi="Verdana"/>
          <w:i/>
          <w:sz w:val="20"/>
          <w:szCs w:val="20"/>
        </w:rPr>
        <w:t xml:space="preserve">w wyniku przeprowadzonego postępowania w oparciu o </w:t>
      </w:r>
      <w:r w:rsidR="004E7318" w:rsidRPr="00DB7CA0">
        <w:rPr>
          <w:rFonts w:ascii="Verdana" w:hAnsi="Verdana"/>
          <w:i/>
          <w:sz w:val="20"/>
          <w:szCs w:val="20"/>
        </w:rPr>
        <w:t>art. 359 pkt.</w:t>
      </w:r>
      <w:r w:rsidR="00E41773" w:rsidRPr="00DB7CA0">
        <w:rPr>
          <w:rFonts w:ascii="Verdana" w:hAnsi="Verdana"/>
          <w:i/>
          <w:sz w:val="20"/>
          <w:szCs w:val="20"/>
        </w:rPr>
        <w:t xml:space="preserve"> </w:t>
      </w:r>
      <w:r w:rsidR="004E7318" w:rsidRPr="00DB7CA0">
        <w:rPr>
          <w:rFonts w:ascii="Verdana" w:hAnsi="Verdana"/>
          <w:i/>
          <w:sz w:val="20"/>
          <w:szCs w:val="20"/>
        </w:rPr>
        <w:t xml:space="preserve">2 </w:t>
      </w:r>
      <w:r w:rsidRPr="00DB7CA0">
        <w:rPr>
          <w:rFonts w:ascii="Verdana" w:hAnsi="Verdana"/>
          <w:i/>
          <w:sz w:val="20"/>
          <w:szCs w:val="20"/>
        </w:rPr>
        <w:t>ustawy</w:t>
      </w:r>
      <w:r w:rsidR="00E41773" w:rsidRPr="00DB7CA0">
        <w:rPr>
          <w:rFonts w:ascii="Verdana" w:hAnsi="Verdana"/>
          <w:i/>
          <w:sz w:val="20"/>
          <w:szCs w:val="20"/>
        </w:rPr>
        <w:t xml:space="preserve"> Prawo zamówień publicznych </w:t>
      </w:r>
      <w:r w:rsidRPr="00DB7CA0">
        <w:rPr>
          <w:rFonts w:ascii="Verdana" w:hAnsi="Verdana"/>
          <w:i/>
          <w:sz w:val="20"/>
          <w:szCs w:val="20"/>
        </w:rPr>
        <w:t xml:space="preserve"> z dnia 11 września 2019 r </w:t>
      </w:r>
      <w:r w:rsidR="00B6293A" w:rsidRPr="00DB7CA0">
        <w:rPr>
          <w:rFonts w:ascii="Verdana" w:hAnsi="Verdana"/>
          <w:i/>
          <w:sz w:val="20"/>
          <w:szCs w:val="20"/>
        </w:rPr>
        <w:t>(</w:t>
      </w:r>
      <w:r w:rsidRPr="00DB7CA0">
        <w:rPr>
          <w:rFonts w:ascii="Verdana" w:hAnsi="Verdana"/>
          <w:i/>
          <w:sz w:val="20"/>
          <w:szCs w:val="20"/>
        </w:rPr>
        <w:t>Dz.U.</w:t>
      </w:r>
      <w:r w:rsidR="001658E3" w:rsidRPr="00DB7CA0">
        <w:rPr>
          <w:rFonts w:ascii="Verdana" w:hAnsi="Verdana"/>
          <w:i/>
          <w:sz w:val="20"/>
          <w:szCs w:val="20"/>
        </w:rPr>
        <w:t>202</w:t>
      </w:r>
      <w:r w:rsidR="00671C7E" w:rsidRPr="00DB7CA0">
        <w:rPr>
          <w:rFonts w:ascii="Verdana" w:hAnsi="Verdana"/>
          <w:i/>
          <w:sz w:val="20"/>
          <w:szCs w:val="20"/>
        </w:rPr>
        <w:t>4</w:t>
      </w:r>
      <w:r w:rsidRPr="00DB7CA0">
        <w:rPr>
          <w:rFonts w:ascii="Verdana" w:hAnsi="Verdana"/>
          <w:i/>
          <w:sz w:val="20"/>
          <w:szCs w:val="20"/>
        </w:rPr>
        <w:t xml:space="preserve"> poz.</w:t>
      </w:r>
      <w:r w:rsidR="004D63ED" w:rsidRPr="00DB7CA0">
        <w:rPr>
          <w:rFonts w:ascii="Verdana" w:hAnsi="Verdana"/>
          <w:i/>
          <w:sz w:val="20"/>
          <w:szCs w:val="20"/>
        </w:rPr>
        <w:t xml:space="preserve"> </w:t>
      </w:r>
      <w:r w:rsidR="00671C7E" w:rsidRPr="00DB7CA0">
        <w:rPr>
          <w:rFonts w:ascii="Verdana" w:hAnsi="Verdana"/>
          <w:i/>
          <w:sz w:val="20"/>
          <w:szCs w:val="20"/>
        </w:rPr>
        <w:t>1320</w:t>
      </w:r>
      <w:r w:rsidR="00A263D6" w:rsidRPr="00DB7CA0">
        <w:rPr>
          <w:rFonts w:ascii="Verdana" w:hAnsi="Verdana"/>
          <w:i/>
          <w:sz w:val="20"/>
          <w:szCs w:val="20"/>
        </w:rPr>
        <w:t>)</w:t>
      </w:r>
      <w:r w:rsidRPr="00DB7CA0">
        <w:rPr>
          <w:rFonts w:ascii="Verdana" w:hAnsi="Verdana"/>
          <w:i/>
          <w:sz w:val="20"/>
          <w:szCs w:val="20"/>
        </w:rPr>
        <w:t xml:space="preserve"> została zawarta umowa następującej treści:</w:t>
      </w:r>
    </w:p>
    <w:p w14:paraId="6D617DDF" w14:textId="77777777" w:rsidR="00B53CE1" w:rsidRDefault="00B53CE1" w:rsidP="00F44424">
      <w:pPr>
        <w:spacing w:after="0" w:line="240" w:lineRule="auto"/>
        <w:rPr>
          <w:rFonts w:ascii="Verdana" w:hAnsi="Verdana"/>
          <w:sz w:val="20"/>
          <w:szCs w:val="20"/>
        </w:rPr>
      </w:pPr>
    </w:p>
    <w:p w14:paraId="3FB20E49" w14:textId="77777777" w:rsidR="00DD4BA4" w:rsidRPr="00DB7CA0" w:rsidRDefault="00DD4BA4" w:rsidP="00F44424">
      <w:pPr>
        <w:spacing w:after="0" w:line="240" w:lineRule="auto"/>
        <w:rPr>
          <w:rFonts w:ascii="Verdana" w:hAnsi="Verdana"/>
          <w:sz w:val="20"/>
          <w:szCs w:val="20"/>
        </w:rPr>
      </w:pPr>
    </w:p>
    <w:p w14:paraId="29D0ACDE" w14:textId="6EFF3A74" w:rsidR="00AA6E50" w:rsidRPr="00DB7CA0" w:rsidRDefault="00B53CE1" w:rsidP="00F44424">
      <w:pPr>
        <w:spacing w:after="0" w:line="240" w:lineRule="auto"/>
        <w:jc w:val="center"/>
        <w:rPr>
          <w:rFonts w:ascii="Verdana" w:hAnsi="Verdana"/>
          <w:b/>
          <w:sz w:val="20"/>
          <w:szCs w:val="20"/>
        </w:rPr>
      </w:pPr>
      <w:r w:rsidRPr="00DB7CA0">
        <w:rPr>
          <w:rFonts w:ascii="Verdana" w:hAnsi="Verdana"/>
          <w:b/>
          <w:bCs/>
          <w:sz w:val="20"/>
          <w:szCs w:val="20"/>
        </w:rPr>
        <w:t xml:space="preserve">§ 1 - </w:t>
      </w:r>
      <w:r w:rsidRPr="00DB7CA0">
        <w:rPr>
          <w:rFonts w:ascii="Verdana" w:hAnsi="Verdana"/>
          <w:b/>
          <w:sz w:val="20"/>
          <w:szCs w:val="20"/>
        </w:rPr>
        <w:t>Przedmiot umowy</w:t>
      </w:r>
    </w:p>
    <w:p w14:paraId="2B4B34C1" w14:textId="51082EAF" w:rsidR="007C2F6C" w:rsidRPr="00DB7CA0" w:rsidRDefault="007C2F6C" w:rsidP="00F44424">
      <w:pPr>
        <w:pStyle w:val="Akapitzlist"/>
        <w:numPr>
          <w:ilvl w:val="0"/>
          <w:numId w:val="3"/>
        </w:numPr>
        <w:spacing w:after="0" w:line="240" w:lineRule="auto"/>
        <w:ind w:left="357" w:hanging="357"/>
        <w:rPr>
          <w:rFonts w:ascii="Verdana" w:hAnsi="Verdana"/>
          <w:sz w:val="20"/>
          <w:szCs w:val="20"/>
        </w:rPr>
      </w:pPr>
      <w:r w:rsidRPr="00DB7CA0">
        <w:rPr>
          <w:rFonts w:ascii="Verdana" w:hAnsi="Verdana"/>
          <w:sz w:val="20"/>
          <w:szCs w:val="20"/>
        </w:rPr>
        <w:t xml:space="preserve">Przedmiotem umowy jest świadczenie usług polegających na prowadzeniu Ogrzewalni zapewniającej tymczasowe schronienie </w:t>
      </w:r>
      <w:r w:rsidR="00F766F6">
        <w:rPr>
          <w:rFonts w:ascii="Verdana" w:hAnsi="Verdana"/>
          <w:sz w:val="20"/>
          <w:szCs w:val="20"/>
        </w:rPr>
        <w:t>dla osób w kryzysie bezdomności</w:t>
      </w:r>
      <w:r w:rsidR="00AC451A">
        <w:rPr>
          <w:rFonts w:ascii="Verdana" w:hAnsi="Verdana"/>
          <w:sz w:val="20"/>
          <w:szCs w:val="20"/>
        </w:rPr>
        <w:t xml:space="preserve"> </w:t>
      </w:r>
      <w:r w:rsidRPr="00DB7CA0">
        <w:rPr>
          <w:rFonts w:ascii="Verdana" w:hAnsi="Verdana"/>
          <w:sz w:val="20"/>
          <w:szCs w:val="20"/>
        </w:rPr>
        <w:t>na podstawie:</w:t>
      </w:r>
    </w:p>
    <w:p w14:paraId="7F339EDC" w14:textId="48EDA263" w:rsidR="007C2F6C" w:rsidRPr="00DB7CA0" w:rsidRDefault="007C2F6C" w:rsidP="00F44424">
      <w:pPr>
        <w:pStyle w:val="Akapitzlist"/>
        <w:numPr>
          <w:ilvl w:val="2"/>
          <w:numId w:val="15"/>
        </w:numPr>
        <w:spacing w:after="0" w:line="240" w:lineRule="auto"/>
        <w:rPr>
          <w:rFonts w:ascii="Verdana" w:hAnsi="Verdana"/>
          <w:sz w:val="20"/>
          <w:szCs w:val="20"/>
        </w:rPr>
      </w:pPr>
      <w:r w:rsidRPr="00DB7CA0">
        <w:rPr>
          <w:rFonts w:ascii="Verdana" w:hAnsi="Verdana"/>
          <w:sz w:val="20"/>
          <w:szCs w:val="20"/>
        </w:rPr>
        <w:t>art. 48a ustawy z 12 marca 2004r. o pomocy społecznej (tj. Dz.U. z 2025 poz.</w:t>
      </w:r>
      <w:r w:rsidRPr="00DB7CA0">
        <w:rPr>
          <w:rFonts w:ascii="Verdana" w:hAnsi="Verdana"/>
          <w:color w:val="FF0000"/>
          <w:sz w:val="20"/>
          <w:szCs w:val="20"/>
        </w:rPr>
        <w:t xml:space="preserve"> </w:t>
      </w:r>
      <w:r w:rsidRPr="00DB7CA0">
        <w:rPr>
          <w:rFonts w:ascii="Verdana" w:hAnsi="Verdana"/>
          <w:sz w:val="20"/>
          <w:szCs w:val="20"/>
        </w:rPr>
        <w:t>1214 z późn. zm.)</w:t>
      </w:r>
      <w:r w:rsidR="00AC599B">
        <w:rPr>
          <w:rFonts w:ascii="Verdana" w:hAnsi="Verdana"/>
          <w:sz w:val="20"/>
          <w:szCs w:val="20"/>
        </w:rPr>
        <w:t>.</w:t>
      </w:r>
    </w:p>
    <w:p w14:paraId="7A625A73" w14:textId="5046D887" w:rsidR="007C2F6C" w:rsidRPr="00DB7CA0" w:rsidRDefault="007C2F6C" w:rsidP="00F44424">
      <w:pPr>
        <w:pStyle w:val="Akapitzlist"/>
        <w:numPr>
          <w:ilvl w:val="2"/>
          <w:numId w:val="15"/>
        </w:numPr>
        <w:spacing w:after="0" w:line="240" w:lineRule="auto"/>
        <w:rPr>
          <w:rFonts w:ascii="Verdana" w:hAnsi="Verdana"/>
          <w:sz w:val="20"/>
          <w:szCs w:val="20"/>
        </w:rPr>
      </w:pPr>
      <w:bookmarkStart w:id="0" w:name="_Hlk226706238"/>
      <w:r w:rsidRPr="00DB7CA0">
        <w:rPr>
          <w:rFonts w:ascii="Verdana" w:hAnsi="Verdana" w:cs="TimesNewRoman"/>
          <w:sz w:val="20"/>
          <w:szCs w:val="20"/>
        </w:rPr>
        <w:t xml:space="preserve">Rozporządzenia Ministra Rodziny, Pracy i Polityki Społecznej z dnia </w:t>
      </w:r>
      <w:r w:rsidR="0062558D" w:rsidRPr="00DB7CA0">
        <w:rPr>
          <w:rFonts w:ascii="Verdana" w:hAnsi="Verdana" w:cs="TimesNewRoman"/>
          <w:sz w:val="20"/>
          <w:szCs w:val="20"/>
        </w:rPr>
        <w:t>28 lipca</w:t>
      </w:r>
      <w:r w:rsidRPr="00DB7CA0">
        <w:rPr>
          <w:rFonts w:ascii="Verdana" w:hAnsi="Verdana" w:cs="TimesNewRoman"/>
          <w:sz w:val="20"/>
          <w:szCs w:val="20"/>
        </w:rPr>
        <w:t xml:space="preserve"> 2025r. </w:t>
      </w:r>
      <w:r w:rsidRPr="00DB7CA0">
        <w:rPr>
          <w:rFonts w:ascii="Verdana" w:eastAsiaTheme="minorHAnsi" w:hAnsi="Verdana" w:cs="TimesNewRoman,Bold"/>
          <w:sz w:val="20"/>
          <w:szCs w:val="20"/>
        </w:rPr>
        <w:t>w sprawie minimalnych standardów noclegowni, schronisk dla osób bezdomnych, schronisk dla osób bezdomnych z usługami opiekuńczymi i</w:t>
      </w:r>
      <w:r w:rsidR="00DD4BA4">
        <w:rPr>
          <w:rFonts w:ascii="Verdana" w:eastAsiaTheme="minorHAnsi" w:hAnsi="Verdana" w:cs="TimesNewRoman,Bold"/>
          <w:sz w:val="20"/>
          <w:szCs w:val="20"/>
        </w:rPr>
        <w:t> </w:t>
      </w:r>
      <w:r w:rsidRPr="00DB7CA0">
        <w:rPr>
          <w:rFonts w:ascii="Verdana" w:eastAsiaTheme="minorHAnsi" w:hAnsi="Verdana" w:cs="TimesNewRoman,Bold"/>
          <w:sz w:val="20"/>
          <w:szCs w:val="20"/>
        </w:rPr>
        <w:t>ogrzewalni</w:t>
      </w:r>
      <w:r w:rsidRPr="00DB7CA0">
        <w:rPr>
          <w:rFonts w:ascii="Verdana" w:hAnsi="Verdana" w:cs="TimesNewRoman"/>
          <w:sz w:val="20"/>
          <w:szCs w:val="20"/>
        </w:rPr>
        <w:t xml:space="preserve"> (Dz.U. z </w:t>
      </w:r>
      <w:r w:rsidR="004D294A" w:rsidRPr="00DB7CA0">
        <w:rPr>
          <w:rFonts w:ascii="Verdana" w:hAnsi="Verdana" w:cs="TimesNewRoman"/>
          <w:sz w:val="20"/>
          <w:szCs w:val="20"/>
        </w:rPr>
        <w:t>2025 poz. 1059)</w:t>
      </w:r>
      <w:r w:rsidR="00AC599B">
        <w:rPr>
          <w:rFonts w:ascii="Verdana" w:hAnsi="Verdana" w:cs="TimesNewRoman"/>
          <w:sz w:val="20"/>
          <w:szCs w:val="20"/>
        </w:rPr>
        <w:t>.</w:t>
      </w:r>
    </w:p>
    <w:bookmarkEnd w:id="0"/>
    <w:p w14:paraId="2861F612" w14:textId="40342E33" w:rsidR="00176469" w:rsidRDefault="007C2F6C" w:rsidP="00F44424">
      <w:pPr>
        <w:pStyle w:val="Akapitzlist"/>
        <w:numPr>
          <w:ilvl w:val="0"/>
          <w:numId w:val="3"/>
        </w:numPr>
        <w:spacing w:after="0" w:line="240" w:lineRule="auto"/>
        <w:ind w:left="426" w:hanging="426"/>
        <w:rPr>
          <w:rFonts w:ascii="Verdana" w:hAnsi="Verdana"/>
          <w:sz w:val="20"/>
          <w:szCs w:val="20"/>
        </w:rPr>
      </w:pPr>
      <w:r w:rsidRPr="00DB7CA0">
        <w:rPr>
          <w:rFonts w:ascii="Verdana" w:hAnsi="Verdana"/>
          <w:sz w:val="20"/>
          <w:szCs w:val="20"/>
        </w:rPr>
        <w:t>Zamawiający do realizacji przedmiotu umowy wymaga zawarcia</w:t>
      </w:r>
      <w:r w:rsidR="00176469">
        <w:rPr>
          <w:rFonts w:ascii="Verdana" w:hAnsi="Verdana"/>
          <w:sz w:val="20"/>
          <w:szCs w:val="20"/>
        </w:rPr>
        <w:t xml:space="preserve"> </w:t>
      </w:r>
      <w:r w:rsidR="00176469" w:rsidRPr="00AC451A">
        <w:rPr>
          <w:rFonts w:ascii="Verdana" w:hAnsi="Verdana"/>
          <w:sz w:val="20"/>
          <w:szCs w:val="20"/>
        </w:rPr>
        <w:t>nieodpłatnej</w:t>
      </w:r>
      <w:r w:rsidRPr="00DB7CA0">
        <w:rPr>
          <w:rFonts w:ascii="Verdana" w:hAnsi="Verdana"/>
          <w:sz w:val="20"/>
          <w:szCs w:val="20"/>
        </w:rPr>
        <w:t xml:space="preserve"> umowy</w:t>
      </w:r>
      <w:r w:rsidR="00176469">
        <w:rPr>
          <w:rFonts w:ascii="Verdana" w:hAnsi="Verdana"/>
          <w:sz w:val="20"/>
          <w:szCs w:val="20"/>
        </w:rPr>
        <w:t xml:space="preserve"> </w:t>
      </w:r>
      <w:r w:rsidRPr="00DB7CA0">
        <w:rPr>
          <w:rFonts w:ascii="Verdana" w:hAnsi="Verdana"/>
          <w:sz w:val="20"/>
          <w:szCs w:val="20"/>
        </w:rPr>
        <w:t>użyczenia</w:t>
      </w:r>
      <w:r w:rsidR="002434AE">
        <w:rPr>
          <w:rFonts w:ascii="Verdana" w:hAnsi="Verdana"/>
          <w:sz w:val="20"/>
          <w:szCs w:val="20"/>
        </w:rPr>
        <w:t>, który stanowi złącznik nr 8 i załącznik nr 9 niniejszej umowy</w:t>
      </w:r>
      <w:r w:rsidRPr="00DB7CA0">
        <w:rPr>
          <w:rFonts w:ascii="Verdana" w:hAnsi="Verdana"/>
          <w:sz w:val="20"/>
          <w:szCs w:val="20"/>
        </w:rPr>
        <w:t>, w której</w:t>
      </w:r>
      <w:r w:rsidR="00176469">
        <w:rPr>
          <w:rFonts w:ascii="Verdana" w:hAnsi="Verdana"/>
          <w:sz w:val="20"/>
          <w:szCs w:val="20"/>
        </w:rPr>
        <w:t xml:space="preserve"> </w:t>
      </w:r>
      <w:r w:rsidR="00AC451A">
        <w:rPr>
          <w:rFonts w:ascii="Verdana" w:hAnsi="Verdana"/>
          <w:sz w:val="20"/>
          <w:szCs w:val="20"/>
        </w:rPr>
        <w:t>zostały określone</w:t>
      </w:r>
      <w:r w:rsidR="00176469" w:rsidRPr="00176469">
        <w:rPr>
          <w:rFonts w:ascii="Verdana" w:hAnsi="Verdana"/>
          <w:sz w:val="20"/>
          <w:szCs w:val="20"/>
        </w:rPr>
        <w:t xml:space="preserve"> wszystkie warunki użyczenia, w tym warunki finansowe i obowiązki stron</w:t>
      </w:r>
      <w:r w:rsidR="003C637A">
        <w:rPr>
          <w:rFonts w:ascii="Verdana" w:hAnsi="Verdana"/>
          <w:sz w:val="20"/>
          <w:szCs w:val="20"/>
        </w:rPr>
        <w:t>.</w:t>
      </w:r>
    </w:p>
    <w:p w14:paraId="2A34E9C9" w14:textId="6A216843" w:rsidR="007C2F6C" w:rsidRPr="00AE5365" w:rsidRDefault="00176469" w:rsidP="00F44424">
      <w:pPr>
        <w:pStyle w:val="Akapitzlist"/>
        <w:numPr>
          <w:ilvl w:val="0"/>
          <w:numId w:val="3"/>
        </w:numPr>
        <w:spacing w:after="0" w:line="240" w:lineRule="auto"/>
        <w:ind w:left="426" w:hanging="426"/>
        <w:rPr>
          <w:rFonts w:ascii="Verdana" w:hAnsi="Verdana"/>
          <w:sz w:val="20"/>
          <w:szCs w:val="20"/>
        </w:rPr>
      </w:pPr>
      <w:r w:rsidRPr="00AE5365">
        <w:rPr>
          <w:rFonts w:ascii="Verdana" w:hAnsi="Verdana"/>
          <w:sz w:val="20"/>
          <w:szCs w:val="20"/>
        </w:rPr>
        <w:t xml:space="preserve">W ramach umowy użyczenia, Zamawiający udostępnia </w:t>
      </w:r>
      <w:r w:rsidR="007C2F6C" w:rsidRPr="00AE5365">
        <w:rPr>
          <w:rFonts w:ascii="Verdana" w:hAnsi="Verdana"/>
          <w:sz w:val="20"/>
          <w:szCs w:val="20"/>
        </w:rPr>
        <w:t xml:space="preserve">Wykonawcy budynek, w którym Wykonawca jednocześnie może przyjąć </w:t>
      </w:r>
      <w:r w:rsidRPr="00AE5365">
        <w:rPr>
          <w:rFonts w:ascii="Verdana" w:hAnsi="Verdana"/>
          <w:sz w:val="20"/>
          <w:szCs w:val="20"/>
        </w:rPr>
        <w:t>do</w:t>
      </w:r>
      <w:r w:rsidR="007C2F6C" w:rsidRPr="00AE5365">
        <w:rPr>
          <w:rFonts w:ascii="Verdana" w:hAnsi="Verdana"/>
          <w:sz w:val="20"/>
          <w:szCs w:val="20"/>
        </w:rPr>
        <w:t xml:space="preserve"> 30 osób, w tym 25 mężczyzn oraz 5 kobiet.</w:t>
      </w:r>
      <w:r w:rsidR="00AE5365" w:rsidRPr="00AE5365">
        <w:rPr>
          <w:rFonts w:ascii="Verdana" w:hAnsi="Verdana"/>
          <w:sz w:val="20"/>
          <w:szCs w:val="20"/>
        </w:rPr>
        <w:t xml:space="preserve"> W związku z obowiązującymi standardami, w uzasadnionych przypadkach dopuszcza się krótkotrwałe, nie dłuższe niż 7 dni, przekroczenie powyższej normy o nie więcej niż 10%. </w:t>
      </w:r>
    </w:p>
    <w:p w14:paraId="4AF98F2C" w14:textId="64B6B3D9" w:rsidR="007C2F6C" w:rsidRPr="00DB7CA0" w:rsidRDefault="007C2F6C" w:rsidP="00F44424">
      <w:pPr>
        <w:pStyle w:val="Akapitzlist"/>
        <w:numPr>
          <w:ilvl w:val="0"/>
          <w:numId w:val="3"/>
        </w:numPr>
        <w:spacing w:after="0" w:line="240" w:lineRule="auto"/>
        <w:ind w:left="357" w:hanging="357"/>
        <w:rPr>
          <w:rFonts w:ascii="Verdana" w:hAnsi="Verdana"/>
          <w:sz w:val="20"/>
          <w:szCs w:val="20"/>
        </w:rPr>
      </w:pPr>
      <w:r w:rsidRPr="00DB7CA0">
        <w:rPr>
          <w:rFonts w:ascii="Verdana" w:hAnsi="Verdana"/>
          <w:bCs/>
          <w:sz w:val="20"/>
          <w:szCs w:val="20"/>
        </w:rPr>
        <w:t xml:space="preserve">Świadczenie usług polegających na prowadzeniu Ogrzewalni będzie odbywało się przez 7 dni w tygodniu </w:t>
      </w:r>
      <w:r w:rsidR="000179B5" w:rsidRPr="00DB7CA0">
        <w:rPr>
          <w:rFonts w:ascii="Verdana" w:hAnsi="Verdana"/>
          <w:bCs/>
          <w:sz w:val="20"/>
          <w:szCs w:val="20"/>
        </w:rPr>
        <w:t xml:space="preserve">całodobowo od </w:t>
      </w:r>
      <w:r w:rsidR="000179B5" w:rsidRPr="00DB7CA0">
        <w:rPr>
          <w:rFonts w:ascii="Verdana" w:hAnsi="Verdana"/>
          <w:sz w:val="20"/>
          <w:szCs w:val="20"/>
        </w:rPr>
        <w:t>01 października do 30 kwietnia, a od 01 maja do 30 września od godziny 18:00 do godziny 8:00.</w:t>
      </w:r>
      <w:r w:rsidR="003C637A">
        <w:rPr>
          <w:rFonts w:ascii="Verdana" w:hAnsi="Verdana"/>
          <w:sz w:val="20"/>
          <w:szCs w:val="20"/>
        </w:rPr>
        <w:t xml:space="preserve"> </w:t>
      </w:r>
    </w:p>
    <w:p w14:paraId="62F66BF1" w14:textId="528B86E4" w:rsidR="007C2F6C" w:rsidRPr="00DB7CA0" w:rsidRDefault="007C2F6C" w:rsidP="00F44424">
      <w:pPr>
        <w:pStyle w:val="Akapitzlist"/>
        <w:numPr>
          <w:ilvl w:val="0"/>
          <w:numId w:val="3"/>
        </w:numPr>
        <w:spacing w:after="0" w:line="240" w:lineRule="auto"/>
        <w:ind w:left="357" w:hanging="357"/>
        <w:rPr>
          <w:rFonts w:ascii="Verdana" w:hAnsi="Verdana"/>
          <w:sz w:val="20"/>
          <w:szCs w:val="20"/>
        </w:rPr>
      </w:pPr>
      <w:r w:rsidRPr="00DB7CA0">
        <w:rPr>
          <w:rFonts w:ascii="Verdana" w:hAnsi="Verdana"/>
          <w:bCs/>
          <w:sz w:val="20"/>
          <w:szCs w:val="20"/>
        </w:rPr>
        <w:t>Wykonawca realizujący przedmiot umowy nie pobiera opłat od adresatów usługi.</w:t>
      </w:r>
    </w:p>
    <w:p w14:paraId="2297D80A" w14:textId="5F7B86A8" w:rsidR="007C2F6C" w:rsidRDefault="007C2F6C" w:rsidP="00F44424">
      <w:pPr>
        <w:pStyle w:val="Akapitzlist"/>
        <w:numPr>
          <w:ilvl w:val="0"/>
          <w:numId w:val="3"/>
        </w:numPr>
        <w:spacing w:after="0" w:line="240" w:lineRule="auto"/>
        <w:ind w:left="357" w:hanging="357"/>
        <w:rPr>
          <w:rFonts w:ascii="Verdana" w:hAnsi="Verdana"/>
          <w:sz w:val="20"/>
          <w:szCs w:val="20"/>
        </w:rPr>
      </w:pPr>
      <w:r w:rsidRPr="00DB7CA0">
        <w:rPr>
          <w:rFonts w:ascii="Verdana" w:hAnsi="Verdana"/>
          <w:sz w:val="20"/>
          <w:szCs w:val="20"/>
        </w:rPr>
        <w:t>Zamawiający nie odpowiada za niewłaściwe zachowanie osób korzystających z</w:t>
      </w:r>
      <w:r w:rsidR="00DD4BA4">
        <w:rPr>
          <w:rFonts w:ascii="Verdana" w:hAnsi="Verdana"/>
          <w:sz w:val="20"/>
          <w:szCs w:val="20"/>
        </w:rPr>
        <w:t> </w:t>
      </w:r>
      <w:r w:rsidRPr="00DB7CA0">
        <w:rPr>
          <w:rFonts w:ascii="Verdana" w:hAnsi="Verdana"/>
          <w:sz w:val="20"/>
          <w:szCs w:val="20"/>
        </w:rPr>
        <w:t>Ogrzewalni.</w:t>
      </w:r>
    </w:p>
    <w:p w14:paraId="43E228ED" w14:textId="45B1620E" w:rsidR="00305FF1" w:rsidRDefault="00305FF1" w:rsidP="00F44424">
      <w:pPr>
        <w:pStyle w:val="Akapitzlist"/>
        <w:numPr>
          <w:ilvl w:val="0"/>
          <w:numId w:val="3"/>
        </w:numPr>
        <w:spacing w:after="0" w:line="240" w:lineRule="auto"/>
        <w:ind w:left="357" w:hanging="357"/>
        <w:rPr>
          <w:rFonts w:ascii="Verdana" w:hAnsi="Verdana"/>
          <w:sz w:val="20"/>
          <w:szCs w:val="20"/>
        </w:rPr>
      </w:pPr>
      <w:r w:rsidRPr="00305FF1">
        <w:rPr>
          <w:rFonts w:ascii="Verdana" w:hAnsi="Verdana"/>
          <w:sz w:val="20"/>
          <w:szCs w:val="20"/>
        </w:rPr>
        <w:t xml:space="preserve">Zamówienie realizowane będzie w lokalu Zamawiającego </w:t>
      </w:r>
      <w:r>
        <w:rPr>
          <w:rFonts w:ascii="Verdana" w:hAnsi="Verdana"/>
          <w:sz w:val="20"/>
          <w:szCs w:val="20"/>
        </w:rPr>
        <w:t xml:space="preserve">przy </w:t>
      </w:r>
      <w:r w:rsidRPr="00305FF1">
        <w:rPr>
          <w:rFonts w:ascii="Verdana" w:hAnsi="Verdana"/>
          <w:sz w:val="20"/>
          <w:szCs w:val="20"/>
        </w:rPr>
        <w:t>ul. Noakowskiego 1 w</w:t>
      </w:r>
      <w:r w:rsidR="00045B16">
        <w:rPr>
          <w:rFonts w:ascii="Verdana" w:hAnsi="Verdana"/>
          <w:sz w:val="20"/>
          <w:szCs w:val="20"/>
        </w:rPr>
        <w:t> </w:t>
      </w:r>
      <w:r w:rsidRPr="00305FF1">
        <w:rPr>
          <w:rFonts w:ascii="Verdana" w:hAnsi="Verdana"/>
          <w:sz w:val="20"/>
          <w:szCs w:val="20"/>
        </w:rPr>
        <w:t>Gliwicach</w:t>
      </w:r>
      <w:r>
        <w:rPr>
          <w:rFonts w:ascii="Verdana" w:hAnsi="Verdana"/>
          <w:sz w:val="20"/>
          <w:szCs w:val="20"/>
        </w:rPr>
        <w:t>.</w:t>
      </w:r>
    </w:p>
    <w:p w14:paraId="053649E8" w14:textId="77777777" w:rsidR="003E63C3" w:rsidRDefault="003E63C3" w:rsidP="00F44424">
      <w:pPr>
        <w:spacing w:after="0" w:line="240" w:lineRule="auto"/>
        <w:rPr>
          <w:rFonts w:ascii="Verdana" w:hAnsi="Verdana"/>
          <w:sz w:val="20"/>
          <w:szCs w:val="20"/>
        </w:rPr>
      </w:pPr>
    </w:p>
    <w:p w14:paraId="3FF8FE5F" w14:textId="77777777" w:rsidR="002B63C6" w:rsidRPr="00DB7CA0" w:rsidRDefault="002B63C6" w:rsidP="00F44424">
      <w:pPr>
        <w:spacing w:after="0" w:line="240" w:lineRule="auto"/>
        <w:ind w:left="0"/>
        <w:rPr>
          <w:rFonts w:ascii="Verdana" w:hAnsi="Verdana"/>
          <w:b/>
          <w:sz w:val="20"/>
          <w:szCs w:val="20"/>
        </w:rPr>
      </w:pPr>
    </w:p>
    <w:p w14:paraId="08F9D82D" w14:textId="6414DEFF" w:rsidR="00AA6E50" w:rsidRPr="00DB7CA0" w:rsidRDefault="003D642C" w:rsidP="00F44424">
      <w:pPr>
        <w:spacing w:after="0" w:line="240" w:lineRule="auto"/>
        <w:jc w:val="center"/>
        <w:rPr>
          <w:rFonts w:ascii="Verdana" w:hAnsi="Verdana"/>
          <w:b/>
          <w:sz w:val="20"/>
          <w:szCs w:val="20"/>
        </w:rPr>
      </w:pPr>
      <w:r w:rsidRPr="00DB7CA0">
        <w:rPr>
          <w:rFonts w:ascii="Verdana" w:hAnsi="Verdana"/>
          <w:b/>
          <w:sz w:val="20"/>
          <w:szCs w:val="20"/>
        </w:rPr>
        <w:t xml:space="preserve">§ </w:t>
      </w:r>
      <w:r w:rsidRPr="00DB7CA0">
        <w:rPr>
          <w:rFonts w:ascii="Verdana" w:hAnsi="Verdana"/>
          <w:b/>
          <w:bCs/>
          <w:sz w:val="20"/>
          <w:szCs w:val="20"/>
        </w:rPr>
        <w:t>2</w:t>
      </w:r>
      <w:r w:rsidRPr="00DB7CA0">
        <w:rPr>
          <w:rFonts w:ascii="Verdana" w:hAnsi="Verdana"/>
          <w:b/>
          <w:sz w:val="20"/>
          <w:szCs w:val="20"/>
        </w:rPr>
        <w:t>- Termi</w:t>
      </w:r>
      <w:r w:rsidR="004D318C" w:rsidRPr="00DB7CA0">
        <w:rPr>
          <w:rFonts w:ascii="Verdana" w:hAnsi="Verdana"/>
          <w:b/>
          <w:sz w:val="20"/>
          <w:szCs w:val="20"/>
        </w:rPr>
        <w:t>n</w:t>
      </w:r>
    </w:p>
    <w:p w14:paraId="4FFE4BD2" w14:textId="19882188" w:rsidR="00AA6E50" w:rsidRPr="00DB7CA0" w:rsidRDefault="003D642C" w:rsidP="00F44424">
      <w:pPr>
        <w:pStyle w:val="Akapitzlist"/>
        <w:numPr>
          <w:ilvl w:val="0"/>
          <w:numId w:val="7"/>
        </w:numPr>
        <w:spacing w:after="0" w:line="240" w:lineRule="auto"/>
        <w:ind w:left="284" w:hanging="284"/>
        <w:rPr>
          <w:rFonts w:ascii="Verdana" w:hAnsi="Verdana"/>
          <w:sz w:val="20"/>
          <w:szCs w:val="20"/>
        </w:rPr>
      </w:pPr>
      <w:r w:rsidRPr="00DB7CA0">
        <w:rPr>
          <w:rFonts w:ascii="Verdana" w:hAnsi="Verdana"/>
          <w:sz w:val="20"/>
          <w:szCs w:val="20"/>
        </w:rPr>
        <w:t>Umowa zostaje zawarta na czas</w:t>
      </w:r>
      <w:r w:rsidR="007900C5" w:rsidRPr="00DB7CA0">
        <w:rPr>
          <w:rFonts w:ascii="Verdana" w:hAnsi="Verdana"/>
          <w:sz w:val="20"/>
          <w:szCs w:val="20"/>
        </w:rPr>
        <w:t xml:space="preserve"> od dnia podpisania umowy jednak nie wcześniej niż </w:t>
      </w:r>
      <w:r w:rsidR="007900C5" w:rsidRPr="00DB7CA0">
        <w:rPr>
          <w:rFonts w:ascii="Verdana" w:hAnsi="Verdana"/>
          <w:b/>
          <w:bCs/>
          <w:sz w:val="20"/>
          <w:szCs w:val="20"/>
        </w:rPr>
        <w:t>od</w:t>
      </w:r>
      <w:r w:rsidR="00045B16">
        <w:rPr>
          <w:rFonts w:ascii="Verdana" w:hAnsi="Verdana"/>
          <w:b/>
          <w:bCs/>
          <w:sz w:val="20"/>
          <w:szCs w:val="20"/>
        </w:rPr>
        <w:t> </w:t>
      </w:r>
      <w:r w:rsidR="007900C5" w:rsidRPr="00DB7CA0">
        <w:rPr>
          <w:rFonts w:ascii="Verdana" w:hAnsi="Verdana"/>
          <w:b/>
          <w:bCs/>
          <w:sz w:val="20"/>
          <w:szCs w:val="20"/>
        </w:rPr>
        <w:t>01.0</w:t>
      </w:r>
      <w:r w:rsidR="000179B5" w:rsidRPr="00DB7CA0">
        <w:rPr>
          <w:rFonts w:ascii="Verdana" w:hAnsi="Verdana"/>
          <w:b/>
          <w:bCs/>
          <w:sz w:val="20"/>
          <w:szCs w:val="20"/>
        </w:rPr>
        <w:t>7</w:t>
      </w:r>
      <w:r w:rsidR="007900C5" w:rsidRPr="00DB7CA0">
        <w:rPr>
          <w:rFonts w:ascii="Verdana" w:hAnsi="Verdana"/>
          <w:b/>
          <w:bCs/>
          <w:sz w:val="20"/>
          <w:szCs w:val="20"/>
        </w:rPr>
        <w:t>.2026 r.</w:t>
      </w:r>
      <w:r w:rsidR="007900C5" w:rsidRPr="00DB7CA0">
        <w:rPr>
          <w:rFonts w:ascii="Verdana" w:hAnsi="Verdana"/>
          <w:sz w:val="20"/>
          <w:szCs w:val="20"/>
        </w:rPr>
        <w:t xml:space="preserve"> </w:t>
      </w:r>
      <w:r w:rsidR="005250DD" w:rsidRPr="00DB7CA0">
        <w:rPr>
          <w:rFonts w:ascii="Verdana" w:hAnsi="Verdana"/>
          <w:b/>
          <w:bCs/>
          <w:sz w:val="20"/>
          <w:szCs w:val="20"/>
        </w:rPr>
        <w:t xml:space="preserve">do </w:t>
      </w:r>
      <w:r w:rsidR="000179B5" w:rsidRPr="00DB7CA0">
        <w:rPr>
          <w:rFonts w:ascii="Verdana" w:hAnsi="Verdana"/>
          <w:b/>
          <w:bCs/>
          <w:sz w:val="20"/>
          <w:szCs w:val="20"/>
        </w:rPr>
        <w:t>30.06.202</w:t>
      </w:r>
      <w:r w:rsidR="009B0474" w:rsidRPr="00DB7CA0">
        <w:rPr>
          <w:rFonts w:ascii="Verdana" w:hAnsi="Verdana"/>
          <w:b/>
          <w:bCs/>
          <w:sz w:val="20"/>
          <w:szCs w:val="20"/>
        </w:rPr>
        <w:t>7</w:t>
      </w:r>
      <w:r w:rsidR="004645D5" w:rsidRPr="00DB7CA0">
        <w:rPr>
          <w:rFonts w:ascii="Verdana" w:hAnsi="Verdana"/>
          <w:b/>
          <w:bCs/>
          <w:sz w:val="20"/>
          <w:szCs w:val="20"/>
        </w:rPr>
        <w:t xml:space="preserve"> </w:t>
      </w:r>
      <w:r w:rsidR="00C93743" w:rsidRPr="00DB7CA0">
        <w:rPr>
          <w:rFonts w:ascii="Verdana" w:hAnsi="Verdana"/>
          <w:b/>
          <w:bCs/>
          <w:sz w:val="20"/>
          <w:szCs w:val="20"/>
        </w:rPr>
        <w:t>r.</w:t>
      </w:r>
    </w:p>
    <w:p w14:paraId="7BA820B4" w14:textId="48032725" w:rsidR="00AA6E50" w:rsidRPr="00DB7CA0" w:rsidRDefault="003D642C" w:rsidP="00F44424">
      <w:pPr>
        <w:tabs>
          <w:tab w:val="left" w:pos="426"/>
        </w:tabs>
        <w:spacing w:after="0" w:line="240" w:lineRule="auto"/>
        <w:jc w:val="center"/>
        <w:rPr>
          <w:rFonts w:ascii="Verdana" w:hAnsi="Verdana"/>
          <w:b/>
          <w:sz w:val="20"/>
          <w:szCs w:val="20"/>
        </w:rPr>
      </w:pPr>
      <w:r w:rsidRPr="00DB7CA0">
        <w:rPr>
          <w:rFonts w:ascii="Verdana" w:hAnsi="Verdana"/>
          <w:b/>
          <w:sz w:val="20"/>
          <w:szCs w:val="20"/>
        </w:rPr>
        <w:lastRenderedPageBreak/>
        <w:t xml:space="preserve">§ 3 - Obowiązki </w:t>
      </w:r>
      <w:r w:rsidR="008466A4" w:rsidRPr="00DB7CA0">
        <w:rPr>
          <w:rFonts w:ascii="Verdana" w:hAnsi="Verdana"/>
          <w:b/>
          <w:sz w:val="20"/>
          <w:szCs w:val="20"/>
        </w:rPr>
        <w:t>W</w:t>
      </w:r>
      <w:r w:rsidRPr="00DB7CA0">
        <w:rPr>
          <w:rFonts w:ascii="Verdana" w:hAnsi="Verdana"/>
          <w:b/>
          <w:sz w:val="20"/>
          <w:szCs w:val="20"/>
        </w:rPr>
        <w:t>ykonawcy</w:t>
      </w:r>
    </w:p>
    <w:p w14:paraId="23BAF07C" w14:textId="77777777" w:rsidR="000179B5" w:rsidRPr="00DB7CA0" w:rsidRDefault="000179B5" w:rsidP="00F44424">
      <w:pPr>
        <w:pStyle w:val="Akapitzlist"/>
        <w:keepLines/>
        <w:numPr>
          <w:ilvl w:val="0"/>
          <w:numId w:val="4"/>
        </w:numPr>
        <w:autoSpaceDE w:val="0"/>
        <w:autoSpaceDN w:val="0"/>
        <w:adjustRightInd w:val="0"/>
        <w:spacing w:after="0" w:line="240" w:lineRule="auto"/>
        <w:rPr>
          <w:rFonts w:ascii="Verdana" w:hAnsi="Verdana"/>
          <w:b/>
          <w:bCs/>
          <w:sz w:val="20"/>
          <w:szCs w:val="20"/>
        </w:rPr>
      </w:pPr>
      <w:r w:rsidRPr="00DB7CA0">
        <w:rPr>
          <w:rFonts w:ascii="Verdana" w:hAnsi="Verdana"/>
          <w:sz w:val="20"/>
          <w:szCs w:val="20"/>
        </w:rPr>
        <w:t>W ramach przedmiotu zamówienia Wykonawca zobowiązany jest do zapewnienia osobom korzystającym z Ogrzewalni:</w:t>
      </w:r>
    </w:p>
    <w:p w14:paraId="55A883E9" w14:textId="74B610BB" w:rsidR="000179B5" w:rsidRPr="00DB7CA0" w:rsidRDefault="000179B5" w:rsidP="00F44424">
      <w:pPr>
        <w:pStyle w:val="Akapitzlist"/>
        <w:keepLines/>
        <w:numPr>
          <w:ilvl w:val="1"/>
          <w:numId w:val="4"/>
        </w:numPr>
        <w:autoSpaceDE w:val="0"/>
        <w:autoSpaceDN w:val="0"/>
        <w:adjustRightInd w:val="0"/>
        <w:spacing w:after="0" w:line="240" w:lineRule="auto"/>
        <w:ind w:left="1276" w:hanging="283"/>
        <w:rPr>
          <w:rFonts w:ascii="Verdana" w:hAnsi="Verdana" w:cs="TimesNewRoman"/>
          <w:sz w:val="20"/>
          <w:szCs w:val="20"/>
          <w:u w:val="single"/>
        </w:rPr>
      </w:pPr>
      <w:r w:rsidRPr="00DB7CA0">
        <w:rPr>
          <w:rFonts w:ascii="Verdana" w:hAnsi="Verdana"/>
          <w:sz w:val="20"/>
          <w:szCs w:val="20"/>
        </w:rPr>
        <w:t>możliwości pobytu w ogrzewanym pomieszczeniu (temperatura min.</w:t>
      </w:r>
      <w:r w:rsidR="009B6DE2" w:rsidRPr="00DB7CA0">
        <w:rPr>
          <w:rFonts w:ascii="Verdana" w:hAnsi="Verdana"/>
          <w:sz w:val="20"/>
          <w:szCs w:val="20"/>
        </w:rPr>
        <w:t xml:space="preserve"> +</w:t>
      </w:r>
      <w:r w:rsidRPr="00DB7CA0">
        <w:rPr>
          <w:rFonts w:ascii="Verdana" w:hAnsi="Verdana"/>
          <w:sz w:val="20"/>
          <w:szCs w:val="20"/>
        </w:rPr>
        <w:t xml:space="preserve">18 </w:t>
      </w:r>
      <w:r w:rsidRPr="00DB7CA0">
        <w:rPr>
          <w:rFonts w:ascii="Cambria Math" w:hAnsi="Cambria Math" w:cs="Cambria Math"/>
          <w:sz w:val="20"/>
          <w:szCs w:val="20"/>
        </w:rPr>
        <w:t>℃</w:t>
      </w:r>
      <w:r w:rsidRPr="00DB7CA0">
        <w:rPr>
          <w:rFonts w:ascii="Verdana" w:hAnsi="Verdana" w:cs="Cambria Math"/>
          <w:sz w:val="20"/>
          <w:szCs w:val="20"/>
        </w:rPr>
        <w:t>)</w:t>
      </w:r>
      <w:r w:rsidR="00033825">
        <w:rPr>
          <w:rFonts w:ascii="Verdana" w:hAnsi="Verdana" w:cs="Cambria Math"/>
          <w:sz w:val="20"/>
          <w:szCs w:val="20"/>
        </w:rPr>
        <w:t>,</w:t>
      </w:r>
    </w:p>
    <w:p w14:paraId="3CD96AB2" w14:textId="1B264CD4" w:rsidR="000179B5" w:rsidRPr="00DB7CA0" w:rsidRDefault="000179B5" w:rsidP="00F44424">
      <w:pPr>
        <w:pStyle w:val="Akapitzlist"/>
        <w:keepLines/>
        <w:numPr>
          <w:ilvl w:val="1"/>
          <w:numId w:val="4"/>
        </w:numPr>
        <w:autoSpaceDE w:val="0"/>
        <w:autoSpaceDN w:val="0"/>
        <w:adjustRightInd w:val="0"/>
        <w:spacing w:after="0" w:line="240" w:lineRule="auto"/>
        <w:ind w:left="1276" w:hanging="283"/>
        <w:rPr>
          <w:rFonts w:ascii="Verdana" w:hAnsi="Verdana" w:cs="TimesNewRoman"/>
          <w:sz w:val="20"/>
          <w:szCs w:val="20"/>
        </w:rPr>
      </w:pPr>
      <w:r w:rsidRPr="00DB7CA0">
        <w:rPr>
          <w:rFonts w:ascii="Verdana" w:hAnsi="Verdana" w:cs="TimesNewRoman"/>
          <w:sz w:val="20"/>
          <w:szCs w:val="20"/>
        </w:rPr>
        <w:t>dostępu do węzła sanitarnego zapewniającego stały dostęp do bieżącej ciepłej i</w:t>
      </w:r>
      <w:r w:rsidR="00EF3661">
        <w:rPr>
          <w:rFonts w:ascii="Verdana" w:hAnsi="Verdana" w:cs="TimesNewRoman"/>
          <w:sz w:val="20"/>
          <w:szCs w:val="20"/>
        </w:rPr>
        <w:t> </w:t>
      </w:r>
      <w:r w:rsidRPr="00DB7CA0">
        <w:rPr>
          <w:rFonts w:ascii="Verdana" w:hAnsi="Verdana" w:cs="TimesNewRoman"/>
          <w:sz w:val="20"/>
          <w:szCs w:val="20"/>
        </w:rPr>
        <w:t>zimnej wody oraz gwarantującego możliwość przeprowadzenia zabiegów higienicznych samodzielnie lub z pomocą opiekuna</w:t>
      </w:r>
      <w:r w:rsidR="00033825">
        <w:rPr>
          <w:rFonts w:ascii="Verdana" w:hAnsi="Verdana" w:cs="TimesNewRoman"/>
          <w:sz w:val="20"/>
          <w:szCs w:val="20"/>
        </w:rPr>
        <w:t>,</w:t>
      </w:r>
    </w:p>
    <w:p w14:paraId="7BDEFB76" w14:textId="42FBE54E" w:rsidR="000179B5" w:rsidRPr="00DB7CA0" w:rsidRDefault="000179B5" w:rsidP="00F44424">
      <w:pPr>
        <w:pStyle w:val="Akapitzlist"/>
        <w:keepLines/>
        <w:numPr>
          <w:ilvl w:val="1"/>
          <w:numId w:val="4"/>
        </w:numPr>
        <w:autoSpaceDE w:val="0"/>
        <w:autoSpaceDN w:val="0"/>
        <w:adjustRightInd w:val="0"/>
        <w:spacing w:after="0" w:line="240" w:lineRule="auto"/>
        <w:ind w:left="1276" w:hanging="283"/>
        <w:rPr>
          <w:rFonts w:ascii="Verdana" w:hAnsi="Verdana" w:cs="TimesNewRoman"/>
          <w:sz w:val="20"/>
          <w:szCs w:val="20"/>
        </w:rPr>
      </w:pPr>
      <w:r w:rsidRPr="00DB7CA0">
        <w:rPr>
          <w:rFonts w:ascii="Verdana" w:hAnsi="Verdana" w:cs="TimesNewRoman"/>
          <w:sz w:val="20"/>
          <w:szCs w:val="20"/>
        </w:rPr>
        <w:t xml:space="preserve">środków higieny osobistej i materiałów jednorazowych niezbędnych do przeprowadzenia zabiegów higienicznych, których szczegółowy wykaz znajduje się w </w:t>
      </w:r>
      <w:r w:rsidR="004D294A" w:rsidRPr="00DB7CA0">
        <w:rPr>
          <w:rFonts w:ascii="Verdana" w:hAnsi="Verdana" w:cs="TimesNewRoman"/>
          <w:sz w:val="20"/>
          <w:szCs w:val="20"/>
        </w:rPr>
        <w:t>załączniku nr 1 niniejszej</w:t>
      </w:r>
      <w:r w:rsidRPr="00DB7CA0">
        <w:rPr>
          <w:rFonts w:ascii="Verdana" w:hAnsi="Verdana" w:cs="TimesNewRoman"/>
          <w:sz w:val="20"/>
          <w:szCs w:val="20"/>
        </w:rPr>
        <w:t xml:space="preserve"> Umowy</w:t>
      </w:r>
      <w:r w:rsidR="00033825">
        <w:rPr>
          <w:rFonts w:ascii="Verdana" w:hAnsi="Verdana" w:cs="TimesNewRoman"/>
          <w:sz w:val="20"/>
          <w:szCs w:val="20"/>
        </w:rPr>
        <w:t>,</w:t>
      </w:r>
    </w:p>
    <w:p w14:paraId="3461E50A" w14:textId="07387FA8" w:rsidR="000179B5" w:rsidRPr="00DB7CA0" w:rsidRDefault="000179B5" w:rsidP="00F44424">
      <w:pPr>
        <w:pStyle w:val="Akapitzlist"/>
        <w:keepLines/>
        <w:numPr>
          <w:ilvl w:val="1"/>
          <w:numId w:val="4"/>
        </w:numPr>
        <w:autoSpaceDE w:val="0"/>
        <w:autoSpaceDN w:val="0"/>
        <w:adjustRightInd w:val="0"/>
        <w:spacing w:after="0" w:line="240" w:lineRule="auto"/>
        <w:ind w:left="1276" w:hanging="283"/>
        <w:rPr>
          <w:rFonts w:ascii="Verdana" w:hAnsi="Verdana" w:cs="TimesNewRoman"/>
          <w:sz w:val="20"/>
          <w:szCs w:val="20"/>
        </w:rPr>
      </w:pPr>
      <w:r w:rsidRPr="00DB7CA0">
        <w:rPr>
          <w:rFonts w:ascii="Verdana" w:hAnsi="Verdana" w:cs="TimesNewRoman"/>
          <w:sz w:val="20"/>
          <w:szCs w:val="20"/>
        </w:rPr>
        <w:t>możliwości bezpłatnej wymiany zniszczonej odzieży lub zapewnienie dezynfekcji i dezynsekcji odzieży w przypadku braku możliwości jej wymiany</w:t>
      </w:r>
      <w:r w:rsidR="00033825">
        <w:rPr>
          <w:rFonts w:ascii="Verdana" w:hAnsi="Verdana" w:cs="TimesNewRoman"/>
          <w:sz w:val="20"/>
          <w:szCs w:val="20"/>
        </w:rPr>
        <w:t>,</w:t>
      </w:r>
      <w:r w:rsidRPr="00DB7CA0">
        <w:rPr>
          <w:rFonts w:ascii="Verdana" w:hAnsi="Verdana" w:cs="TimesNewRoman"/>
          <w:sz w:val="20"/>
          <w:szCs w:val="20"/>
        </w:rPr>
        <w:t xml:space="preserve"> </w:t>
      </w:r>
    </w:p>
    <w:p w14:paraId="50A1AAD6" w14:textId="1D85F19A" w:rsidR="000179B5" w:rsidRPr="00DB7CA0" w:rsidRDefault="004F7E4C" w:rsidP="00F44424">
      <w:pPr>
        <w:pStyle w:val="Akapitzlist"/>
        <w:keepLines/>
        <w:numPr>
          <w:ilvl w:val="1"/>
          <w:numId w:val="4"/>
        </w:numPr>
        <w:autoSpaceDE w:val="0"/>
        <w:autoSpaceDN w:val="0"/>
        <w:adjustRightInd w:val="0"/>
        <w:spacing w:after="0" w:line="240" w:lineRule="auto"/>
        <w:ind w:left="1276" w:hanging="283"/>
        <w:rPr>
          <w:rFonts w:ascii="Verdana" w:hAnsi="Verdana" w:cs="TimesNewRoman"/>
          <w:sz w:val="20"/>
          <w:szCs w:val="20"/>
        </w:rPr>
      </w:pPr>
      <w:r w:rsidRPr="00DB7CA0">
        <w:rPr>
          <w:rFonts w:ascii="Verdana" w:hAnsi="Verdana" w:cs="TimesNewRoman"/>
          <w:sz w:val="20"/>
          <w:szCs w:val="20"/>
        </w:rPr>
        <w:t xml:space="preserve">stałego dostępu do wrzątku, herbaty, cukru i wody pitnej </w:t>
      </w:r>
      <w:r w:rsidR="000179B5" w:rsidRPr="00DB7CA0">
        <w:rPr>
          <w:rFonts w:ascii="Verdana" w:hAnsi="Verdana" w:cs="TimesNewRoman"/>
          <w:sz w:val="20"/>
          <w:szCs w:val="20"/>
        </w:rPr>
        <w:t xml:space="preserve">bez ograniczeń ilościowych oraz produktów instant, jak również </w:t>
      </w:r>
      <w:r w:rsidRPr="00DB7CA0">
        <w:rPr>
          <w:rFonts w:ascii="Verdana" w:hAnsi="Verdana" w:cs="TimesNewRoman"/>
          <w:sz w:val="20"/>
          <w:szCs w:val="20"/>
        </w:rPr>
        <w:t xml:space="preserve">zapewnienie </w:t>
      </w:r>
      <w:r w:rsidR="000179B5" w:rsidRPr="00DB7CA0">
        <w:rPr>
          <w:rFonts w:ascii="Verdana" w:hAnsi="Verdana" w:cs="TimesNewRoman"/>
          <w:sz w:val="20"/>
          <w:szCs w:val="20"/>
        </w:rPr>
        <w:t>jednorazowych kubków</w:t>
      </w:r>
      <w:r w:rsidR="00922816" w:rsidRPr="00DB7CA0">
        <w:rPr>
          <w:rFonts w:ascii="Verdana" w:hAnsi="Verdana" w:cs="TimesNewRoman"/>
          <w:sz w:val="20"/>
          <w:szCs w:val="20"/>
        </w:rPr>
        <w:t>, misek i łyże</w:t>
      </w:r>
      <w:r w:rsidR="00F341A3" w:rsidRPr="00DB7CA0">
        <w:rPr>
          <w:rFonts w:ascii="Verdana" w:hAnsi="Verdana" w:cs="TimesNewRoman"/>
          <w:sz w:val="20"/>
          <w:szCs w:val="20"/>
        </w:rPr>
        <w:t>k</w:t>
      </w:r>
      <w:r w:rsidR="00033825">
        <w:rPr>
          <w:rFonts w:ascii="Verdana" w:hAnsi="Verdana" w:cs="TimesNewRoman"/>
          <w:sz w:val="20"/>
          <w:szCs w:val="20"/>
        </w:rPr>
        <w:t>,</w:t>
      </w:r>
    </w:p>
    <w:p w14:paraId="284216B6" w14:textId="5A2410C1" w:rsidR="000179B5" w:rsidRPr="00DB7CA0" w:rsidRDefault="000179B5" w:rsidP="00F44424">
      <w:pPr>
        <w:pStyle w:val="Akapitzlist"/>
        <w:numPr>
          <w:ilvl w:val="1"/>
          <w:numId w:val="4"/>
        </w:numPr>
        <w:spacing w:after="0" w:line="240" w:lineRule="auto"/>
        <w:ind w:left="1276" w:hanging="283"/>
        <w:rPr>
          <w:rFonts w:ascii="Verdana" w:hAnsi="Verdana"/>
          <w:sz w:val="20"/>
          <w:szCs w:val="20"/>
        </w:rPr>
      </w:pPr>
      <w:r w:rsidRPr="00DB7CA0">
        <w:rPr>
          <w:rFonts w:ascii="Verdana" w:hAnsi="Verdana"/>
          <w:sz w:val="20"/>
          <w:szCs w:val="20"/>
        </w:rPr>
        <w:t>miejsc siedząc</w:t>
      </w:r>
      <w:r w:rsidR="00AC451A">
        <w:rPr>
          <w:rFonts w:ascii="Verdana" w:hAnsi="Verdana"/>
          <w:sz w:val="20"/>
          <w:szCs w:val="20"/>
        </w:rPr>
        <w:t xml:space="preserve">ych </w:t>
      </w:r>
      <w:r w:rsidRPr="00DB7CA0">
        <w:rPr>
          <w:rFonts w:ascii="Verdana" w:hAnsi="Verdana"/>
          <w:sz w:val="20"/>
          <w:szCs w:val="20"/>
        </w:rPr>
        <w:t>w postaci krzesła</w:t>
      </w:r>
      <w:r w:rsidR="007E64B3">
        <w:rPr>
          <w:rFonts w:ascii="Verdana" w:hAnsi="Verdana"/>
          <w:sz w:val="20"/>
          <w:szCs w:val="20"/>
        </w:rPr>
        <w:t xml:space="preserve"> o łatwo zmywalnej powierzchni, </w:t>
      </w:r>
      <w:r w:rsidR="00AC451A">
        <w:rPr>
          <w:rFonts w:ascii="Verdana" w:hAnsi="Verdana"/>
          <w:sz w:val="20"/>
          <w:szCs w:val="20"/>
        </w:rPr>
        <w:t>w ilości odpowiadającej liczbie osób korzystających z Ogrzewalni,</w:t>
      </w:r>
    </w:p>
    <w:p w14:paraId="0A6E11F9" w14:textId="046FFCAF" w:rsidR="000179B5" w:rsidRPr="00DB7CA0" w:rsidRDefault="000179B5" w:rsidP="00F44424">
      <w:pPr>
        <w:pStyle w:val="Akapitzlist"/>
        <w:numPr>
          <w:ilvl w:val="1"/>
          <w:numId w:val="4"/>
        </w:numPr>
        <w:spacing w:after="0" w:line="240" w:lineRule="auto"/>
        <w:ind w:left="1276" w:hanging="283"/>
        <w:rPr>
          <w:rFonts w:ascii="Verdana" w:hAnsi="Verdana"/>
          <w:sz w:val="20"/>
          <w:szCs w:val="20"/>
        </w:rPr>
      </w:pPr>
      <w:r w:rsidRPr="00DB7CA0">
        <w:rPr>
          <w:rFonts w:ascii="Verdana" w:hAnsi="Verdana"/>
          <w:sz w:val="20"/>
          <w:szCs w:val="20"/>
        </w:rPr>
        <w:t>stałej</w:t>
      </w:r>
      <w:r w:rsidR="00F341A3" w:rsidRPr="00DB7CA0">
        <w:rPr>
          <w:rFonts w:ascii="Verdana" w:hAnsi="Verdana"/>
          <w:sz w:val="20"/>
          <w:szCs w:val="20"/>
        </w:rPr>
        <w:t>,</w:t>
      </w:r>
      <w:r w:rsidRPr="00DB7CA0">
        <w:rPr>
          <w:rFonts w:ascii="Verdana" w:hAnsi="Verdana"/>
          <w:sz w:val="20"/>
          <w:szCs w:val="20"/>
        </w:rPr>
        <w:t xml:space="preserve"> bieżącej obsługi personelu</w:t>
      </w:r>
      <w:r w:rsidR="00033825">
        <w:rPr>
          <w:rFonts w:ascii="Verdana" w:hAnsi="Verdana"/>
          <w:sz w:val="20"/>
          <w:szCs w:val="20"/>
        </w:rPr>
        <w:t>,</w:t>
      </w:r>
    </w:p>
    <w:p w14:paraId="5F34805B" w14:textId="7C85B4AB" w:rsidR="00467308" w:rsidRPr="00033825" w:rsidRDefault="000179B5" w:rsidP="00F44424">
      <w:pPr>
        <w:pStyle w:val="Akapitzlist"/>
        <w:numPr>
          <w:ilvl w:val="1"/>
          <w:numId w:val="4"/>
        </w:numPr>
        <w:spacing w:after="0" w:line="240" w:lineRule="auto"/>
        <w:ind w:left="1276" w:hanging="283"/>
        <w:rPr>
          <w:rFonts w:ascii="Verdana" w:hAnsi="Verdana"/>
          <w:sz w:val="20"/>
          <w:szCs w:val="20"/>
        </w:rPr>
      </w:pPr>
      <w:r w:rsidRPr="00DB7CA0">
        <w:rPr>
          <w:rFonts w:ascii="Verdana" w:hAnsi="Verdana"/>
          <w:sz w:val="20"/>
          <w:szCs w:val="20"/>
        </w:rPr>
        <w:t>wywiadu i oględzin osoby bezdomnej przez opiekuna pod kątem ewentualnych zagrożeń związanych z przyjęciem do Ogrzewalni oraz dokonywanie lub nadzorowanie przeprowadzania zabiegów higienicznych.</w:t>
      </w:r>
    </w:p>
    <w:p w14:paraId="694BFDDA" w14:textId="6734C43D" w:rsidR="00467308" w:rsidRPr="00DB7CA0" w:rsidRDefault="00467308"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r w:rsidRPr="00DB7CA0">
        <w:rPr>
          <w:rFonts w:ascii="Verdana" w:hAnsi="Verdana" w:cs="TimesNewRoman"/>
          <w:sz w:val="20"/>
          <w:szCs w:val="20"/>
        </w:rPr>
        <w:t>Wykonawca zobowiązuje się do zapewnienia zasobów i działań wymienionych w</w:t>
      </w:r>
      <w:r w:rsidR="00685749">
        <w:rPr>
          <w:rFonts w:ascii="Verdana" w:hAnsi="Verdana" w:cs="TimesNewRoman"/>
          <w:sz w:val="20"/>
          <w:szCs w:val="20"/>
        </w:rPr>
        <w:t> </w:t>
      </w:r>
      <w:r w:rsidRPr="00DB7CA0">
        <w:rPr>
          <w:rFonts w:ascii="Verdana" w:hAnsi="Verdana" w:cs="TimesNewRoman"/>
          <w:sz w:val="20"/>
          <w:szCs w:val="20"/>
        </w:rPr>
        <w:t xml:space="preserve">„Wykazie standardów i niezbędnych zasobów do prowadzenia Ogrzewalni” stanowiący załącznik nr 1 do niniejszej Umowy. </w:t>
      </w:r>
    </w:p>
    <w:p w14:paraId="24983751" w14:textId="7619EF51" w:rsidR="00467308" w:rsidRPr="00DB7CA0" w:rsidRDefault="00467308" w:rsidP="00F44424">
      <w:pPr>
        <w:pStyle w:val="Akapitzlist"/>
        <w:numPr>
          <w:ilvl w:val="0"/>
          <w:numId w:val="4"/>
        </w:numPr>
        <w:spacing w:after="0" w:line="240" w:lineRule="auto"/>
        <w:rPr>
          <w:rFonts w:ascii="Verdana" w:hAnsi="Verdana"/>
          <w:sz w:val="20"/>
          <w:szCs w:val="20"/>
        </w:rPr>
      </w:pPr>
      <w:r w:rsidRPr="00DB7CA0">
        <w:rPr>
          <w:rFonts w:ascii="Verdana" w:hAnsi="Verdana"/>
          <w:bCs/>
          <w:sz w:val="20"/>
          <w:szCs w:val="20"/>
        </w:rPr>
        <w:t>Wykonawca zobowiązuje się do udzielania informacji na temat możliwości wsparcia dla osób w kryzysie bezdomności. Zamawiający dostarczy Wykonawcy aktualne ulotki z</w:t>
      </w:r>
      <w:r w:rsidR="008A6488">
        <w:rPr>
          <w:rFonts w:ascii="Verdana" w:hAnsi="Verdana"/>
          <w:bCs/>
          <w:sz w:val="20"/>
          <w:szCs w:val="20"/>
        </w:rPr>
        <w:t> </w:t>
      </w:r>
      <w:r w:rsidRPr="00DB7CA0">
        <w:rPr>
          <w:rFonts w:ascii="Verdana" w:hAnsi="Verdana"/>
          <w:bCs/>
          <w:sz w:val="20"/>
          <w:szCs w:val="20"/>
        </w:rPr>
        <w:t xml:space="preserve">niezbędnymi informacjami. </w:t>
      </w:r>
      <w:r w:rsidR="0084452A">
        <w:rPr>
          <w:rFonts w:ascii="Verdana" w:hAnsi="Verdana"/>
          <w:bCs/>
          <w:sz w:val="20"/>
          <w:szCs w:val="20"/>
        </w:rPr>
        <w:t xml:space="preserve">Wykonawca będzie prowadził poradnictwo </w:t>
      </w:r>
      <w:r w:rsidR="005C79C5">
        <w:rPr>
          <w:rFonts w:ascii="Verdana" w:hAnsi="Verdana"/>
          <w:bCs/>
          <w:sz w:val="20"/>
          <w:szCs w:val="20"/>
        </w:rPr>
        <w:t xml:space="preserve">w zakresie stylu życia i codziennego funkcjonowania oraz podejmowania aktywności na rzecz poprawy swojej sytuacji życiowej przez osoby korzystające z Ogrzewalni. </w:t>
      </w:r>
    </w:p>
    <w:p w14:paraId="16F975EB" w14:textId="5BFEEA0A" w:rsidR="00D709B2" w:rsidRDefault="0095552A" w:rsidP="00F44424">
      <w:pPr>
        <w:pStyle w:val="Akapitzlist"/>
        <w:keepLines/>
        <w:numPr>
          <w:ilvl w:val="0"/>
          <w:numId w:val="4"/>
        </w:numPr>
        <w:spacing w:after="0" w:line="240" w:lineRule="auto"/>
        <w:rPr>
          <w:rFonts w:ascii="Verdana" w:hAnsi="Verdana"/>
          <w:sz w:val="20"/>
          <w:szCs w:val="20"/>
        </w:rPr>
      </w:pPr>
      <w:bookmarkStart w:id="1" w:name="_Hlk227185963"/>
      <w:r w:rsidRPr="00DB7CA0">
        <w:rPr>
          <w:rFonts w:ascii="Verdana" w:hAnsi="Verdana"/>
          <w:sz w:val="20"/>
          <w:szCs w:val="20"/>
        </w:rPr>
        <w:t>Wykonawca zobowiązany jest do stworzenia</w:t>
      </w:r>
      <w:r w:rsidR="00D709B2" w:rsidRPr="00DB7CA0">
        <w:rPr>
          <w:rFonts w:ascii="Verdana" w:hAnsi="Verdana"/>
          <w:sz w:val="20"/>
          <w:szCs w:val="20"/>
        </w:rPr>
        <w:t xml:space="preserve"> regulaminu Ogrzewalni, określającego zasad</w:t>
      </w:r>
      <w:r w:rsidR="003E1CF2">
        <w:rPr>
          <w:rFonts w:ascii="Verdana" w:hAnsi="Verdana"/>
          <w:sz w:val="20"/>
          <w:szCs w:val="20"/>
        </w:rPr>
        <w:t>y</w:t>
      </w:r>
      <w:r w:rsidR="00D709B2" w:rsidRPr="00DB7CA0">
        <w:rPr>
          <w:rFonts w:ascii="Verdana" w:hAnsi="Verdana"/>
          <w:sz w:val="20"/>
          <w:szCs w:val="20"/>
        </w:rPr>
        <w:t xml:space="preserve"> współżycia</w:t>
      </w:r>
      <w:r w:rsidR="00685749">
        <w:rPr>
          <w:rFonts w:ascii="Verdana" w:hAnsi="Verdana"/>
          <w:sz w:val="20"/>
          <w:szCs w:val="20"/>
        </w:rPr>
        <w:t xml:space="preserve"> </w:t>
      </w:r>
      <w:r w:rsidR="00D709B2" w:rsidRPr="00DB7CA0">
        <w:rPr>
          <w:rFonts w:ascii="Verdana" w:hAnsi="Verdana"/>
          <w:sz w:val="20"/>
          <w:szCs w:val="20"/>
        </w:rPr>
        <w:t>gwarantując</w:t>
      </w:r>
      <w:r w:rsidR="003E1CF2">
        <w:rPr>
          <w:rFonts w:ascii="Verdana" w:hAnsi="Verdana"/>
          <w:sz w:val="20"/>
          <w:szCs w:val="20"/>
        </w:rPr>
        <w:t>e</w:t>
      </w:r>
      <w:r w:rsidR="00D709B2" w:rsidRPr="00DB7CA0">
        <w:rPr>
          <w:rFonts w:ascii="Verdana" w:hAnsi="Verdana"/>
          <w:sz w:val="20"/>
          <w:szCs w:val="20"/>
        </w:rPr>
        <w:t xml:space="preserve"> wszystkim korzystającym osobom bezpieczny pobyt z</w:t>
      </w:r>
      <w:r w:rsidR="00685749">
        <w:rPr>
          <w:rFonts w:ascii="Verdana" w:hAnsi="Verdana"/>
          <w:sz w:val="20"/>
          <w:szCs w:val="20"/>
        </w:rPr>
        <w:t> </w:t>
      </w:r>
      <w:r w:rsidR="00D709B2" w:rsidRPr="00DB7CA0">
        <w:rPr>
          <w:rFonts w:ascii="Verdana" w:hAnsi="Verdana" w:cs="TimesNewRoman"/>
          <w:sz w:val="20"/>
          <w:szCs w:val="20"/>
        </w:rPr>
        <w:t>poszanowaniem</w:t>
      </w:r>
      <w:r w:rsidR="003E1CF2">
        <w:rPr>
          <w:rFonts w:ascii="Verdana" w:hAnsi="Verdana" w:cs="TimesNewRoman"/>
          <w:sz w:val="20"/>
          <w:szCs w:val="20"/>
        </w:rPr>
        <w:t xml:space="preserve"> </w:t>
      </w:r>
      <w:r w:rsidR="00D709B2" w:rsidRPr="00DB7CA0">
        <w:rPr>
          <w:rFonts w:ascii="Verdana" w:hAnsi="Verdana" w:cs="TimesNewRoman"/>
          <w:sz w:val="20"/>
          <w:szCs w:val="20"/>
        </w:rPr>
        <w:t>godności i prawa do samostanowienia</w:t>
      </w:r>
      <w:r w:rsidR="00D709B2" w:rsidRPr="00DB7CA0">
        <w:rPr>
          <w:rFonts w:ascii="Verdana" w:hAnsi="Verdana"/>
          <w:sz w:val="20"/>
          <w:szCs w:val="20"/>
        </w:rPr>
        <w:t xml:space="preserve"> oraz </w:t>
      </w:r>
      <w:r w:rsidR="00D709B2" w:rsidRPr="00DB7CA0">
        <w:rPr>
          <w:rFonts w:ascii="Verdana" w:hAnsi="Verdana" w:cs="TimesNewRoman"/>
          <w:sz w:val="20"/>
          <w:szCs w:val="20"/>
        </w:rPr>
        <w:t xml:space="preserve">przeciwdziałający praktykom niehumanitarnym i dyskryminującym </w:t>
      </w:r>
      <w:r w:rsidR="00D709B2" w:rsidRPr="00DB7CA0">
        <w:rPr>
          <w:rFonts w:ascii="Verdana" w:hAnsi="Verdana"/>
          <w:sz w:val="20"/>
          <w:szCs w:val="20"/>
        </w:rPr>
        <w:t>ze strony personelu i osób korzystających z Ogrzewalni</w:t>
      </w:r>
      <w:r w:rsidR="003E1CF2">
        <w:rPr>
          <w:rFonts w:ascii="Verdana" w:hAnsi="Verdana"/>
          <w:sz w:val="20"/>
          <w:szCs w:val="20"/>
        </w:rPr>
        <w:t xml:space="preserve"> oraz </w:t>
      </w:r>
      <w:r w:rsidR="003E1CF2" w:rsidRPr="00DB7CA0">
        <w:rPr>
          <w:rFonts w:ascii="Verdana" w:hAnsi="Verdana"/>
          <w:sz w:val="20"/>
          <w:szCs w:val="20"/>
        </w:rPr>
        <w:t>zasady korzystania z Ogrzewalni</w:t>
      </w:r>
      <w:r w:rsidR="00AC451A">
        <w:rPr>
          <w:rFonts w:ascii="Verdana" w:hAnsi="Verdana"/>
          <w:sz w:val="20"/>
          <w:szCs w:val="20"/>
        </w:rPr>
        <w:t>. Regulamin powinien zawierać</w:t>
      </w:r>
      <w:r w:rsidR="003E1CF2">
        <w:rPr>
          <w:rFonts w:ascii="Verdana" w:hAnsi="Verdana"/>
          <w:sz w:val="20"/>
          <w:szCs w:val="20"/>
        </w:rPr>
        <w:t>:</w:t>
      </w:r>
    </w:p>
    <w:p w14:paraId="6DB439AF" w14:textId="16057087" w:rsidR="007E64B3" w:rsidRDefault="008A6488" w:rsidP="00F44424">
      <w:pPr>
        <w:pStyle w:val="Akapitzlist"/>
        <w:keepLines/>
        <w:numPr>
          <w:ilvl w:val="0"/>
          <w:numId w:val="42"/>
        </w:numPr>
        <w:spacing w:after="0" w:line="240" w:lineRule="auto"/>
        <w:rPr>
          <w:rFonts w:ascii="Verdana" w:hAnsi="Verdana"/>
          <w:sz w:val="20"/>
          <w:szCs w:val="20"/>
        </w:rPr>
      </w:pPr>
      <w:r>
        <w:rPr>
          <w:rFonts w:ascii="Verdana" w:hAnsi="Verdana"/>
          <w:sz w:val="20"/>
          <w:szCs w:val="20"/>
        </w:rPr>
        <w:t>p</w:t>
      </w:r>
      <w:r w:rsidR="003E1CF2">
        <w:rPr>
          <w:rFonts w:ascii="Verdana" w:hAnsi="Verdana"/>
          <w:sz w:val="20"/>
          <w:szCs w:val="20"/>
        </w:rPr>
        <w:t>rawa i obowiązki osób przebywających w Ogrzewalni</w:t>
      </w:r>
      <w:r w:rsidR="00E04FCE">
        <w:rPr>
          <w:rFonts w:ascii="Verdana" w:hAnsi="Verdana"/>
          <w:sz w:val="20"/>
          <w:szCs w:val="20"/>
        </w:rPr>
        <w:t>,</w:t>
      </w:r>
    </w:p>
    <w:p w14:paraId="44125888" w14:textId="3715695A" w:rsidR="003E1CF2" w:rsidRDefault="008A6488" w:rsidP="00F44424">
      <w:pPr>
        <w:pStyle w:val="Akapitzlist"/>
        <w:keepLines/>
        <w:numPr>
          <w:ilvl w:val="0"/>
          <w:numId w:val="42"/>
        </w:numPr>
        <w:spacing w:after="0" w:line="240" w:lineRule="auto"/>
        <w:rPr>
          <w:rFonts w:ascii="Verdana" w:hAnsi="Verdana"/>
          <w:sz w:val="20"/>
          <w:szCs w:val="20"/>
        </w:rPr>
      </w:pPr>
      <w:r>
        <w:rPr>
          <w:rFonts w:ascii="Verdana" w:hAnsi="Verdana"/>
          <w:sz w:val="20"/>
          <w:szCs w:val="20"/>
        </w:rPr>
        <w:t>o</w:t>
      </w:r>
      <w:r w:rsidR="003E1CF2">
        <w:rPr>
          <w:rFonts w:ascii="Verdana" w:hAnsi="Verdana"/>
          <w:sz w:val="20"/>
          <w:szCs w:val="20"/>
        </w:rPr>
        <w:t>rganizację pracy, w tym godziny otwarcia</w:t>
      </w:r>
      <w:r w:rsidR="00E04FCE">
        <w:rPr>
          <w:rFonts w:ascii="Verdana" w:hAnsi="Verdana"/>
          <w:sz w:val="20"/>
          <w:szCs w:val="20"/>
        </w:rPr>
        <w:t>,</w:t>
      </w:r>
    </w:p>
    <w:p w14:paraId="6571466D" w14:textId="408916ED" w:rsidR="003E1CF2" w:rsidRDefault="008A6488" w:rsidP="00F44424">
      <w:pPr>
        <w:pStyle w:val="Akapitzlist"/>
        <w:keepLines/>
        <w:numPr>
          <w:ilvl w:val="0"/>
          <w:numId w:val="42"/>
        </w:numPr>
        <w:spacing w:after="0" w:line="240" w:lineRule="auto"/>
        <w:rPr>
          <w:rFonts w:ascii="Verdana" w:hAnsi="Verdana"/>
          <w:sz w:val="20"/>
          <w:szCs w:val="20"/>
        </w:rPr>
      </w:pPr>
      <w:r>
        <w:rPr>
          <w:rFonts w:ascii="Verdana" w:hAnsi="Verdana"/>
          <w:sz w:val="20"/>
          <w:szCs w:val="20"/>
        </w:rPr>
        <w:t>p</w:t>
      </w:r>
      <w:r w:rsidR="003E1CF2">
        <w:rPr>
          <w:rFonts w:ascii="Verdana" w:hAnsi="Verdana"/>
          <w:sz w:val="20"/>
          <w:szCs w:val="20"/>
        </w:rPr>
        <w:t>rocedurę przyjęcia oraz zasady uzasadnionej odmowy wstępu</w:t>
      </w:r>
      <w:r w:rsidR="00E04FCE">
        <w:rPr>
          <w:rFonts w:ascii="Verdana" w:hAnsi="Verdana"/>
          <w:sz w:val="20"/>
          <w:szCs w:val="20"/>
        </w:rPr>
        <w:t>,</w:t>
      </w:r>
    </w:p>
    <w:p w14:paraId="67D75791" w14:textId="06FA3E53" w:rsidR="003E1CF2" w:rsidRDefault="008A6488" w:rsidP="00F44424">
      <w:pPr>
        <w:pStyle w:val="Akapitzlist"/>
        <w:keepLines/>
        <w:numPr>
          <w:ilvl w:val="0"/>
          <w:numId w:val="42"/>
        </w:numPr>
        <w:spacing w:after="0" w:line="240" w:lineRule="auto"/>
        <w:rPr>
          <w:rFonts w:ascii="Verdana" w:hAnsi="Verdana"/>
          <w:sz w:val="20"/>
          <w:szCs w:val="20"/>
        </w:rPr>
      </w:pPr>
      <w:r>
        <w:rPr>
          <w:rFonts w:ascii="Verdana" w:hAnsi="Verdana"/>
          <w:sz w:val="20"/>
          <w:szCs w:val="20"/>
        </w:rPr>
        <w:t>ś</w:t>
      </w:r>
      <w:r w:rsidR="003E1CF2">
        <w:rPr>
          <w:rFonts w:ascii="Verdana" w:hAnsi="Verdana"/>
          <w:sz w:val="20"/>
          <w:szCs w:val="20"/>
        </w:rPr>
        <w:t xml:space="preserve">cieżkę interwencyjną w tym </w:t>
      </w:r>
      <w:r w:rsidR="00D60F6C">
        <w:rPr>
          <w:rFonts w:ascii="Verdana" w:hAnsi="Verdana"/>
          <w:sz w:val="20"/>
          <w:szCs w:val="20"/>
        </w:rPr>
        <w:t>usunięcie z Ogrzewalni</w:t>
      </w:r>
      <w:r>
        <w:rPr>
          <w:rFonts w:ascii="Verdana" w:hAnsi="Verdana"/>
          <w:sz w:val="20"/>
          <w:szCs w:val="20"/>
        </w:rPr>
        <w:t>,</w:t>
      </w:r>
    </w:p>
    <w:p w14:paraId="71E4C012" w14:textId="4935B0E5" w:rsidR="00D60F6C" w:rsidRDefault="008A6488" w:rsidP="00F44424">
      <w:pPr>
        <w:pStyle w:val="Akapitzlist"/>
        <w:keepLines/>
        <w:numPr>
          <w:ilvl w:val="0"/>
          <w:numId w:val="42"/>
        </w:numPr>
        <w:spacing w:after="0" w:line="240" w:lineRule="auto"/>
        <w:rPr>
          <w:rFonts w:ascii="Verdana" w:hAnsi="Verdana"/>
          <w:sz w:val="20"/>
          <w:szCs w:val="20"/>
        </w:rPr>
      </w:pPr>
      <w:r>
        <w:rPr>
          <w:rFonts w:ascii="Verdana" w:hAnsi="Verdana"/>
          <w:sz w:val="20"/>
          <w:szCs w:val="20"/>
        </w:rPr>
        <w:t>t</w:t>
      </w:r>
      <w:r w:rsidR="00D60F6C">
        <w:rPr>
          <w:rFonts w:ascii="Verdana" w:hAnsi="Verdana"/>
          <w:sz w:val="20"/>
          <w:szCs w:val="20"/>
        </w:rPr>
        <w:t>ryb składania skarg i zażaleń</w:t>
      </w:r>
      <w:r>
        <w:rPr>
          <w:rFonts w:ascii="Verdana" w:hAnsi="Verdana"/>
          <w:sz w:val="20"/>
          <w:szCs w:val="20"/>
        </w:rPr>
        <w:t>.</w:t>
      </w:r>
    </w:p>
    <w:bookmarkEnd w:id="1"/>
    <w:p w14:paraId="7B2D6374" w14:textId="28C52ABD" w:rsidR="00D709B2" w:rsidRPr="005C79C5" w:rsidRDefault="0095552A" w:rsidP="00F44424">
      <w:pPr>
        <w:pStyle w:val="Akapitzlist"/>
        <w:keepLines/>
        <w:numPr>
          <w:ilvl w:val="0"/>
          <w:numId w:val="4"/>
        </w:numPr>
        <w:spacing w:after="0" w:line="240" w:lineRule="auto"/>
        <w:rPr>
          <w:rFonts w:ascii="Verdana" w:hAnsi="Verdana"/>
          <w:sz w:val="20"/>
          <w:szCs w:val="20"/>
        </w:rPr>
      </w:pPr>
      <w:r w:rsidRPr="005C79C5">
        <w:rPr>
          <w:rFonts w:ascii="Verdana" w:hAnsi="Verdana"/>
          <w:sz w:val="20"/>
          <w:szCs w:val="20"/>
        </w:rPr>
        <w:t>Wykonawca zobowiązany jest przedstawić</w:t>
      </w:r>
      <w:r w:rsidR="00D709B2" w:rsidRPr="005C79C5">
        <w:rPr>
          <w:rFonts w:ascii="Verdana" w:hAnsi="Verdana"/>
          <w:sz w:val="20"/>
          <w:szCs w:val="20"/>
        </w:rPr>
        <w:t xml:space="preserve"> Zamawiającemu do </w:t>
      </w:r>
      <w:r w:rsidR="00C95FD0" w:rsidRPr="005C79C5">
        <w:rPr>
          <w:rFonts w:ascii="Verdana" w:hAnsi="Verdana"/>
          <w:sz w:val="20"/>
          <w:szCs w:val="20"/>
        </w:rPr>
        <w:t>akceptacji regulamin Ogrzewalni najpóźniej w dniu podpisania</w:t>
      </w:r>
      <w:r w:rsidR="00D709B2" w:rsidRPr="005C79C5">
        <w:rPr>
          <w:rFonts w:ascii="Verdana" w:hAnsi="Verdana"/>
          <w:sz w:val="20"/>
          <w:szCs w:val="20"/>
        </w:rPr>
        <w:t xml:space="preserve"> umowy</w:t>
      </w:r>
      <w:r w:rsidR="00C95FD0" w:rsidRPr="005C79C5">
        <w:rPr>
          <w:rFonts w:ascii="Verdana" w:hAnsi="Verdana"/>
          <w:sz w:val="20"/>
          <w:szCs w:val="20"/>
        </w:rPr>
        <w:t xml:space="preserve">. Wykonawca </w:t>
      </w:r>
      <w:r w:rsidR="00EC56FB" w:rsidRPr="005C79C5">
        <w:rPr>
          <w:rFonts w:ascii="Verdana" w:hAnsi="Verdana"/>
          <w:sz w:val="20"/>
          <w:szCs w:val="20"/>
        </w:rPr>
        <w:t>zobowiązany jest</w:t>
      </w:r>
      <w:r w:rsidR="00D709B2" w:rsidRPr="005C79C5">
        <w:rPr>
          <w:rFonts w:ascii="Verdana" w:hAnsi="Verdana"/>
          <w:sz w:val="20"/>
          <w:szCs w:val="20"/>
        </w:rPr>
        <w:t xml:space="preserve"> konsultowa</w:t>
      </w:r>
      <w:r w:rsidRPr="005C79C5">
        <w:rPr>
          <w:rFonts w:ascii="Verdana" w:hAnsi="Verdana"/>
          <w:sz w:val="20"/>
          <w:szCs w:val="20"/>
        </w:rPr>
        <w:t>ć</w:t>
      </w:r>
      <w:r w:rsidR="00D709B2" w:rsidRPr="005C79C5">
        <w:rPr>
          <w:rFonts w:ascii="Verdana" w:hAnsi="Verdana"/>
          <w:sz w:val="20"/>
          <w:szCs w:val="20"/>
        </w:rPr>
        <w:t xml:space="preserve"> i uzgadnia</w:t>
      </w:r>
      <w:r w:rsidRPr="005C79C5">
        <w:rPr>
          <w:rFonts w:ascii="Verdana" w:hAnsi="Verdana"/>
          <w:sz w:val="20"/>
          <w:szCs w:val="20"/>
        </w:rPr>
        <w:t>ć</w:t>
      </w:r>
      <w:r w:rsidR="00D709B2" w:rsidRPr="005C79C5">
        <w:rPr>
          <w:rFonts w:ascii="Verdana" w:hAnsi="Verdana"/>
          <w:sz w:val="20"/>
          <w:szCs w:val="20"/>
        </w:rPr>
        <w:t xml:space="preserve"> wszelki</w:t>
      </w:r>
      <w:r w:rsidRPr="005C79C5">
        <w:rPr>
          <w:rFonts w:ascii="Verdana" w:hAnsi="Verdana"/>
          <w:sz w:val="20"/>
          <w:szCs w:val="20"/>
        </w:rPr>
        <w:t>e</w:t>
      </w:r>
      <w:r w:rsidR="00D709B2" w:rsidRPr="005C79C5">
        <w:rPr>
          <w:rFonts w:ascii="Verdana" w:hAnsi="Verdana"/>
          <w:sz w:val="20"/>
          <w:szCs w:val="20"/>
        </w:rPr>
        <w:t xml:space="preserve"> wprowadzon</w:t>
      </w:r>
      <w:r w:rsidRPr="005C79C5">
        <w:rPr>
          <w:rFonts w:ascii="Verdana" w:hAnsi="Verdana"/>
          <w:sz w:val="20"/>
          <w:szCs w:val="20"/>
        </w:rPr>
        <w:t>e</w:t>
      </w:r>
      <w:r w:rsidR="00D709B2" w:rsidRPr="005C79C5">
        <w:rPr>
          <w:rFonts w:ascii="Verdana" w:hAnsi="Verdana"/>
          <w:sz w:val="20"/>
          <w:szCs w:val="20"/>
        </w:rPr>
        <w:t xml:space="preserve"> </w:t>
      </w:r>
      <w:r w:rsidRPr="005C79C5">
        <w:rPr>
          <w:rFonts w:ascii="Verdana" w:hAnsi="Verdana"/>
          <w:sz w:val="20"/>
          <w:szCs w:val="20"/>
        </w:rPr>
        <w:t xml:space="preserve">w regulaminie </w:t>
      </w:r>
      <w:r w:rsidR="00D709B2" w:rsidRPr="005C79C5">
        <w:rPr>
          <w:rFonts w:ascii="Verdana" w:hAnsi="Verdana"/>
          <w:sz w:val="20"/>
          <w:szCs w:val="20"/>
        </w:rPr>
        <w:t>zmian</w:t>
      </w:r>
      <w:r w:rsidRPr="005C79C5">
        <w:rPr>
          <w:rFonts w:ascii="Verdana" w:hAnsi="Verdana"/>
          <w:sz w:val="20"/>
          <w:szCs w:val="20"/>
        </w:rPr>
        <w:t>y</w:t>
      </w:r>
      <w:r w:rsidR="00F341A3" w:rsidRPr="005C79C5">
        <w:rPr>
          <w:rFonts w:ascii="Verdana" w:hAnsi="Verdana"/>
          <w:sz w:val="20"/>
          <w:szCs w:val="20"/>
        </w:rPr>
        <w:t>.</w:t>
      </w:r>
      <w:r w:rsidR="00E04FCE" w:rsidRPr="005C79C5">
        <w:rPr>
          <w:rFonts w:ascii="Verdana" w:hAnsi="Verdana"/>
          <w:sz w:val="20"/>
          <w:szCs w:val="20"/>
        </w:rPr>
        <w:t xml:space="preserve"> </w:t>
      </w:r>
    </w:p>
    <w:p w14:paraId="174D43FE" w14:textId="7EDAED53" w:rsidR="00D709B2" w:rsidRDefault="00B9565C" w:rsidP="00F44424">
      <w:pPr>
        <w:pStyle w:val="Akapitzlist"/>
        <w:keepLines/>
        <w:numPr>
          <w:ilvl w:val="0"/>
          <w:numId w:val="4"/>
        </w:numPr>
        <w:spacing w:after="0" w:line="240" w:lineRule="auto"/>
        <w:rPr>
          <w:rFonts w:ascii="Verdana" w:hAnsi="Verdana"/>
          <w:sz w:val="20"/>
          <w:szCs w:val="20"/>
        </w:rPr>
      </w:pPr>
      <w:r w:rsidRPr="00DB7CA0">
        <w:rPr>
          <w:rFonts w:ascii="Verdana" w:hAnsi="Verdana"/>
          <w:sz w:val="20"/>
          <w:szCs w:val="20"/>
        </w:rPr>
        <w:t>Wykonawca zobowiązany jest do z</w:t>
      </w:r>
      <w:r w:rsidR="00D709B2" w:rsidRPr="00DB7CA0">
        <w:rPr>
          <w:rFonts w:ascii="Verdana" w:hAnsi="Verdana"/>
          <w:sz w:val="20"/>
          <w:szCs w:val="20"/>
        </w:rPr>
        <w:t>apoznani</w:t>
      </w:r>
      <w:r w:rsidRPr="00DB7CA0">
        <w:rPr>
          <w:rFonts w:ascii="Verdana" w:hAnsi="Verdana"/>
          <w:sz w:val="20"/>
          <w:szCs w:val="20"/>
        </w:rPr>
        <w:t>a</w:t>
      </w:r>
      <w:r w:rsidR="00D709B2" w:rsidRPr="00DB7CA0">
        <w:rPr>
          <w:rFonts w:ascii="Verdana" w:hAnsi="Verdana"/>
          <w:sz w:val="20"/>
          <w:szCs w:val="20"/>
        </w:rPr>
        <w:t xml:space="preserve"> wszystkich osób korzystających z</w:t>
      </w:r>
      <w:r w:rsidR="00685749">
        <w:rPr>
          <w:rFonts w:ascii="Verdana" w:hAnsi="Verdana"/>
          <w:sz w:val="20"/>
          <w:szCs w:val="20"/>
        </w:rPr>
        <w:t> </w:t>
      </w:r>
      <w:r w:rsidR="00D709B2" w:rsidRPr="00DB7CA0">
        <w:rPr>
          <w:rFonts w:ascii="Verdana" w:hAnsi="Verdana"/>
          <w:sz w:val="20"/>
          <w:szCs w:val="20"/>
        </w:rPr>
        <w:t>Ogrzewalni z regulaminem</w:t>
      </w:r>
      <w:r w:rsidR="00E04FCE">
        <w:rPr>
          <w:rFonts w:ascii="Verdana" w:hAnsi="Verdana"/>
          <w:sz w:val="20"/>
          <w:szCs w:val="20"/>
        </w:rPr>
        <w:t xml:space="preserve"> oraz odnotować ten fakt w Raporcie Dyżuru – codziennym, który stanowi Załącznik nr 2 niniejszej Umowy. </w:t>
      </w:r>
    </w:p>
    <w:p w14:paraId="6BA2F410" w14:textId="6FF0624D" w:rsidR="00001F47" w:rsidRPr="00DB7CA0" w:rsidRDefault="00001F47" w:rsidP="00F44424">
      <w:pPr>
        <w:pStyle w:val="Tekstpodstawowy21"/>
        <w:numPr>
          <w:ilvl w:val="0"/>
          <w:numId w:val="4"/>
        </w:numPr>
        <w:spacing w:after="0" w:line="240" w:lineRule="auto"/>
        <w:ind w:left="284" w:hanging="283"/>
        <w:rPr>
          <w:rFonts w:ascii="Verdana" w:hAnsi="Verdana"/>
          <w:sz w:val="20"/>
        </w:rPr>
      </w:pPr>
      <w:r w:rsidRPr="00DB7CA0">
        <w:rPr>
          <w:rFonts w:ascii="Verdana" w:hAnsi="Verdana"/>
          <w:sz w:val="20"/>
        </w:rPr>
        <w:t xml:space="preserve">Wykonawca zobowiązany jest do prowadzenia </w:t>
      </w:r>
      <w:r w:rsidR="002B0FE9" w:rsidRPr="00DB7CA0">
        <w:rPr>
          <w:rFonts w:ascii="Verdana" w:hAnsi="Verdana"/>
          <w:sz w:val="20"/>
        </w:rPr>
        <w:t>dokumentacji Ogrzewalni zgodnie z</w:t>
      </w:r>
      <w:r w:rsidR="00685749">
        <w:rPr>
          <w:rFonts w:ascii="Verdana" w:hAnsi="Verdana"/>
          <w:sz w:val="20"/>
        </w:rPr>
        <w:t> </w:t>
      </w:r>
      <w:r w:rsidR="002B0FE9" w:rsidRPr="00DB7CA0">
        <w:rPr>
          <w:rFonts w:ascii="Verdana" w:hAnsi="Verdana"/>
          <w:sz w:val="20"/>
        </w:rPr>
        <w:t>załącznikami niniejszej umowy:</w:t>
      </w:r>
    </w:p>
    <w:p w14:paraId="4FA7CA72" w14:textId="0FE1380E" w:rsidR="002B0FE9" w:rsidRPr="00DB7CA0" w:rsidRDefault="002B0FE9" w:rsidP="00F44424">
      <w:pPr>
        <w:pStyle w:val="Akapitzlist"/>
        <w:keepLines/>
        <w:numPr>
          <w:ilvl w:val="1"/>
          <w:numId w:val="4"/>
        </w:numPr>
        <w:autoSpaceDE w:val="0"/>
        <w:autoSpaceDN w:val="0"/>
        <w:adjustRightInd w:val="0"/>
        <w:spacing w:after="0" w:line="240" w:lineRule="auto"/>
        <w:ind w:left="1418" w:hanging="284"/>
        <w:rPr>
          <w:rFonts w:ascii="Verdana" w:hAnsi="Verdana" w:cs="TimesNewRoman"/>
          <w:sz w:val="20"/>
          <w:szCs w:val="20"/>
          <w:u w:val="single"/>
        </w:rPr>
      </w:pPr>
      <w:r w:rsidRPr="00DB7CA0">
        <w:rPr>
          <w:rFonts w:ascii="Verdana" w:hAnsi="Verdana" w:cs="TimesNewRoman"/>
          <w:sz w:val="20"/>
          <w:szCs w:val="20"/>
        </w:rPr>
        <w:t>Załącznik nr 2 - Raport Dyżuru – codzienny</w:t>
      </w:r>
    </w:p>
    <w:p w14:paraId="730E5E4A" w14:textId="29114A4E" w:rsidR="002B0FE9" w:rsidRPr="00DB7CA0" w:rsidRDefault="002B0FE9" w:rsidP="00F44424">
      <w:pPr>
        <w:pStyle w:val="Akapitzlist"/>
        <w:keepLines/>
        <w:numPr>
          <w:ilvl w:val="1"/>
          <w:numId w:val="4"/>
        </w:numPr>
        <w:autoSpaceDE w:val="0"/>
        <w:autoSpaceDN w:val="0"/>
        <w:adjustRightInd w:val="0"/>
        <w:spacing w:after="0" w:line="240" w:lineRule="auto"/>
        <w:ind w:left="1418" w:hanging="284"/>
        <w:rPr>
          <w:rFonts w:ascii="Verdana" w:hAnsi="Verdana" w:cs="TimesNewRoman"/>
          <w:sz w:val="20"/>
          <w:szCs w:val="20"/>
          <w:u w:val="single"/>
        </w:rPr>
      </w:pPr>
      <w:r w:rsidRPr="00DB7CA0">
        <w:rPr>
          <w:rFonts w:ascii="Verdana" w:hAnsi="Verdana" w:cs="TimesNewRoman"/>
          <w:sz w:val="20"/>
          <w:szCs w:val="20"/>
        </w:rPr>
        <w:t>Załącznik nr 3</w:t>
      </w:r>
      <w:r w:rsidR="00F341A3" w:rsidRPr="00DB7CA0">
        <w:rPr>
          <w:rFonts w:ascii="Verdana" w:hAnsi="Verdana" w:cs="TimesNewRoman"/>
          <w:sz w:val="20"/>
          <w:szCs w:val="20"/>
        </w:rPr>
        <w:t xml:space="preserve"> </w:t>
      </w:r>
      <w:r w:rsidRPr="00DB7CA0">
        <w:rPr>
          <w:rFonts w:ascii="Verdana" w:hAnsi="Verdana" w:cs="TimesNewRoman"/>
          <w:sz w:val="20"/>
          <w:szCs w:val="20"/>
        </w:rPr>
        <w:t xml:space="preserve">- Raport z incydentów </w:t>
      </w:r>
    </w:p>
    <w:p w14:paraId="094425C9" w14:textId="65C00C68" w:rsidR="002B0FE9" w:rsidRPr="00DB7CA0" w:rsidRDefault="002B0FE9" w:rsidP="00F44424">
      <w:pPr>
        <w:pStyle w:val="Akapitzlist"/>
        <w:keepLines/>
        <w:numPr>
          <w:ilvl w:val="1"/>
          <w:numId w:val="4"/>
        </w:numPr>
        <w:autoSpaceDE w:val="0"/>
        <w:autoSpaceDN w:val="0"/>
        <w:adjustRightInd w:val="0"/>
        <w:spacing w:after="0" w:line="240" w:lineRule="auto"/>
        <w:ind w:left="1418" w:hanging="284"/>
        <w:rPr>
          <w:rFonts w:ascii="Verdana" w:hAnsi="Verdana" w:cs="TimesNewRoman"/>
          <w:sz w:val="20"/>
          <w:szCs w:val="20"/>
          <w:u w:val="single"/>
        </w:rPr>
      </w:pPr>
      <w:r w:rsidRPr="00DB7CA0">
        <w:rPr>
          <w:rFonts w:ascii="Verdana" w:hAnsi="Verdana" w:cs="TimesNewRoman"/>
          <w:sz w:val="20"/>
          <w:szCs w:val="20"/>
        </w:rPr>
        <w:t>Załącznik nr 4 - Karta odmowy przyjęcia do Ogrzewalni</w:t>
      </w:r>
    </w:p>
    <w:p w14:paraId="166A4EE3" w14:textId="4E92792F" w:rsidR="002B0FE9" w:rsidRPr="00DB7CA0" w:rsidRDefault="002B0FE9" w:rsidP="00F44424">
      <w:pPr>
        <w:pStyle w:val="Akapitzlist"/>
        <w:keepLines/>
        <w:numPr>
          <w:ilvl w:val="1"/>
          <w:numId w:val="4"/>
        </w:numPr>
        <w:autoSpaceDE w:val="0"/>
        <w:autoSpaceDN w:val="0"/>
        <w:adjustRightInd w:val="0"/>
        <w:spacing w:after="0" w:line="240" w:lineRule="auto"/>
        <w:ind w:left="1418" w:hanging="284"/>
        <w:rPr>
          <w:rFonts w:ascii="Verdana" w:hAnsi="Verdana" w:cs="TimesNewRoman"/>
          <w:sz w:val="20"/>
          <w:szCs w:val="20"/>
          <w:u w:val="single"/>
        </w:rPr>
      </w:pPr>
      <w:r w:rsidRPr="00DB7CA0">
        <w:rPr>
          <w:rFonts w:ascii="Verdana" w:hAnsi="Verdana" w:cs="TimesNewRoman"/>
          <w:sz w:val="20"/>
          <w:szCs w:val="20"/>
        </w:rPr>
        <w:t>Załącznik nr 5 - Raport miesięczny</w:t>
      </w:r>
    </w:p>
    <w:p w14:paraId="1C5EB270" w14:textId="24333B7E" w:rsidR="002B0FE9" w:rsidRPr="00DB7CA0" w:rsidRDefault="002B0FE9" w:rsidP="00F44424">
      <w:pPr>
        <w:pStyle w:val="Akapitzlist"/>
        <w:keepLines/>
        <w:numPr>
          <w:ilvl w:val="0"/>
          <w:numId w:val="4"/>
        </w:numPr>
        <w:autoSpaceDE w:val="0"/>
        <w:autoSpaceDN w:val="0"/>
        <w:adjustRightInd w:val="0"/>
        <w:spacing w:after="0" w:line="240" w:lineRule="auto"/>
        <w:rPr>
          <w:rFonts w:ascii="Verdana" w:hAnsi="Verdana" w:cs="TimesNewRoman"/>
          <w:sz w:val="20"/>
          <w:szCs w:val="20"/>
          <w:u w:val="single"/>
        </w:rPr>
      </w:pPr>
      <w:r w:rsidRPr="00DB7CA0">
        <w:rPr>
          <w:rFonts w:ascii="Verdana" w:hAnsi="Verdana" w:cs="TimesNewRoman"/>
          <w:sz w:val="20"/>
          <w:szCs w:val="20"/>
        </w:rPr>
        <w:t xml:space="preserve">Raport miesięczny powinien być przekazywany Zamawiającemu </w:t>
      </w:r>
      <w:r w:rsidR="00201398">
        <w:rPr>
          <w:rFonts w:ascii="Verdana" w:hAnsi="Verdana" w:cs="TimesNewRoman"/>
          <w:sz w:val="20"/>
          <w:szCs w:val="20"/>
        </w:rPr>
        <w:t xml:space="preserve">w formie elektronicznej za pośrednictwem e-Doręczeń, </w:t>
      </w:r>
      <w:r w:rsidR="00201398" w:rsidRPr="00E04FCE">
        <w:rPr>
          <w:rFonts w:ascii="Verdana" w:hAnsi="Verdana" w:cs="TimesNewRoman"/>
          <w:sz w:val="20"/>
          <w:szCs w:val="20"/>
        </w:rPr>
        <w:t>nie później niż w dniu wystawienia faktury miesięcznej, za który następuje rozliczenie</w:t>
      </w:r>
      <w:r w:rsidR="00E04FCE" w:rsidRPr="00E04FCE">
        <w:rPr>
          <w:rFonts w:ascii="Verdana" w:hAnsi="Verdana" w:cs="TimesNewRoman"/>
          <w:sz w:val="20"/>
          <w:szCs w:val="20"/>
        </w:rPr>
        <w:t>.</w:t>
      </w:r>
    </w:p>
    <w:p w14:paraId="099AD1C6" w14:textId="5C7E08BE" w:rsidR="002B0FE9" w:rsidRPr="00DB7CA0" w:rsidRDefault="002B0FE9" w:rsidP="00F44424">
      <w:pPr>
        <w:pStyle w:val="Akapitzlist"/>
        <w:keepLines/>
        <w:numPr>
          <w:ilvl w:val="0"/>
          <w:numId w:val="4"/>
        </w:numPr>
        <w:autoSpaceDE w:val="0"/>
        <w:autoSpaceDN w:val="0"/>
        <w:adjustRightInd w:val="0"/>
        <w:spacing w:after="0" w:line="240" w:lineRule="auto"/>
        <w:rPr>
          <w:rFonts w:ascii="Verdana" w:hAnsi="Verdana" w:cs="TimesNewRoman"/>
          <w:sz w:val="20"/>
          <w:szCs w:val="20"/>
          <w:u w:val="single"/>
        </w:rPr>
      </w:pPr>
      <w:r w:rsidRPr="00DB7CA0">
        <w:rPr>
          <w:rFonts w:ascii="Verdana" w:hAnsi="Verdana" w:cs="TimesNewRoman"/>
          <w:sz w:val="20"/>
          <w:szCs w:val="20"/>
        </w:rPr>
        <w:lastRenderedPageBreak/>
        <w:t>Raport Dyżuru – codzienny powinien być prowadzony w Ogrzewalni na bieżąco oraz przekazywany na żądanie Zamawiającego</w:t>
      </w:r>
      <w:r w:rsidR="00723663" w:rsidRPr="00DB7CA0">
        <w:rPr>
          <w:rFonts w:ascii="Verdana" w:hAnsi="Verdana" w:cs="TimesNewRoman"/>
          <w:sz w:val="20"/>
          <w:szCs w:val="20"/>
        </w:rPr>
        <w:t xml:space="preserve"> lub w przypadku</w:t>
      </w:r>
      <w:r w:rsidR="00F5777B" w:rsidRPr="00DB7CA0">
        <w:rPr>
          <w:rFonts w:ascii="Verdana" w:hAnsi="Verdana" w:cs="TimesNewRoman"/>
          <w:sz w:val="20"/>
          <w:szCs w:val="20"/>
        </w:rPr>
        <w:t xml:space="preserve"> kontroli</w:t>
      </w:r>
      <w:r w:rsidR="00723663" w:rsidRPr="00DB7CA0">
        <w:rPr>
          <w:rFonts w:ascii="Verdana" w:hAnsi="Verdana" w:cs="TimesNewRoman"/>
          <w:sz w:val="20"/>
          <w:szCs w:val="20"/>
        </w:rPr>
        <w:t xml:space="preserve">, o której mowa </w:t>
      </w:r>
      <w:r w:rsidR="00E04FCE">
        <w:rPr>
          <w:rFonts w:ascii="Verdana" w:hAnsi="Verdana" w:cs="TimesNewRoman"/>
          <w:sz w:val="20"/>
          <w:szCs w:val="20"/>
        </w:rPr>
        <w:br/>
      </w:r>
      <w:r w:rsidR="00723663" w:rsidRPr="00DB7CA0">
        <w:rPr>
          <w:rFonts w:ascii="Verdana" w:hAnsi="Verdana" w:cs="TimesNewRoman"/>
          <w:sz w:val="20"/>
          <w:szCs w:val="20"/>
        </w:rPr>
        <w:t xml:space="preserve">w </w:t>
      </w:r>
      <w:r w:rsidR="00723663" w:rsidRPr="00DB7CA0">
        <w:rPr>
          <w:rFonts w:ascii="Verdana" w:hAnsi="Verdana"/>
          <w:sz w:val="20"/>
          <w:szCs w:val="20"/>
        </w:rPr>
        <w:t xml:space="preserve">§ 8 </w:t>
      </w:r>
      <w:r w:rsidR="00714695" w:rsidRPr="0035366E">
        <w:rPr>
          <w:rFonts w:ascii="Verdana" w:hAnsi="Verdana"/>
          <w:sz w:val="20"/>
          <w:szCs w:val="20"/>
        </w:rPr>
        <w:t xml:space="preserve">niniejszej </w:t>
      </w:r>
      <w:r w:rsidR="00714695">
        <w:rPr>
          <w:rFonts w:ascii="Verdana" w:hAnsi="Verdana"/>
          <w:sz w:val="20"/>
          <w:szCs w:val="20"/>
        </w:rPr>
        <w:t>u</w:t>
      </w:r>
      <w:r w:rsidR="00723663" w:rsidRPr="00DB7CA0">
        <w:rPr>
          <w:rFonts w:ascii="Verdana" w:hAnsi="Verdana"/>
          <w:sz w:val="20"/>
          <w:szCs w:val="20"/>
        </w:rPr>
        <w:t>mowy</w:t>
      </w:r>
      <w:r w:rsidRPr="00DB7CA0">
        <w:rPr>
          <w:rFonts w:ascii="Verdana" w:hAnsi="Verdana" w:cs="TimesNewRoman"/>
          <w:sz w:val="20"/>
          <w:szCs w:val="20"/>
        </w:rPr>
        <w:t xml:space="preserve">. </w:t>
      </w:r>
    </w:p>
    <w:p w14:paraId="7E89AF58" w14:textId="7669C057" w:rsidR="002B0FE9" w:rsidRPr="00E04FCE" w:rsidRDefault="0052534D" w:rsidP="00F44424">
      <w:pPr>
        <w:pStyle w:val="Akapitzlist"/>
        <w:keepLines/>
        <w:numPr>
          <w:ilvl w:val="0"/>
          <w:numId w:val="4"/>
        </w:numPr>
        <w:autoSpaceDE w:val="0"/>
        <w:autoSpaceDN w:val="0"/>
        <w:adjustRightInd w:val="0"/>
        <w:spacing w:after="0" w:line="240" w:lineRule="auto"/>
        <w:rPr>
          <w:rFonts w:ascii="Verdana" w:hAnsi="Verdana" w:cs="TimesNewRoman"/>
          <w:sz w:val="20"/>
          <w:szCs w:val="20"/>
          <w:u w:val="single"/>
        </w:rPr>
      </w:pPr>
      <w:r w:rsidRPr="00DB7CA0">
        <w:rPr>
          <w:rFonts w:ascii="Verdana" w:hAnsi="Verdana" w:cs="TimesNewRoman"/>
          <w:sz w:val="20"/>
          <w:szCs w:val="20"/>
        </w:rPr>
        <w:t>Wykonawca zobowiązuje się do</w:t>
      </w:r>
      <w:r w:rsidR="00E01752">
        <w:rPr>
          <w:rFonts w:ascii="Verdana" w:hAnsi="Verdana" w:cs="TimesNewRoman"/>
          <w:sz w:val="20"/>
          <w:szCs w:val="20"/>
        </w:rPr>
        <w:t xml:space="preserve"> sporządzenia </w:t>
      </w:r>
      <w:r w:rsidR="002B0FE9" w:rsidRPr="00DB7CA0">
        <w:rPr>
          <w:rFonts w:ascii="Verdana" w:hAnsi="Verdana" w:cs="TimesNewRoman"/>
          <w:sz w:val="20"/>
          <w:szCs w:val="20"/>
        </w:rPr>
        <w:t>Raport</w:t>
      </w:r>
      <w:r w:rsidRPr="00DB7CA0">
        <w:rPr>
          <w:rFonts w:ascii="Verdana" w:hAnsi="Verdana" w:cs="TimesNewRoman"/>
          <w:sz w:val="20"/>
          <w:szCs w:val="20"/>
        </w:rPr>
        <w:t>u</w:t>
      </w:r>
      <w:r w:rsidR="002B0FE9" w:rsidRPr="00DB7CA0">
        <w:rPr>
          <w:rFonts w:ascii="Verdana" w:hAnsi="Verdana" w:cs="TimesNewRoman"/>
          <w:sz w:val="20"/>
          <w:szCs w:val="20"/>
        </w:rPr>
        <w:t xml:space="preserve"> z incydentów oraz Kart</w:t>
      </w:r>
      <w:r w:rsidRPr="00DB7CA0">
        <w:rPr>
          <w:rFonts w:ascii="Verdana" w:hAnsi="Verdana" w:cs="TimesNewRoman"/>
          <w:sz w:val="20"/>
          <w:szCs w:val="20"/>
        </w:rPr>
        <w:t>y</w:t>
      </w:r>
      <w:r w:rsidR="002B0FE9" w:rsidRPr="00DB7CA0">
        <w:rPr>
          <w:rFonts w:ascii="Verdana" w:hAnsi="Verdana" w:cs="TimesNewRoman"/>
          <w:sz w:val="20"/>
          <w:szCs w:val="20"/>
        </w:rPr>
        <w:t xml:space="preserve"> odmowy przyjęcia do Ogrzewalni </w:t>
      </w:r>
      <w:r w:rsidR="00E01752">
        <w:rPr>
          <w:rFonts w:ascii="Verdana" w:hAnsi="Verdana" w:cs="TimesNewRoman"/>
          <w:sz w:val="20"/>
          <w:szCs w:val="20"/>
        </w:rPr>
        <w:t xml:space="preserve">tego samego dnia, w którym nastąpiło zdarzenie oraz przekazania Zamawiającemu tych dokumentów </w:t>
      </w:r>
      <w:r w:rsidRPr="00DB7CA0">
        <w:rPr>
          <w:rFonts w:ascii="Verdana" w:hAnsi="Verdana" w:cs="TimesNewRoman"/>
          <w:sz w:val="20"/>
          <w:szCs w:val="20"/>
        </w:rPr>
        <w:t>następnego dnia roboczego</w:t>
      </w:r>
      <w:r w:rsidR="00E01752">
        <w:rPr>
          <w:rFonts w:ascii="Verdana" w:hAnsi="Verdana" w:cs="TimesNewRoman"/>
          <w:sz w:val="20"/>
          <w:szCs w:val="20"/>
        </w:rPr>
        <w:t>.</w:t>
      </w:r>
    </w:p>
    <w:p w14:paraId="09A7149D" w14:textId="2821945F" w:rsidR="00E04FCE" w:rsidRPr="00D93140" w:rsidRDefault="00E04FCE"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r>
        <w:rPr>
          <w:rFonts w:ascii="Verdana" w:hAnsi="Verdana" w:cs="TimesNewRoman"/>
          <w:sz w:val="20"/>
          <w:szCs w:val="20"/>
        </w:rPr>
        <w:t>Wykonawca zobowiązuje się do umożliwienia skorzystania z Ogrzewalni każdej osobie zdolnej do samoobsługi</w:t>
      </w:r>
      <w:r w:rsidR="00A96DD3">
        <w:rPr>
          <w:rFonts w:ascii="Verdana" w:hAnsi="Verdana" w:cs="TimesNewRoman"/>
          <w:sz w:val="20"/>
          <w:szCs w:val="20"/>
        </w:rPr>
        <w:t xml:space="preserve">, </w:t>
      </w:r>
      <w:r>
        <w:rPr>
          <w:rFonts w:ascii="Verdana" w:hAnsi="Verdana" w:cs="TimesNewRoman"/>
          <w:sz w:val="20"/>
          <w:szCs w:val="20"/>
        </w:rPr>
        <w:t xml:space="preserve"> </w:t>
      </w:r>
      <w:r w:rsidR="00A96DD3" w:rsidRPr="00793D75">
        <w:rPr>
          <w:rFonts w:ascii="Verdana" w:hAnsi="Verdana"/>
          <w:sz w:val="20"/>
          <w:szCs w:val="20"/>
        </w:rPr>
        <w:t>których stan zdrowia nie zagraża zdrowiu i życiu innych osób przebywających</w:t>
      </w:r>
      <w:r w:rsidR="00A96DD3">
        <w:rPr>
          <w:rFonts w:ascii="Verdana" w:hAnsi="Verdana"/>
          <w:sz w:val="20"/>
          <w:szCs w:val="20"/>
        </w:rPr>
        <w:t xml:space="preserve"> </w:t>
      </w:r>
      <w:r w:rsidR="00A96DD3" w:rsidRPr="00793D75">
        <w:rPr>
          <w:rFonts w:ascii="Verdana" w:hAnsi="Verdana"/>
          <w:sz w:val="20"/>
          <w:szCs w:val="20"/>
        </w:rPr>
        <w:t>w placówce</w:t>
      </w:r>
      <w:r w:rsidR="00A96DD3">
        <w:rPr>
          <w:rFonts w:ascii="Verdana" w:hAnsi="Verdana"/>
          <w:sz w:val="20"/>
          <w:szCs w:val="20"/>
        </w:rPr>
        <w:t xml:space="preserve">, </w:t>
      </w:r>
      <w:r>
        <w:rPr>
          <w:rFonts w:ascii="Verdana" w:hAnsi="Verdana" w:cs="TimesNewRoman"/>
          <w:sz w:val="20"/>
          <w:szCs w:val="20"/>
        </w:rPr>
        <w:t xml:space="preserve">zgodnie z limitem miejsc. </w:t>
      </w:r>
      <w:r w:rsidR="00AE5365">
        <w:rPr>
          <w:rFonts w:ascii="Verdana" w:hAnsi="Verdana" w:cs="TimesNewRoman"/>
          <w:sz w:val="20"/>
          <w:szCs w:val="20"/>
        </w:rPr>
        <w:t>Dopuszcza się możliwość odmowy przyjęcia do Ogrzewalni w przypadku:</w:t>
      </w:r>
    </w:p>
    <w:p w14:paraId="69CE6FF9" w14:textId="5FA4D889" w:rsidR="00E04FCE" w:rsidRPr="00D93140" w:rsidRDefault="00E04FCE" w:rsidP="00F44424">
      <w:pPr>
        <w:pStyle w:val="Akapitzlist"/>
        <w:keepLines/>
        <w:numPr>
          <w:ilvl w:val="0"/>
          <w:numId w:val="44"/>
        </w:numPr>
        <w:autoSpaceDE w:val="0"/>
        <w:autoSpaceDN w:val="0"/>
        <w:adjustRightInd w:val="0"/>
        <w:spacing w:after="0" w:line="240" w:lineRule="auto"/>
        <w:rPr>
          <w:rFonts w:ascii="Verdana" w:hAnsi="Verdana" w:cs="TimesNewRoman"/>
          <w:sz w:val="20"/>
          <w:szCs w:val="20"/>
        </w:rPr>
      </w:pPr>
      <w:r w:rsidRPr="00D93140">
        <w:rPr>
          <w:rFonts w:ascii="Verdana" w:hAnsi="Verdana" w:cs="TimesNewRoman"/>
          <w:sz w:val="20"/>
          <w:szCs w:val="20"/>
        </w:rPr>
        <w:t>stanu nietrzeźwości lub znajdowania się pod wpływem środków odurzających</w:t>
      </w:r>
      <w:r w:rsidR="00AE5365">
        <w:rPr>
          <w:rFonts w:ascii="Verdana" w:hAnsi="Verdana" w:cs="TimesNewRoman"/>
          <w:sz w:val="20"/>
          <w:szCs w:val="20"/>
        </w:rPr>
        <w:t>,</w:t>
      </w:r>
    </w:p>
    <w:p w14:paraId="2FAA925A" w14:textId="626A11FC" w:rsidR="00E04FCE" w:rsidRPr="00D93140" w:rsidRDefault="00E04FCE" w:rsidP="00F44424">
      <w:pPr>
        <w:pStyle w:val="Akapitzlist"/>
        <w:keepLines/>
        <w:numPr>
          <w:ilvl w:val="0"/>
          <w:numId w:val="44"/>
        </w:numPr>
        <w:autoSpaceDE w:val="0"/>
        <w:autoSpaceDN w:val="0"/>
        <w:adjustRightInd w:val="0"/>
        <w:spacing w:after="0" w:line="240" w:lineRule="auto"/>
        <w:rPr>
          <w:rFonts w:ascii="Verdana" w:hAnsi="Verdana" w:cs="TimesNewRoman"/>
          <w:sz w:val="20"/>
          <w:szCs w:val="20"/>
        </w:rPr>
      </w:pPr>
      <w:r w:rsidRPr="00D93140">
        <w:rPr>
          <w:rFonts w:ascii="Verdana" w:hAnsi="Verdana" w:cs="TimesNewRoman"/>
          <w:sz w:val="20"/>
          <w:szCs w:val="20"/>
        </w:rPr>
        <w:t>zachowania agresywnego osoby ubiegającej się o przyjęcie, zagrażającego bezpieczeństwu innych osób lub personelu</w:t>
      </w:r>
      <w:r w:rsidR="00AE5365">
        <w:rPr>
          <w:rFonts w:ascii="Verdana" w:hAnsi="Verdana" w:cs="TimesNewRoman"/>
          <w:sz w:val="20"/>
          <w:szCs w:val="20"/>
        </w:rPr>
        <w:t>,</w:t>
      </w:r>
    </w:p>
    <w:p w14:paraId="3DBD59F1" w14:textId="114E433B" w:rsidR="00E04FCE" w:rsidRPr="00D93140" w:rsidRDefault="00E04FCE" w:rsidP="00F44424">
      <w:pPr>
        <w:pStyle w:val="Akapitzlist"/>
        <w:keepLines/>
        <w:numPr>
          <w:ilvl w:val="0"/>
          <w:numId w:val="44"/>
        </w:numPr>
        <w:autoSpaceDE w:val="0"/>
        <w:autoSpaceDN w:val="0"/>
        <w:adjustRightInd w:val="0"/>
        <w:spacing w:after="0" w:line="240" w:lineRule="auto"/>
        <w:rPr>
          <w:rFonts w:ascii="Verdana" w:hAnsi="Verdana" w:cs="TimesNewRoman"/>
          <w:sz w:val="20"/>
          <w:szCs w:val="20"/>
        </w:rPr>
      </w:pPr>
      <w:r w:rsidRPr="00D93140">
        <w:rPr>
          <w:rFonts w:ascii="Verdana" w:hAnsi="Verdana" w:cs="TimesNewRoman"/>
          <w:sz w:val="20"/>
          <w:szCs w:val="20"/>
        </w:rPr>
        <w:t xml:space="preserve">braku wolnych miejsc w Ogrzewalni (osiągnięcia maksymalnego limitu osób określonego w </w:t>
      </w:r>
      <w:r w:rsidR="00AE5365">
        <w:rPr>
          <w:rFonts w:ascii="Verdana" w:hAnsi="Verdana" w:cs="TimesNewRoman"/>
          <w:sz w:val="20"/>
          <w:szCs w:val="20"/>
        </w:rPr>
        <w:t>U</w:t>
      </w:r>
      <w:r w:rsidRPr="00D93140">
        <w:rPr>
          <w:rFonts w:ascii="Verdana" w:hAnsi="Verdana" w:cs="TimesNewRoman"/>
          <w:sz w:val="20"/>
          <w:szCs w:val="20"/>
        </w:rPr>
        <w:t>mowie)</w:t>
      </w:r>
      <w:r w:rsidR="00AE5365">
        <w:rPr>
          <w:rFonts w:ascii="Verdana" w:hAnsi="Verdana" w:cs="TimesNewRoman"/>
          <w:sz w:val="20"/>
          <w:szCs w:val="20"/>
        </w:rPr>
        <w:t>,</w:t>
      </w:r>
    </w:p>
    <w:p w14:paraId="578E5030" w14:textId="20DFBE22" w:rsidR="00E04FCE" w:rsidRPr="00AE5365" w:rsidRDefault="00E04FCE" w:rsidP="00F44424">
      <w:pPr>
        <w:pStyle w:val="Akapitzlist"/>
        <w:keepLines/>
        <w:numPr>
          <w:ilvl w:val="0"/>
          <w:numId w:val="44"/>
        </w:numPr>
        <w:autoSpaceDE w:val="0"/>
        <w:autoSpaceDN w:val="0"/>
        <w:adjustRightInd w:val="0"/>
        <w:spacing w:after="0" w:line="240" w:lineRule="auto"/>
        <w:rPr>
          <w:rFonts w:ascii="Verdana" w:hAnsi="Verdana" w:cs="TimesNewRoman"/>
          <w:sz w:val="20"/>
          <w:szCs w:val="20"/>
          <w:u w:val="single"/>
        </w:rPr>
      </w:pPr>
      <w:r w:rsidRPr="00D93140">
        <w:rPr>
          <w:rFonts w:ascii="Verdana" w:hAnsi="Verdana" w:cs="TimesNewRoman"/>
          <w:sz w:val="20"/>
          <w:szCs w:val="20"/>
        </w:rPr>
        <w:t>niespełnienia wymogu samodzielności – w przypadku, gdy stan psychofizyczny osoby uniemożliwia jej samoobsługę, a Ogrzewalnia nie jest przystosowana do opieki nad osobami niesamodzielnymi</w:t>
      </w:r>
      <w:r>
        <w:rPr>
          <w:rFonts w:ascii="Verdana" w:hAnsi="Verdana" w:cs="TimesNewRoman"/>
          <w:sz w:val="20"/>
          <w:szCs w:val="20"/>
        </w:rPr>
        <w:t>;</w:t>
      </w:r>
    </w:p>
    <w:p w14:paraId="34F7FDC6" w14:textId="4452778B" w:rsidR="00F766F6" w:rsidRDefault="00AE5365" w:rsidP="00F44424">
      <w:pPr>
        <w:keepLines/>
        <w:autoSpaceDE w:val="0"/>
        <w:autoSpaceDN w:val="0"/>
        <w:adjustRightInd w:val="0"/>
        <w:spacing w:after="0" w:line="240" w:lineRule="auto"/>
        <w:rPr>
          <w:rFonts w:ascii="Verdana" w:hAnsi="Verdana" w:cs="TimesNewRoman"/>
          <w:sz w:val="20"/>
          <w:szCs w:val="20"/>
        </w:rPr>
      </w:pPr>
      <w:r>
        <w:rPr>
          <w:rFonts w:ascii="Verdana" w:hAnsi="Verdana" w:cs="TimesNewRoman"/>
          <w:sz w:val="20"/>
          <w:szCs w:val="20"/>
        </w:rPr>
        <w:t xml:space="preserve">Każdy przypadek powinien być opisany w Karcie odmowie przyjęcia do Ogrzewalni, który stanowi Załącznik nr 4 niniejszej umowy. </w:t>
      </w:r>
    </w:p>
    <w:p w14:paraId="5E1D7558" w14:textId="4C5CB76A" w:rsidR="00F766F6" w:rsidRPr="00F95B8B" w:rsidRDefault="00F766F6"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bookmarkStart w:id="2" w:name="_Hlk227821994"/>
      <w:r w:rsidRPr="00F95B8B">
        <w:rPr>
          <w:rFonts w:ascii="Verdana" w:hAnsi="Verdana"/>
          <w:sz w:val="20"/>
          <w:szCs w:val="20"/>
        </w:rPr>
        <w:t>Zamawiający zastrzega sobie prawo do wydłużenia godzin otwarcia Ogrzewalni w</w:t>
      </w:r>
      <w:r w:rsidR="008A6488">
        <w:rPr>
          <w:rFonts w:ascii="Verdana" w:hAnsi="Verdana"/>
          <w:sz w:val="20"/>
          <w:szCs w:val="20"/>
        </w:rPr>
        <w:t> </w:t>
      </w:r>
      <w:r w:rsidRPr="00F95B8B">
        <w:rPr>
          <w:rFonts w:ascii="Verdana" w:hAnsi="Verdana"/>
          <w:sz w:val="20"/>
          <w:szCs w:val="20"/>
        </w:rPr>
        <w:t>okresie od 01 maja do 30 września, w trybie doraźnym w przypadku wystąpienia sytuacji nieprzewidzianej w niniejszej Umowie, a stanowiącej bezpośrednie zagrożenie dla życia lub zdrowia osób w kryzysie bezdomności; np. mróz, intensywne opady śniegu. Zmiana czasu pracy Ogrzewalni w takich przypadkach nie wymaga aneksu do Umowy i następuje na podstawie pisemnej lub elektronicznej informacji Zamawiającego. Wydłużenie godzin otwarcia Ogrzewalni w trybie pilnym nie stanowi przyczyny do zwiększenia kwoty ryczałtu przedmiotu umowy.</w:t>
      </w:r>
      <w:r w:rsidR="00D35ACB" w:rsidRPr="00F95B8B">
        <w:rPr>
          <w:rFonts w:ascii="Verdana" w:hAnsi="Verdana"/>
          <w:sz w:val="20"/>
          <w:szCs w:val="20"/>
        </w:rPr>
        <w:t xml:space="preserve"> O planowanym przedłużeniu godzin otwarcia, Zamawiający poinformuje Wykonawcę niezwłocznie, nie później niż 4 godziny przed planowanym przedłużeniem godzin otwarcia.  </w:t>
      </w:r>
    </w:p>
    <w:bookmarkEnd w:id="2"/>
    <w:p w14:paraId="28201C31" w14:textId="1BB3AA29" w:rsidR="003D642C" w:rsidRPr="00DB7CA0" w:rsidRDefault="003D642C" w:rsidP="00F44424">
      <w:pPr>
        <w:pStyle w:val="Akapitzlist"/>
        <w:keepLines/>
        <w:numPr>
          <w:ilvl w:val="0"/>
          <w:numId w:val="4"/>
        </w:numPr>
        <w:tabs>
          <w:tab w:val="left" w:pos="567"/>
          <w:tab w:val="left" w:pos="709"/>
        </w:tabs>
        <w:spacing w:after="0" w:line="240" w:lineRule="auto"/>
        <w:rPr>
          <w:rFonts w:ascii="Verdana" w:hAnsi="Verdana"/>
          <w:sz w:val="20"/>
          <w:szCs w:val="20"/>
        </w:rPr>
      </w:pPr>
      <w:r w:rsidRPr="00DB7CA0">
        <w:rPr>
          <w:rFonts w:ascii="Verdana" w:hAnsi="Verdana"/>
          <w:sz w:val="20"/>
          <w:szCs w:val="20"/>
        </w:rPr>
        <w:t xml:space="preserve">Wykonawca zobowiązuje się wyposażyć placówkę </w:t>
      </w:r>
      <w:bookmarkStart w:id="3" w:name="_Hlk64284976"/>
      <w:r w:rsidRPr="00DB7CA0">
        <w:rPr>
          <w:rFonts w:ascii="Verdana" w:hAnsi="Verdana"/>
          <w:sz w:val="20"/>
          <w:szCs w:val="20"/>
        </w:rPr>
        <w:t>w apteczkę pierwszej pomocy medycznej</w:t>
      </w:r>
      <w:bookmarkEnd w:id="3"/>
      <w:r w:rsidRPr="00DB7CA0">
        <w:rPr>
          <w:rFonts w:ascii="Verdana" w:hAnsi="Verdana"/>
          <w:sz w:val="20"/>
          <w:szCs w:val="20"/>
        </w:rPr>
        <w:t xml:space="preserve"> sp</w:t>
      </w:r>
      <w:r w:rsidRPr="00DB7CA0">
        <w:rPr>
          <w:rFonts w:ascii="Verdana" w:eastAsiaTheme="minorHAnsi" w:hAnsi="Verdana"/>
          <w:bCs/>
          <w:sz w:val="20"/>
          <w:szCs w:val="20"/>
        </w:rPr>
        <w:t>ełniającą normę DIN 13157</w:t>
      </w:r>
      <w:r w:rsidR="00206E5B" w:rsidRPr="00DB7CA0">
        <w:rPr>
          <w:rFonts w:ascii="Verdana" w:eastAsiaTheme="minorHAnsi" w:hAnsi="Verdana"/>
          <w:bCs/>
          <w:sz w:val="20"/>
          <w:szCs w:val="20"/>
        </w:rPr>
        <w:t>.</w:t>
      </w:r>
    </w:p>
    <w:p w14:paraId="336EB7DB" w14:textId="6B8B0703" w:rsidR="0052534D" w:rsidRDefault="0052534D"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r w:rsidRPr="00DB7CA0">
        <w:rPr>
          <w:rFonts w:ascii="Verdana" w:hAnsi="Verdana" w:cs="TimesNewRoman"/>
          <w:sz w:val="20"/>
          <w:szCs w:val="20"/>
        </w:rPr>
        <w:t>Wykonawca zobowiązany jest do prowadzenia Ogrzewalni oraz dbania o powierzony budynek</w:t>
      </w:r>
      <w:r w:rsidR="00F341A3" w:rsidRPr="00DB7CA0">
        <w:rPr>
          <w:rFonts w:ascii="Verdana" w:hAnsi="Verdana" w:cs="TimesNewRoman"/>
          <w:sz w:val="20"/>
          <w:szCs w:val="20"/>
        </w:rPr>
        <w:t xml:space="preserve">, dbania o czystość </w:t>
      </w:r>
      <w:r w:rsidRPr="00DB7CA0">
        <w:rPr>
          <w:rFonts w:ascii="Verdana" w:hAnsi="Verdana" w:cs="TimesNewRoman"/>
          <w:sz w:val="20"/>
          <w:szCs w:val="20"/>
        </w:rPr>
        <w:t>i przynależny teren zgodnie z umową użyczenia zawartą do realizacji przedmiotu zamówienia.</w:t>
      </w:r>
      <w:r w:rsidR="00F341A3" w:rsidRPr="00DB7CA0">
        <w:rPr>
          <w:rFonts w:ascii="Verdana" w:hAnsi="Verdana" w:cs="TimesNewRoman"/>
          <w:sz w:val="20"/>
          <w:szCs w:val="20"/>
        </w:rPr>
        <w:t xml:space="preserve"> </w:t>
      </w:r>
    </w:p>
    <w:p w14:paraId="43EDA3E4" w14:textId="02824312" w:rsidR="00D35ACB" w:rsidRDefault="00D35ACB"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r>
        <w:rPr>
          <w:rFonts w:ascii="Verdana" w:hAnsi="Verdana" w:cs="TimesNewRoman"/>
          <w:sz w:val="20"/>
          <w:szCs w:val="20"/>
        </w:rPr>
        <w:t>Wykonawca zobowiązuje się do umożliwienia skorzystania osobom przebywającym w</w:t>
      </w:r>
      <w:r w:rsidR="00EE5C3B">
        <w:rPr>
          <w:rFonts w:ascii="Verdana" w:hAnsi="Verdana" w:cs="TimesNewRoman"/>
          <w:sz w:val="20"/>
          <w:szCs w:val="20"/>
        </w:rPr>
        <w:t> </w:t>
      </w:r>
      <w:r>
        <w:rPr>
          <w:rFonts w:ascii="Verdana" w:hAnsi="Verdana" w:cs="TimesNewRoman"/>
          <w:sz w:val="20"/>
          <w:szCs w:val="20"/>
        </w:rPr>
        <w:t>Ogrzewalni miejsca siedzącego o łatwo zmywalnej powierzchni jednak w związku z</w:t>
      </w:r>
      <w:r w:rsidR="00EE5C3B">
        <w:rPr>
          <w:rFonts w:ascii="Verdana" w:hAnsi="Verdana" w:cs="TimesNewRoman"/>
          <w:sz w:val="20"/>
          <w:szCs w:val="20"/>
        </w:rPr>
        <w:t> </w:t>
      </w:r>
      <w:r>
        <w:rPr>
          <w:rFonts w:ascii="Verdana" w:hAnsi="Verdana" w:cs="TimesNewRoman"/>
          <w:sz w:val="20"/>
          <w:szCs w:val="20"/>
        </w:rPr>
        <w:t>zachowaniem zasad BHP i p</w:t>
      </w:r>
      <w:r w:rsidR="0084452A">
        <w:rPr>
          <w:rFonts w:ascii="Verdana" w:hAnsi="Verdana" w:cs="TimesNewRoman"/>
          <w:sz w:val="20"/>
          <w:szCs w:val="20"/>
        </w:rPr>
        <w:t xml:space="preserve">poż. nie dopuszcza się możliwości rozkładania </w:t>
      </w:r>
      <w:r w:rsidR="0084452A" w:rsidRPr="0084452A">
        <w:rPr>
          <w:rFonts w:ascii="Verdana" w:hAnsi="Verdana" w:cs="TimesNewRoman"/>
          <w:sz w:val="20"/>
          <w:szCs w:val="20"/>
        </w:rPr>
        <w:t xml:space="preserve">materaców, leżaków, karimat i innych przedmiotów służących do wypoczynku w pozycji leżącej, co wynika bezpośrednio z przyjętego standardu świadczenia usług </w:t>
      </w:r>
      <w:r w:rsidR="0084452A">
        <w:rPr>
          <w:rFonts w:ascii="Verdana" w:hAnsi="Verdana" w:cs="TimesNewRoman"/>
          <w:sz w:val="20"/>
          <w:szCs w:val="20"/>
        </w:rPr>
        <w:t>w O</w:t>
      </w:r>
      <w:r w:rsidR="0084452A" w:rsidRPr="0084452A">
        <w:rPr>
          <w:rFonts w:ascii="Verdana" w:hAnsi="Verdana" w:cs="TimesNewRoman"/>
          <w:sz w:val="20"/>
          <w:szCs w:val="20"/>
        </w:rPr>
        <w:t>grzewalni</w:t>
      </w:r>
      <w:r w:rsidR="0084452A">
        <w:rPr>
          <w:rFonts w:ascii="Verdana" w:hAnsi="Verdana" w:cs="TimesNewRoman"/>
          <w:sz w:val="20"/>
          <w:szCs w:val="20"/>
        </w:rPr>
        <w:t xml:space="preserve">.  </w:t>
      </w:r>
    </w:p>
    <w:p w14:paraId="1B63C207" w14:textId="122546F3" w:rsidR="00365442" w:rsidRPr="00365442" w:rsidRDefault="00365442" w:rsidP="00F44424">
      <w:pPr>
        <w:pStyle w:val="Akapitzlist"/>
        <w:numPr>
          <w:ilvl w:val="0"/>
          <w:numId w:val="4"/>
        </w:numPr>
        <w:spacing w:after="0" w:line="240" w:lineRule="auto"/>
        <w:rPr>
          <w:rFonts w:ascii="Verdana" w:hAnsi="Verdana" w:cs="TimesNewRoman"/>
          <w:sz w:val="20"/>
          <w:szCs w:val="20"/>
        </w:rPr>
      </w:pPr>
      <w:r w:rsidRPr="00365442">
        <w:rPr>
          <w:rFonts w:ascii="Verdana" w:hAnsi="Verdana" w:cs="TimesNewRoman"/>
          <w:sz w:val="20"/>
          <w:szCs w:val="20"/>
        </w:rPr>
        <w:t>Zamawiający zastrzega, że pomieszczenie higienicznosanitarne, powinno być udostępnione korzystającym przez cały czas otwarcia Ogrzewalni (niezależnie od ciszy nocnej). Nie dopuszcza się przebywania osób korzystających z Ogrzewalni w</w:t>
      </w:r>
      <w:r w:rsidR="00EE5C3B">
        <w:rPr>
          <w:rFonts w:ascii="Verdana" w:hAnsi="Verdana" w:cs="TimesNewRoman"/>
          <w:sz w:val="20"/>
          <w:szCs w:val="20"/>
        </w:rPr>
        <w:t> </w:t>
      </w:r>
      <w:r w:rsidRPr="00365442">
        <w:rPr>
          <w:rFonts w:ascii="Verdana" w:hAnsi="Verdana" w:cs="TimesNewRoman"/>
          <w:sz w:val="20"/>
          <w:szCs w:val="20"/>
        </w:rPr>
        <w:t>pomieszczeniu dłużej niż wymaga tego przeprowadzenie zabiegów higienicznych.</w:t>
      </w:r>
    </w:p>
    <w:p w14:paraId="785BA5BC" w14:textId="693637B0" w:rsidR="0084452A" w:rsidRPr="00DB7CA0" w:rsidRDefault="0084452A" w:rsidP="00F44424">
      <w:pPr>
        <w:pStyle w:val="Akapitzlist"/>
        <w:keepLines/>
        <w:numPr>
          <w:ilvl w:val="0"/>
          <w:numId w:val="4"/>
        </w:numPr>
        <w:autoSpaceDE w:val="0"/>
        <w:autoSpaceDN w:val="0"/>
        <w:adjustRightInd w:val="0"/>
        <w:spacing w:after="0" w:line="240" w:lineRule="auto"/>
        <w:rPr>
          <w:rFonts w:ascii="Verdana" w:hAnsi="Verdana" w:cs="TimesNewRoman"/>
          <w:sz w:val="20"/>
          <w:szCs w:val="20"/>
        </w:rPr>
      </w:pPr>
      <w:r>
        <w:rPr>
          <w:rFonts w:ascii="Verdana" w:hAnsi="Verdana" w:cs="TimesNewRoman"/>
          <w:sz w:val="20"/>
          <w:szCs w:val="20"/>
        </w:rPr>
        <w:t xml:space="preserve">Wykonawca zobowiązany jest nie dopuszczać do sytuacji, w której osoby korzystające z Ogrzewalni przechowują swoje rzeczy osobiste w Ogrzewalni na czas przebywania poza nią. </w:t>
      </w:r>
    </w:p>
    <w:p w14:paraId="4FFE77CA" w14:textId="7B43D4C1" w:rsidR="009B57F5" w:rsidRPr="00DB7CA0" w:rsidRDefault="00827893" w:rsidP="00F44424">
      <w:pPr>
        <w:pStyle w:val="Akapitzlist"/>
        <w:numPr>
          <w:ilvl w:val="0"/>
          <w:numId w:val="4"/>
        </w:numPr>
        <w:spacing w:after="0" w:line="240" w:lineRule="auto"/>
        <w:rPr>
          <w:rFonts w:ascii="Verdana" w:hAnsi="Verdana" w:cs="TimesNewRoman"/>
          <w:sz w:val="20"/>
          <w:szCs w:val="20"/>
        </w:rPr>
      </w:pPr>
      <w:r w:rsidRPr="00DB7CA0">
        <w:rPr>
          <w:rFonts w:ascii="Verdana" w:hAnsi="Verdana" w:cs="TimesNewRoman"/>
          <w:sz w:val="20"/>
          <w:szCs w:val="20"/>
        </w:rPr>
        <w:t xml:space="preserve">Wykonawca </w:t>
      </w:r>
      <w:r w:rsidR="009B57F5" w:rsidRPr="00DB7CA0">
        <w:rPr>
          <w:rFonts w:ascii="Verdana" w:hAnsi="Verdana" w:cs="TimesNewRoman"/>
          <w:sz w:val="20"/>
          <w:szCs w:val="20"/>
        </w:rPr>
        <w:t>zobowiązany jest do bieżącej współpracy z Policją, Strażą Miejską, Pogotowiem Ratunkowym, Ośrodkiem Pomocy Społecznej w Gliwicach</w:t>
      </w:r>
      <w:r w:rsidR="000179B5" w:rsidRPr="00DB7CA0">
        <w:rPr>
          <w:rFonts w:ascii="Verdana" w:hAnsi="Verdana" w:cs="TimesNewRoman"/>
          <w:sz w:val="20"/>
          <w:szCs w:val="20"/>
        </w:rPr>
        <w:t xml:space="preserve"> -</w:t>
      </w:r>
      <w:r w:rsidR="009B57F5" w:rsidRPr="00DB7CA0">
        <w:rPr>
          <w:rFonts w:ascii="Verdana" w:hAnsi="Verdana" w:cs="TimesNewRoman"/>
          <w:sz w:val="20"/>
          <w:szCs w:val="20"/>
        </w:rPr>
        <w:t xml:space="preserve">  Działem </w:t>
      </w:r>
      <w:r w:rsidR="000179B5" w:rsidRPr="00DB7CA0">
        <w:rPr>
          <w:rFonts w:ascii="Verdana" w:hAnsi="Verdana" w:cs="TimesNewRoman"/>
          <w:sz w:val="20"/>
          <w:szCs w:val="20"/>
        </w:rPr>
        <w:t>Wsparcia O</w:t>
      </w:r>
      <w:r w:rsidR="009B57F5" w:rsidRPr="00DB7CA0">
        <w:rPr>
          <w:rFonts w:ascii="Verdana" w:hAnsi="Verdana" w:cs="TimesNewRoman"/>
          <w:sz w:val="20"/>
          <w:szCs w:val="20"/>
        </w:rPr>
        <w:t xml:space="preserve">sób w </w:t>
      </w:r>
      <w:r w:rsidR="000179B5" w:rsidRPr="00DB7CA0">
        <w:rPr>
          <w:rFonts w:ascii="Verdana" w:hAnsi="Verdana" w:cs="TimesNewRoman"/>
          <w:sz w:val="20"/>
          <w:szCs w:val="20"/>
        </w:rPr>
        <w:t>K</w:t>
      </w:r>
      <w:r w:rsidR="009B57F5" w:rsidRPr="00DB7CA0">
        <w:rPr>
          <w:rFonts w:ascii="Verdana" w:hAnsi="Verdana" w:cs="TimesNewRoman"/>
          <w:sz w:val="20"/>
          <w:szCs w:val="20"/>
        </w:rPr>
        <w:t xml:space="preserve">ryzysie </w:t>
      </w:r>
      <w:r w:rsidR="000179B5" w:rsidRPr="00DB7CA0">
        <w:rPr>
          <w:rFonts w:ascii="Verdana" w:hAnsi="Verdana" w:cs="TimesNewRoman"/>
          <w:sz w:val="20"/>
          <w:szCs w:val="20"/>
        </w:rPr>
        <w:t>B</w:t>
      </w:r>
      <w:r w:rsidR="009B57F5" w:rsidRPr="00DB7CA0">
        <w:rPr>
          <w:rFonts w:ascii="Verdana" w:hAnsi="Verdana" w:cs="TimesNewRoman"/>
          <w:sz w:val="20"/>
          <w:szCs w:val="20"/>
        </w:rPr>
        <w:t>ezdomności; organizacjami pozarządowymi prowadzącymi działalność na rzecz osób w kryzysie bezdomności oraz innymi podmiotami i ich przedstawicielami, mogącymi działać w obszarze szeroko rozumianej bezdomności.</w:t>
      </w:r>
    </w:p>
    <w:p w14:paraId="0FB45F77" w14:textId="7BC7E571" w:rsidR="0052534D" w:rsidRPr="00DB7CA0" w:rsidRDefault="0052534D" w:rsidP="00F44424">
      <w:pPr>
        <w:pStyle w:val="Akapitzlist"/>
        <w:keepLines/>
        <w:numPr>
          <w:ilvl w:val="0"/>
          <w:numId w:val="4"/>
        </w:numPr>
        <w:autoSpaceDE w:val="0"/>
        <w:autoSpaceDN w:val="0"/>
        <w:adjustRightInd w:val="0"/>
        <w:spacing w:after="0" w:line="240" w:lineRule="auto"/>
        <w:rPr>
          <w:rFonts w:ascii="Verdana" w:hAnsi="Verdana" w:cs="TimesNewRoman"/>
          <w:sz w:val="20"/>
          <w:szCs w:val="20"/>
          <w:u w:val="single"/>
        </w:rPr>
      </w:pPr>
      <w:r w:rsidRPr="00DB7CA0">
        <w:rPr>
          <w:rFonts w:ascii="Verdana" w:hAnsi="Verdana"/>
          <w:sz w:val="20"/>
          <w:szCs w:val="20"/>
        </w:rPr>
        <w:t>Wykonawca zobowiązuje się do udziału w spotkaniach organizowanych przez Ośrodek Pomocy Społecznej w Gliwicach, na które Wykonawca otrzyma zaproszenie.</w:t>
      </w:r>
      <w:r w:rsidR="009B0474" w:rsidRPr="00DB7CA0">
        <w:rPr>
          <w:rFonts w:ascii="Verdana" w:hAnsi="Verdana"/>
          <w:sz w:val="20"/>
          <w:szCs w:val="20"/>
        </w:rPr>
        <w:t xml:space="preserve"> Zaproszenie zostanie wysłane w terminie nie późniejszym niż </w:t>
      </w:r>
      <w:r w:rsidR="00F341A3" w:rsidRPr="00DB7CA0">
        <w:rPr>
          <w:rFonts w:ascii="Verdana" w:hAnsi="Verdana"/>
          <w:sz w:val="20"/>
          <w:szCs w:val="20"/>
        </w:rPr>
        <w:t>5</w:t>
      </w:r>
      <w:r w:rsidR="009B0474" w:rsidRPr="00DB7CA0">
        <w:rPr>
          <w:rFonts w:ascii="Verdana" w:hAnsi="Verdana"/>
          <w:sz w:val="20"/>
          <w:szCs w:val="20"/>
        </w:rPr>
        <w:t xml:space="preserve"> dni przed zaplanowanym spotkaniem.</w:t>
      </w:r>
    </w:p>
    <w:p w14:paraId="5448C6E2" w14:textId="68900071" w:rsidR="0052534D" w:rsidRPr="00DB7CA0" w:rsidRDefault="0052534D" w:rsidP="00F44424">
      <w:pPr>
        <w:pStyle w:val="Akapitzlist"/>
        <w:keepLines/>
        <w:numPr>
          <w:ilvl w:val="0"/>
          <w:numId w:val="4"/>
        </w:numPr>
        <w:autoSpaceDE w:val="0"/>
        <w:autoSpaceDN w:val="0"/>
        <w:adjustRightInd w:val="0"/>
        <w:spacing w:after="0" w:line="240" w:lineRule="auto"/>
        <w:rPr>
          <w:rFonts w:ascii="Verdana" w:hAnsi="Verdana" w:cs="TimesNewRoman"/>
          <w:sz w:val="20"/>
          <w:szCs w:val="20"/>
          <w:u w:val="single"/>
        </w:rPr>
      </w:pPr>
      <w:r w:rsidRPr="00DB7CA0">
        <w:rPr>
          <w:rFonts w:ascii="Verdana" w:hAnsi="Verdana"/>
          <w:sz w:val="20"/>
          <w:szCs w:val="20"/>
        </w:rPr>
        <w:lastRenderedPageBreak/>
        <w:t>Wykonawca wyznacza osobę do kontaktu z Zamawiającym oraz zapewnia możliwość kontaktu telefonicznego z personelem Ogrzewalni</w:t>
      </w:r>
      <w:r w:rsidR="00F341A3" w:rsidRPr="00DB7CA0">
        <w:rPr>
          <w:rFonts w:ascii="Verdana" w:hAnsi="Verdana"/>
          <w:sz w:val="20"/>
          <w:szCs w:val="20"/>
        </w:rPr>
        <w:t xml:space="preserve"> w godzinach jej funkcjonowania</w:t>
      </w:r>
      <w:r w:rsidRPr="00DB7CA0">
        <w:rPr>
          <w:rFonts w:ascii="Verdana" w:hAnsi="Verdana"/>
          <w:sz w:val="20"/>
          <w:szCs w:val="20"/>
        </w:rPr>
        <w:t>. Do realizacji umowy niezbędne jest posiadanie profilu zaufanego i</w:t>
      </w:r>
      <w:r w:rsidR="00EE5C3B">
        <w:rPr>
          <w:rFonts w:ascii="Verdana" w:hAnsi="Verdana"/>
          <w:sz w:val="20"/>
          <w:szCs w:val="20"/>
        </w:rPr>
        <w:t xml:space="preserve"> </w:t>
      </w:r>
      <w:r w:rsidRPr="00DB7CA0">
        <w:rPr>
          <w:rFonts w:ascii="Verdana" w:hAnsi="Verdana"/>
          <w:sz w:val="20"/>
          <w:szCs w:val="20"/>
        </w:rPr>
        <w:t>kontakt z</w:t>
      </w:r>
      <w:r w:rsidR="00263CB5">
        <w:rPr>
          <w:rFonts w:ascii="Verdana" w:hAnsi="Verdana"/>
          <w:sz w:val="20"/>
          <w:szCs w:val="20"/>
        </w:rPr>
        <w:t> </w:t>
      </w:r>
      <w:r w:rsidRPr="00DB7CA0">
        <w:rPr>
          <w:rFonts w:ascii="Verdana" w:hAnsi="Verdana"/>
          <w:sz w:val="20"/>
          <w:szCs w:val="20"/>
        </w:rPr>
        <w:t>Zamawiającym przez e-Doręczenia.</w:t>
      </w:r>
    </w:p>
    <w:p w14:paraId="485984F3" w14:textId="7ECEF9B1" w:rsidR="00F766F6" w:rsidRPr="008A42A8" w:rsidRDefault="000179B5" w:rsidP="00F44424">
      <w:pPr>
        <w:pStyle w:val="Akapitzlist"/>
        <w:numPr>
          <w:ilvl w:val="0"/>
          <w:numId w:val="4"/>
        </w:numPr>
        <w:spacing w:after="0" w:line="240" w:lineRule="auto"/>
        <w:rPr>
          <w:rFonts w:ascii="Verdana" w:hAnsi="Verdana"/>
          <w:sz w:val="20"/>
          <w:szCs w:val="20"/>
        </w:rPr>
      </w:pPr>
      <w:r w:rsidRPr="008A42A8">
        <w:rPr>
          <w:rFonts w:ascii="Verdana" w:hAnsi="Verdana"/>
          <w:sz w:val="20"/>
          <w:szCs w:val="20"/>
        </w:rPr>
        <w:t>Zadanie powinno być realizowane z najwyższą starannością, zgodnie z obowiązującymi przepisami prawa i standardami w szczególności zgodnie z ustawą o pomocy społecznej oraz aktami wykonawczymi do niej.</w:t>
      </w:r>
    </w:p>
    <w:p w14:paraId="43069933" w14:textId="690292FF" w:rsidR="00CE2307" w:rsidRDefault="00E7199F" w:rsidP="00F44424">
      <w:pPr>
        <w:pStyle w:val="Akapitzlist"/>
        <w:numPr>
          <w:ilvl w:val="0"/>
          <w:numId w:val="4"/>
        </w:numPr>
        <w:spacing w:after="0" w:line="240" w:lineRule="auto"/>
        <w:rPr>
          <w:rFonts w:ascii="Verdana" w:hAnsi="Verdana"/>
          <w:sz w:val="20"/>
          <w:szCs w:val="20"/>
        </w:rPr>
      </w:pPr>
      <w:r w:rsidRPr="00CE2307">
        <w:rPr>
          <w:rFonts w:ascii="Verdana" w:hAnsi="Verdana"/>
          <w:sz w:val="20"/>
          <w:szCs w:val="20"/>
        </w:rPr>
        <w:t xml:space="preserve">Zapewnienie dodatkowych </w:t>
      </w:r>
      <w:r w:rsidR="00535DE2" w:rsidRPr="00CE2307">
        <w:rPr>
          <w:rFonts w:ascii="Verdana" w:hAnsi="Verdana"/>
          <w:sz w:val="20"/>
          <w:szCs w:val="20"/>
        </w:rPr>
        <w:t>zasobów</w:t>
      </w:r>
      <w:r w:rsidRPr="00CE2307">
        <w:rPr>
          <w:rFonts w:ascii="Verdana" w:hAnsi="Verdana"/>
          <w:sz w:val="20"/>
          <w:szCs w:val="20"/>
        </w:rPr>
        <w:t xml:space="preserve"> </w:t>
      </w:r>
      <w:r w:rsidRPr="009E7ECB">
        <w:rPr>
          <w:rFonts w:ascii="Verdana" w:hAnsi="Verdana"/>
          <w:b/>
          <w:bCs/>
          <w:sz w:val="20"/>
          <w:szCs w:val="20"/>
        </w:rPr>
        <w:t>zgodnie ze złożoną ofertą</w:t>
      </w:r>
      <w:r w:rsidR="00535DE2" w:rsidRPr="00CE2307">
        <w:rPr>
          <w:rFonts w:ascii="Verdana" w:hAnsi="Verdana"/>
          <w:sz w:val="20"/>
          <w:szCs w:val="20"/>
        </w:rPr>
        <w:t>:</w:t>
      </w:r>
      <w:r w:rsidR="009B0474" w:rsidRPr="00EE5C3B">
        <w:rPr>
          <w:rFonts w:ascii="Verdana" w:hAnsi="Verdana"/>
          <w:b/>
          <w:bCs/>
          <w:sz w:val="20"/>
          <w:szCs w:val="20"/>
        </w:rPr>
        <w:t>*</w:t>
      </w:r>
    </w:p>
    <w:p w14:paraId="4F4546C7" w14:textId="77777777" w:rsidR="004B3B26" w:rsidRDefault="003326F6" w:rsidP="004B3B26">
      <w:pPr>
        <w:pStyle w:val="Akapitzlist"/>
        <w:spacing w:after="0" w:line="240" w:lineRule="auto"/>
        <w:ind w:left="360"/>
        <w:rPr>
          <w:rFonts w:ascii="Verdana" w:hAnsi="Verdana"/>
          <w:sz w:val="20"/>
          <w:szCs w:val="20"/>
        </w:rPr>
      </w:pPr>
      <w:r w:rsidRPr="00CE2307">
        <w:rPr>
          <w:rFonts w:ascii="Verdana" w:hAnsi="Verdana"/>
          <w:sz w:val="20"/>
          <w:szCs w:val="20"/>
        </w:rPr>
        <w:t xml:space="preserve">Umożliwienie otrzymania </w:t>
      </w:r>
      <w:r w:rsidR="008C0A6A" w:rsidRPr="00CE2307">
        <w:rPr>
          <w:rFonts w:ascii="Verdana" w:hAnsi="Verdana"/>
          <w:sz w:val="20"/>
          <w:szCs w:val="20"/>
        </w:rPr>
        <w:t>wybranego środka</w:t>
      </w:r>
      <w:r w:rsidR="00CE2307">
        <w:rPr>
          <w:rFonts w:ascii="Verdana" w:hAnsi="Verdana"/>
          <w:sz w:val="20"/>
          <w:szCs w:val="20"/>
        </w:rPr>
        <w:t>/środków</w:t>
      </w:r>
      <w:r w:rsidR="008C0A6A" w:rsidRPr="00CE2307">
        <w:rPr>
          <w:rFonts w:ascii="Verdana" w:hAnsi="Verdana"/>
          <w:sz w:val="20"/>
          <w:szCs w:val="20"/>
        </w:rPr>
        <w:t xml:space="preserve"> z </w:t>
      </w:r>
      <w:r w:rsidR="00EE00CD" w:rsidRPr="00917C37">
        <w:rPr>
          <w:rFonts w:ascii="Verdana" w:hAnsi="Verdana"/>
          <w:sz w:val="20"/>
          <w:szCs w:val="20"/>
        </w:rPr>
        <w:t>produktów</w:t>
      </w:r>
      <w:r w:rsidR="00EE00CD">
        <w:rPr>
          <w:rFonts w:ascii="Verdana" w:hAnsi="Verdana"/>
          <w:sz w:val="20"/>
          <w:szCs w:val="20"/>
        </w:rPr>
        <w:t xml:space="preserve"> </w:t>
      </w:r>
      <w:r w:rsidRPr="00CE2307">
        <w:rPr>
          <w:rFonts w:ascii="Verdana" w:hAnsi="Verdana"/>
          <w:sz w:val="20"/>
          <w:szCs w:val="20"/>
        </w:rPr>
        <w:t>podwyższonego standardu higienicznego przez osoby korzystające z Ogrzewaln</w:t>
      </w:r>
      <w:r w:rsidR="00E02AF5" w:rsidRPr="00CE2307">
        <w:rPr>
          <w:rFonts w:ascii="Verdana" w:hAnsi="Verdana"/>
          <w:sz w:val="20"/>
          <w:szCs w:val="20"/>
        </w:rPr>
        <w:t>i</w:t>
      </w:r>
      <w:r w:rsidRPr="00CE2307">
        <w:rPr>
          <w:rFonts w:ascii="Verdana" w:hAnsi="Verdana"/>
          <w:sz w:val="20"/>
          <w:szCs w:val="20"/>
        </w:rPr>
        <w:t xml:space="preserve">. </w:t>
      </w:r>
      <w:r w:rsidR="008C0A6A" w:rsidRPr="00CE2307">
        <w:rPr>
          <w:rFonts w:ascii="Verdana" w:hAnsi="Verdana"/>
          <w:sz w:val="20"/>
          <w:szCs w:val="20"/>
        </w:rPr>
        <w:t>Środki</w:t>
      </w:r>
      <w:r w:rsidRPr="00CE2307">
        <w:rPr>
          <w:rFonts w:ascii="Verdana" w:hAnsi="Verdana"/>
          <w:sz w:val="20"/>
          <w:szCs w:val="20"/>
        </w:rPr>
        <w:t xml:space="preserve"> wydawan</w:t>
      </w:r>
      <w:r w:rsidR="008C0A6A" w:rsidRPr="00CE2307">
        <w:rPr>
          <w:rFonts w:ascii="Verdana" w:hAnsi="Verdana"/>
          <w:sz w:val="20"/>
          <w:szCs w:val="20"/>
        </w:rPr>
        <w:t>e</w:t>
      </w:r>
      <w:r w:rsidRPr="00CE2307">
        <w:rPr>
          <w:rFonts w:ascii="Verdana" w:hAnsi="Verdana"/>
          <w:sz w:val="20"/>
          <w:szCs w:val="20"/>
        </w:rPr>
        <w:t xml:space="preserve"> będ</w:t>
      </w:r>
      <w:r w:rsidR="008C0A6A" w:rsidRPr="00CE2307">
        <w:rPr>
          <w:rFonts w:ascii="Verdana" w:hAnsi="Verdana"/>
          <w:sz w:val="20"/>
          <w:szCs w:val="20"/>
        </w:rPr>
        <w:t>ą</w:t>
      </w:r>
      <w:r w:rsidRPr="00CE2307">
        <w:rPr>
          <w:rFonts w:ascii="Verdana" w:hAnsi="Verdana"/>
          <w:sz w:val="20"/>
          <w:szCs w:val="20"/>
        </w:rPr>
        <w:t xml:space="preserve"> </w:t>
      </w:r>
      <w:r w:rsidR="00E02AF5" w:rsidRPr="00CE2307">
        <w:rPr>
          <w:rFonts w:ascii="Verdana" w:hAnsi="Verdana"/>
          <w:sz w:val="20"/>
          <w:szCs w:val="20"/>
        </w:rPr>
        <w:t>przez opiekuna</w:t>
      </w:r>
      <w:r w:rsidR="007D3B7C" w:rsidRPr="00CE2307">
        <w:rPr>
          <w:rFonts w:ascii="Verdana" w:hAnsi="Verdana"/>
          <w:sz w:val="20"/>
          <w:szCs w:val="20"/>
        </w:rPr>
        <w:t xml:space="preserve"> </w:t>
      </w:r>
      <w:r w:rsidR="008C0A6A" w:rsidRPr="00CE2307">
        <w:rPr>
          <w:rFonts w:ascii="Verdana" w:hAnsi="Verdana"/>
          <w:sz w:val="20"/>
          <w:szCs w:val="20"/>
        </w:rPr>
        <w:t xml:space="preserve">zgodnie z zapotrzebowaniem </w:t>
      </w:r>
      <w:r w:rsidR="007D3B7C" w:rsidRPr="00CE2307">
        <w:rPr>
          <w:rFonts w:ascii="Verdana" w:hAnsi="Verdana"/>
          <w:sz w:val="20"/>
          <w:szCs w:val="20"/>
        </w:rPr>
        <w:t>i odnotowywan</w:t>
      </w:r>
      <w:r w:rsidR="008C0A6A" w:rsidRPr="00CE2307">
        <w:rPr>
          <w:rFonts w:ascii="Verdana" w:hAnsi="Verdana"/>
          <w:sz w:val="20"/>
          <w:szCs w:val="20"/>
        </w:rPr>
        <w:t>e</w:t>
      </w:r>
      <w:r w:rsidR="007D3B7C" w:rsidRPr="00CE2307">
        <w:rPr>
          <w:rFonts w:ascii="Verdana" w:hAnsi="Verdana"/>
          <w:sz w:val="20"/>
          <w:szCs w:val="20"/>
        </w:rPr>
        <w:t xml:space="preserve"> każdorazowo w</w:t>
      </w:r>
      <w:r w:rsidR="00EE5C3B">
        <w:rPr>
          <w:rFonts w:ascii="Verdana" w:hAnsi="Verdana"/>
          <w:sz w:val="20"/>
          <w:szCs w:val="20"/>
        </w:rPr>
        <w:t> </w:t>
      </w:r>
      <w:r w:rsidR="007D3B7C" w:rsidRPr="00CE2307">
        <w:rPr>
          <w:rFonts w:ascii="Verdana" w:hAnsi="Verdana"/>
          <w:sz w:val="20"/>
          <w:szCs w:val="20"/>
        </w:rPr>
        <w:t>Raporcie dyżuru – codziennym oraz Raporcie miesięcznym</w:t>
      </w:r>
      <w:r w:rsidR="00BD6482" w:rsidRPr="00CE2307">
        <w:rPr>
          <w:rFonts w:ascii="Verdana" w:hAnsi="Verdana"/>
          <w:sz w:val="20"/>
          <w:szCs w:val="20"/>
        </w:rPr>
        <w:t xml:space="preserve">. </w:t>
      </w:r>
      <w:bookmarkStart w:id="4" w:name="_Hlk227824760"/>
      <w:r w:rsidR="008C0A6A" w:rsidRPr="004B3B26">
        <w:rPr>
          <w:rFonts w:ascii="Verdana" w:hAnsi="Verdana"/>
          <w:sz w:val="20"/>
          <w:szCs w:val="20"/>
          <w:u w:val="single"/>
        </w:rPr>
        <w:t xml:space="preserve">Wykonawca zapewni </w:t>
      </w:r>
      <w:r w:rsidR="009E7ECB" w:rsidRPr="004B3B26">
        <w:rPr>
          <w:rFonts w:ascii="Verdana" w:hAnsi="Verdana"/>
          <w:sz w:val="20"/>
          <w:szCs w:val="20"/>
          <w:u w:val="single"/>
        </w:rPr>
        <w:t xml:space="preserve">na cały okres obowiązywania umowy, </w:t>
      </w:r>
      <w:bookmarkStart w:id="5" w:name="_Hlk227824704"/>
      <w:r w:rsidR="008C0A6A" w:rsidRPr="004B3B26">
        <w:rPr>
          <w:rFonts w:ascii="Verdana" w:hAnsi="Verdana"/>
          <w:sz w:val="20"/>
          <w:szCs w:val="20"/>
          <w:u w:val="single"/>
        </w:rPr>
        <w:t>co najmniej</w:t>
      </w:r>
      <w:r w:rsidR="004B3B26">
        <w:rPr>
          <w:rFonts w:ascii="Verdana" w:hAnsi="Verdana"/>
          <w:sz w:val="20"/>
          <w:szCs w:val="20"/>
        </w:rPr>
        <w:t>:</w:t>
      </w:r>
      <w:r w:rsidR="008C0A6A" w:rsidRPr="00CE2307">
        <w:rPr>
          <w:rFonts w:ascii="Verdana" w:hAnsi="Verdana"/>
          <w:sz w:val="20"/>
          <w:szCs w:val="20"/>
        </w:rPr>
        <w:t xml:space="preserve"> </w:t>
      </w:r>
      <w:bookmarkEnd w:id="4"/>
    </w:p>
    <w:p w14:paraId="60FFBC6B" w14:textId="2FFA85F6" w:rsidR="004B3B26" w:rsidRDefault="004B3B26" w:rsidP="004B3B26">
      <w:pPr>
        <w:pStyle w:val="Akapitzlist"/>
        <w:spacing w:after="0" w:line="240" w:lineRule="auto"/>
        <w:ind w:left="360"/>
        <w:rPr>
          <w:rFonts w:ascii="Verdana" w:hAnsi="Verdana"/>
          <w:sz w:val="20"/>
          <w:szCs w:val="20"/>
        </w:rPr>
      </w:pPr>
      <w:r>
        <w:rPr>
          <w:rFonts w:ascii="Verdana" w:hAnsi="Verdana"/>
          <w:sz w:val="20"/>
          <w:szCs w:val="20"/>
        </w:rPr>
        <w:t xml:space="preserve">- </w:t>
      </w:r>
      <w:r w:rsidR="00E73203">
        <w:rPr>
          <w:rFonts w:ascii="Verdana" w:hAnsi="Verdana"/>
          <w:sz w:val="20"/>
          <w:szCs w:val="20"/>
        </w:rPr>
        <w:t>7</w:t>
      </w:r>
      <w:r w:rsidR="009515D5">
        <w:rPr>
          <w:rFonts w:ascii="Verdana" w:hAnsi="Verdana"/>
          <w:sz w:val="20"/>
          <w:szCs w:val="20"/>
        </w:rPr>
        <w:t>3</w:t>
      </w:r>
      <w:r w:rsidR="00E73203">
        <w:rPr>
          <w:rFonts w:ascii="Verdana" w:hAnsi="Verdana"/>
          <w:sz w:val="20"/>
          <w:szCs w:val="20"/>
        </w:rPr>
        <w:t>0</w:t>
      </w:r>
      <w:r w:rsidR="008C0A6A" w:rsidRPr="00CE2307">
        <w:rPr>
          <w:rFonts w:ascii="Verdana" w:hAnsi="Verdana"/>
          <w:sz w:val="20"/>
          <w:szCs w:val="20"/>
        </w:rPr>
        <w:t xml:space="preserve"> sztuk </w:t>
      </w:r>
      <w:r w:rsidR="009E7ECB">
        <w:rPr>
          <w:rFonts w:ascii="Verdana" w:hAnsi="Verdana"/>
          <w:sz w:val="20"/>
          <w:szCs w:val="20"/>
        </w:rPr>
        <w:t>maszynek do golenia z 3 ostrzami,</w:t>
      </w:r>
    </w:p>
    <w:p w14:paraId="18CC5F0A" w14:textId="7D69FAE5" w:rsidR="004B3B26" w:rsidRDefault="004B3B26" w:rsidP="004B3B26">
      <w:pPr>
        <w:pStyle w:val="Akapitzlist"/>
        <w:spacing w:after="0" w:line="240" w:lineRule="auto"/>
        <w:ind w:left="360"/>
        <w:rPr>
          <w:rFonts w:ascii="Verdana" w:hAnsi="Verdana"/>
          <w:sz w:val="20"/>
          <w:szCs w:val="20"/>
        </w:rPr>
      </w:pPr>
      <w:r>
        <w:rPr>
          <w:rFonts w:ascii="Verdana" w:hAnsi="Verdana"/>
          <w:sz w:val="20"/>
          <w:szCs w:val="20"/>
        </w:rPr>
        <w:t xml:space="preserve">- </w:t>
      </w:r>
      <w:r w:rsidR="009E7ECB">
        <w:rPr>
          <w:rFonts w:ascii="Verdana" w:hAnsi="Verdana"/>
          <w:sz w:val="20"/>
          <w:szCs w:val="20"/>
        </w:rPr>
        <w:t>1</w:t>
      </w:r>
      <w:r w:rsidR="000F3681">
        <w:rPr>
          <w:rFonts w:ascii="Verdana" w:hAnsi="Verdana"/>
          <w:sz w:val="20"/>
          <w:szCs w:val="20"/>
        </w:rPr>
        <w:t>8</w:t>
      </w:r>
      <w:r w:rsidR="009E7ECB">
        <w:rPr>
          <w:rFonts w:ascii="Verdana" w:hAnsi="Verdana"/>
          <w:sz w:val="20"/>
          <w:szCs w:val="20"/>
        </w:rPr>
        <w:t>0 sztuk szczoteczek do zębów,</w:t>
      </w:r>
    </w:p>
    <w:p w14:paraId="62A7C395" w14:textId="65CB1BC0" w:rsidR="004B3B26" w:rsidRDefault="004B3B26" w:rsidP="004B3B26">
      <w:pPr>
        <w:pStyle w:val="Akapitzlist"/>
        <w:spacing w:after="0" w:line="240" w:lineRule="auto"/>
        <w:ind w:left="360"/>
        <w:rPr>
          <w:rFonts w:ascii="Verdana" w:hAnsi="Verdana"/>
          <w:sz w:val="20"/>
          <w:szCs w:val="20"/>
        </w:rPr>
      </w:pPr>
      <w:r>
        <w:rPr>
          <w:rFonts w:ascii="Verdana" w:hAnsi="Verdana"/>
          <w:sz w:val="20"/>
          <w:szCs w:val="20"/>
        </w:rPr>
        <w:t xml:space="preserve">- </w:t>
      </w:r>
      <w:r w:rsidR="009E7ECB">
        <w:rPr>
          <w:rFonts w:ascii="Verdana" w:hAnsi="Verdana"/>
          <w:sz w:val="20"/>
          <w:szCs w:val="20"/>
        </w:rPr>
        <w:t>1</w:t>
      </w:r>
      <w:r w:rsidR="000F3681">
        <w:rPr>
          <w:rFonts w:ascii="Verdana" w:hAnsi="Verdana"/>
          <w:sz w:val="20"/>
          <w:szCs w:val="20"/>
        </w:rPr>
        <w:t>8</w:t>
      </w:r>
      <w:r w:rsidR="009E7ECB">
        <w:rPr>
          <w:rFonts w:ascii="Verdana" w:hAnsi="Verdana"/>
          <w:sz w:val="20"/>
          <w:szCs w:val="20"/>
        </w:rPr>
        <w:t>0 sztuk pasty do zębów o pojemności do 15 ml,</w:t>
      </w:r>
    </w:p>
    <w:p w14:paraId="781C1E40" w14:textId="3BF478A1" w:rsidR="004B3B26" w:rsidRDefault="004B3B26" w:rsidP="004B3B26">
      <w:pPr>
        <w:pStyle w:val="Akapitzlist"/>
        <w:spacing w:after="0" w:line="240" w:lineRule="auto"/>
        <w:ind w:left="360"/>
        <w:rPr>
          <w:rFonts w:ascii="Verdana" w:hAnsi="Verdana"/>
          <w:sz w:val="20"/>
          <w:szCs w:val="20"/>
        </w:rPr>
      </w:pPr>
      <w:r>
        <w:rPr>
          <w:rFonts w:ascii="Verdana" w:hAnsi="Verdana"/>
          <w:sz w:val="20"/>
          <w:szCs w:val="20"/>
        </w:rPr>
        <w:t xml:space="preserve">- </w:t>
      </w:r>
      <w:r w:rsidR="009E7ECB">
        <w:rPr>
          <w:rFonts w:ascii="Verdana" w:hAnsi="Verdana"/>
          <w:sz w:val="20"/>
          <w:szCs w:val="20"/>
        </w:rPr>
        <w:t>1</w:t>
      </w:r>
      <w:r w:rsidR="000F3681">
        <w:rPr>
          <w:rFonts w:ascii="Verdana" w:hAnsi="Verdana"/>
          <w:sz w:val="20"/>
          <w:szCs w:val="20"/>
        </w:rPr>
        <w:t>8</w:t>
      </w:r>
      <w:r w:rsidR="009E7ECB">
        <w:rPr>
          <w:rFonts w:ascii="Verdana" w:hAnsi="Verdana"/>
          <w:sz w:val="20"/>
          <w:szCs w:val="20"/>
        </w:rPr>
        <w:t>0 sztuk obcinaczek do paznokci,</w:t>
      </w:r>
    </w:p>
    <w:p w14:paraId="66EC7C53" w14:textId="3C309CC2" w:rsidR="003326F6" w:rsidRPr="00DB7CA0" w:rsidRDefault="004B3B26" w:rsidP="004B3B26">
      <w:pPr>
        <w:pStyle w:val="Akapitzlist"/>
        <w:spacing w:after="0" w:line="240" w:lineRule="auto"/>
        <w:ind w:left="360"/>
        <w:rPr>
          <w:rFonts w:ascii="Verdana" w:hAnsi="Verdana"/>
          <w:sz w:val="20"/>
          <w:szCs w:val="20"/>
        </w:rPr>
      </w:pPr>
      <w:r>
        <w:rPr>
          <w:rFonts w:ascii="Verdana" w:hAnsi="Verdana"/>
          <w:sz w:val="20"/>
          <w:szCs w:val="20"/>
        </w:rPr>
        <w:t xml:space="preserve">- </w:t>
      </w:r>
      <w:r w:rsidR="009E7ECB">
        <w:rPr>
          <w:rFonts w:ascii="Verdana" w:hAnsi="Verdana"/>
          <w:sz w:val="20"/>
          <w:szCs w:val="20"/>
        </w:rPr>
        <w:t>1</w:t>
      </w:r>
      <w:r w:rsidR="000F3681">
        <w:rPr>
          <w:rFonts w:ascii="Verdana" w:hAnsi="Verdana"/>
          <w:sz w:val="20"/>
          <w:szCs w:val="20"/>
        </w:rPr>
        <w:t>2</w:t>
      </w:r>
      <w:r w:rsidR="009E7ECB">
        <w:rPr>
          <w:rFonts w:ascii="Verdana" w:hAnsi="Verdana"/>
          <w:sz w:val="20"/>
          <w:szCs w:val="20"/>
        </w:rPr>
        <w:t>0 sztuk szamponów przeciw wszawicy o</w:t>
      </w:r>
      <w:r w:rsidR="000F4738">
        <w:rPr>
          <w:rFonts w:ascii="Verdana" w:hAnsi="Verdana"/>
          <w:sz w:val="20"/>
          <w:szCs w:val="20"/>
        </w:rPr>
        <w:t> </w:t>
      </w:r>
      <w:r w:rsidR="009E7ECB">
        <w:rPr>
          <w:rFonts w:ascii="Verdana" w:hAnsi="Verdana"/>
          <w:sz w:val="20"/>
          <w:szCs w:val="20"/>
        </w:rPr>
        <w:t>pojemności 100ml</w:t>
      </w:r>
      <w:bookmarkEnd w:id="5"/>
      <w:r w:rsidR="009E7ECB">
        <w:rPr>
          <w:rFonts w:ascii="Verdana" w:hAnsi="Verdana"/>
          <w:sz w:val="20"/>
          <w:szCs w:val="20"/>
        </w:rPr>
        <w:t>.</w:t>
      </w:r>
    </w:p>
    <w:p w14:paraId="56928033" w14:textId="77777777" w:rsidR="006457A7" w:rsidRDefault="006457A7" w:rsidP="00F44424">
      <w:pPr>
        <w:pStyle w:val="Akapitzlist"/>
        <w:spacing w:after="0" w:line="240" w:lineRule="auto"/>
        <w:jc w:val="center"/>
        <w:rPr>
          <w:rFonts w:ascii="Verdana" w:hAnsi="Verdana"/>
          <w:b/>
          <w:sz w:val="20"/>
          <w:szCs w:val="20"/>
        </w:rPr>
      </w:pPr>
    </w:p>
    <w:p w14:paraId="5FCE6152" w14:textId="77777777" w:rsidR="002B63C6" w:rsidRPr="00DB7CA0" w:rsidRDefault="002B63C6" w:rsidP="00F44424">
      <w:pPr>
        <w:pStyle w:val="Akapitzlist"/>
        <w:spacing w:after="0" w:line="240" w:lineRule="auto"/>
        <w:jc w:val="center"/>
        <w:rPr>
          <w:rFonts w:ascii="Verdana" w:hAnsi="Verdana"/>
          <w:b/>
          <w:sz w:val="20"/>
          <w:szCs w:val="20"/>
        </w:rPr>
      </w:pPr>
    </w:p>
    <w:p w14:paraId="061142E4" w14:textId="352E918C" w:rsidR="003D642C" w:rsidRPr="00DB7CA0" w:rsidRDefault="003D642C" w:rsidP="00F44424">
      <w:pPr>
        <w:pStyle w:val="Akapitzlist"/>
        <w:spacing w:after="0" w:line="240" w:lineRule="auto"/>
        <w:jc w:val="center"/>
        <w:rPr>
          <w:rFonts w:ascii="Verdana" w:hAnsi="Verdana"/>
          <w:b/>
          <w:sz w:val="20"/>
          <w:szCs w:val="20"/>
        </w:rPr>
      </w:pPr>
      <w:r w:rsidRPr="00DB7CA0">
        <w:rPr>
          <w:rFonts w:ascii="Verdana" w:hAnsi="Verdana"/>
          <w:b/>
          <w:sz w:val="20"/>
          <w:szCs w:val="20"/>
        </w:rPr>
        <w:t xml:space="preserve">§ 4 </w:t>
      </w:r>
      <w:r w:rsidR="00AA6E50" w:rsidRPr="00DB7CA0">
        <w:rPr>
          <w:rFonts w:ascii="Verdana" w:hAnsi="Verdana"/>
          <w:b/>
          <w:sz w:val="20"/>
          <w:szCs w:val="20"/>
        </w:rPr>
        <w:t>–</w:t>
      </w:r>
      <w:r w:rsidRPr="00DB7CA0">
        <w:rPr>
          <w:rFonts w:ascii="Verdana" w:hAnsi="Verdana"/>
          <w:b/>
          <w:sz w:val="20"/>
          <w:szCs w:val="20"/>
        </w:rPr>
        <w:t xml:space="preserve"> Wynagrodzenie</w:t>
      </w:r>
      <w:bookmarkStart w:id="6" w:name="_Hlk160000841"/>
    </w:p>
    <w:bookmarkEnd w:id="6"/>
    <w:p w14:paraId="3F948894" w14:textId="0CB85089" w:rsidR="0052534D" w:rsidRDefault="0052534D" w:rsidP="00F44424">
      <w:pPr>
        <w:pStyle w:val="Akapitzlist"/>
        <w:numPr>
          <w:ilvl w:val="0"/>
          <w:numId w:val="40"/>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Style w:val="Domylnaczcionkaakapitu1"/>
          <w:rFonts w:ascii="Verdana" w:eastAsia="Arial Unicode MS" w:hAnsi="Verdana" w:cs="Albertus (WE)"/>
          <w:color w:val="000000" w:themeColor="text1"/>
          <w:sz w:val="20"/>
          <w:szCs w:val="20"/>
          <w:lang w:eastAsia="en-US"/>
        </w:rPr>
      </w:pPr>
      <w:r w:rsidRPr="00DB7CA0">
        <w:rPr>
          <w:rStyle w:val="Domylnaczcionkaakapitu1"/>
          <w:rFonts w:ascii="Verdana" w:eastAsia="Arial Unicode MS" w:hAnsi="Verdana" w:cs="Albertus (WE)"/>
          <w:color w:val="000000" w:themeColor="text1"/>
          <w:sz w:val="20"/>
          <w:szCs w:val="20"/>
          <w:lang w:eastAsia="en-US"/>
        </w:rPr>
        <w:t>Wynagrodzenie za realizację przedmiotu umowy ustala się na kwotę ……. (</w:t>
      </w:r>
      <w:r w:rsidRPr="00DB7CA0">
        <w:rPr>
          <w:rFonts w:ascii="Verdana" w:hAnsi="Verdana"/>
          <w:color w:val="000000" w:themeColor="text1"/>
          <w:sz w:val="20"/>
          <w:szCs w:val="20"/>
        </w:rPr>
        <w:t>słownie: …….)</w:t>
      </w:r>
      <w:r w:rsidRPr="00DB7CA0">
        <w:rPr>
          <w:rStyle w:val="Domylnaczcionkaakapitu1"/>
          <w:rFonts w:ascii="Verdana" w:eastAsia="Arial Unicode MS" w:hAnsi="Verdana" w:cs="Albertus (WE)"/>
          <w:color w:val="000000" w:themeColor="text1"/>
          <w:sz w:val="20"/>
          <w:szCs w:val="20"/>
          <w:lang w:eastAsia="en-US"/>
        </w:rPr>
        <w:t xml:space="preserve">, w tym wartość netto w wysokości …………………zł i podatek VAT w wysokości ………………. zł. </w:t>
      </w:r>
    </w:p>
    <w:p w14:paraId="214FE039" w14:textId="102DA778" w:rsidR="00B9565C" w:rsidRPr="00CE2307" w:rsidRDefault="0052534D" w:rsidP="00F44424">
      <w:pPr>
        <w:pStyle w:val="Default"/>
        <w:numPr>
          <w:ilvl w:val="0"/>
          <w:numId w:val="38"/>
        </w:numPr>
        <w:spacing w:line="240" w:lineRule="auto"/>
        <w:rPr>
          <w:rFonts w:ascii="Verdana" w:hAnsi="Verdana" w:cs="Times New Roman"/>
          <w:color w:val="auto"/>
          <w:sz w:val="20"/>
          <w:szCs w:val="20"/>
        </w:rPr>
      </w:pPr>
      <w:r w:rsidRPr="00DB7CA0">
        <w:rPr>
          <w:rFonts w:ascii="Verdana" w:eastAsiaTheme="minorHAnsi" w:hAnsi="Verdana"/>
          <w:color w:val="auto"/>
          <w:sz w:val="20"/>
          <w:szCs w:val="20"/>
        </w:rPr>
        <w:t>Rozliczenie za realizację przedmiotu zamówienia będzie miało charakter ryczałtowy</w:t>
      </w:r>
      <w:r w:rsidR="00CE2307">
        <w:rPr>
          <w:rFonts w:ascii="Verdana" w:eastAsiaTheme="minorHAnsi" w:hAnsi="Verdana"/>
          <w:color w:val="auto"/>
          <w:sz w:val="20"/>
          <w:szCs w:val="20"/>
        </w:rPr>
        <w:t xml:space="preserve"> </w:t>
      </w:r>
      <w:r w:rsidR="00AB19F8">
        <w:rPr>
          <w:rFonts w:ascii="Verdana" w:eastAsiaTheme="minorHAnsi" w:hAnsi="Verdana"/>
          <w:color w:val="auto"/>
          <w:sz w:val="20"/>
          <w:szCs w:val="20"/>
        </w:rPr>
        <w:t xml:space="preserve">podzielony </w:t>
      </w:r>
      <w:r w:rsidR="00EC56FB">
        <w:rPr>
          <w:rFonts w:ascii="Verdana" w:eastAsiaTheme="minorHAnsi" w:hAnsi="Verdana"/>
          <w:color w:val="auto"/>
          <w:sz w:val="20"/>
          <w:szCs w:val="20"/>
        </w:rPr>
        <w:t xml:space="preserve">na okresy: jesienno-zimowy oraz wiosenno-letni. </w:t>
      </w:r>
    </w:p>
    <w:p w14:paraId="6557F835" w14:textId="6B0ED4DE" w:rsidR="00CE2307" w:rsidRPr="00CE2307" w:rsidRDefault="00CE2307" w:rsidP="00F44424">
      <w:pPr>
        <w:pStyle w:val="Default"/>
        <w:numPr>
          <w:ilvl w:val="0"/>
          <w:numId w:val="38"/>
        </w:numPr>
        <w:spacing w:line="240" w:lineRule="auto"/>
        <w:rPr>
          <w:rFonts w:ascii="Verdana" w:hAnsi="Verdana" w:cs="Times New Roman"/>
          <w:color w:val="auto"/>
          <w:sz w:val="20"/>
          <w:szCs w:val="20"/>
        </w:rPr>
      </w:pPr>
      <w:r>
        <w:rPr>
          <w:rFonts w:ascii="Verdana" w:eastAsiaTheme="minorHAnsi" w:hAnsi="Verdana"/>
          <w:color w:val="auto"/>
          <w:sz w:val="20"/>
          <w:szCs w:val="20"/>
        </w:rPr>
        <w:t>Ryczałt</w:t>
      </w:r>
      <w:r w:rsidR="00EC56FB">
        <w:rPr>
          <w:rFonts w:ascii="Verdana" w:eastAsiaTheme="minorHAnsi" w:hAnsi="Verdana"/>
          <w:color w:val="auto"/>
          <w:sz w:val="20"/>
          <w:szCs w:val="20"/>
        </w:rPr>
        <w:t xml:space="preserve"> za okres</w:t>
      </w:r>
      <w:r>
        <w:rPr>
          <w:rFonts w:ascii="Verdana" w:eastAsiaTheme="minorHAnsi" w:hAnsi="Verdana"/>
          <w:color w:val="auto"/>
          <w:sz w:val="20"/>
          <w:szCs w:val="20"/>
        </w:rPr>
        <w:t xml:space="preserve"> jesienno-zimowy obowiązuje w terminie od 01.10.2026r. do 30.04.2027r. Ryczałt ten ustala się na kwotę</w:t>
      </w:r>
      <w:r w:rsidR="002444BC">
        <w:rPr>
          <w:rFonts w:ascii="Verdana" w:eastAsiaTheme="minorHAnsi" w:hAnsi="Verdana"/>
          <w:color w:val="auto"/>
          <w:sz w:val="20"/>
          <w:szCs w:val="20"/>
        </w:rPr>
        <w:t xml:space="preserve"> miesięczną</w:t>
      </w:r>
      <w:r>
        <w:rPr>
          <w:rFonts w:ascii="Verdana" w:eastAsiaTheme="minorHAnsi" w:hAnsi="Verdana"/>
          <w:color w:val="auto"/>
          <w:sz w:val="20"/>
          <w:szCs w:val="20"/>
        </w:rPr>
        <w:t xml:space="preserve"> …………………..</w:t>
      </w:r>
    </w:p>
    <w:p w14:paraId="28FD2709" w14:textId="6C99B9FF" w:rsidR="00CE2307" w:rsidRPr="00CE2307" w:rsidRDefault="00CE2307" w:rsidP="00F44424">
      <w:pPr>
        <w:pStyle w:val="Default"/>
        <w:numPr>
          <w:ilvl w:val="0"/>
          <w:numId w:val="38"/>
        </w:numPr>
        <w:spacing w:line="240" w:lineRule="auto"/>
        <w:rPr>
          <w:rFonts w:ascii="Verdana" w:hAnsi="Verdana" w:cs="Times New Roman"/>
          <w:color w:val="auto"/>
          <w:sz w:val="20"/>
          <w:szCs w:val="20"/>
        </w:rPr>
      </w:pPr>
      <w:r>
        <w:rPr>
          <w:rFonts w:ascii="Verdana" w:eastAsiaTheme="minorHAnsi" w:hAnsi="Verdana"/>
          <w:color w:val="auto"/>
          <w:sz w:val="20"/>
          <w:szCs w:val="20"/>
        </w:rPr>
        <w:t>Ryczałt</w:t>
      </w:r>
      <w:r w:rsidR="00EC56FB">
        <w:rPr>
          <w:rFonts w:ascii="Verdana" w:eastAsiaTheme="minorHAnsi" w:hAnsi="Verdana"/>
          <w:color w:val="auto"/>
          <w:sz w:val="20"/>
          <w:szCs w:val="20"/>
        </w:rPr>
        <w:t xml:space="preserve"> za okres</w:t>
      </w:r>
      <w:r>
        <w:rPr>
          <w:rFonts w:ascii="Verdana" w:eastAsiaTheme="minorHAnsi" w:hAnsi="Verdana"/>
          <w:color w:val="auto"/>
          <w:sz w:val="20"/>
          <w:szCs w:val="20"/>
        </w:rPr>
        <w:t xml:space="preserve"> wiosenno-letni obowiązuje w terminie od 01.07.2026r. do 30.09.2026r. oraz od 01.05.2027r. do 30.06.2027r.</w:t>
      </w:r>
    </w:p>
    <w:p w14:paraId="1B1477AB" w14:textId="74B40B04" w:rsidR="00CE2307" w:rsidRDefault="00CE2307" w:rsidP="00F44424">
      <w:pPr>
        <w:pStyle w:val="Default"/>
        <w:spacing w:line="240" w:lineRule="auto"/>
        <w:ind w:left="720"/>
        <w:rPr>
          <w:rFonts w:ascii="Verdana" w:eastAsiaTheme="minorHAnsi" w:hAnsi="Verdana"/>
          <w:color w:val="auto"/>
          <w:sz w:val="20"/>
          <w:szCs w:val="20"/>
        </w:rPr>
      </w:pPr>
      <w:r>
        <w:rPr>
          <w:rFonts w:ascii="Verdana" w:eastAsiaTheme="minorHAnsi" w:hAnsi="Verdana"/>
          <w:color w:val="auto"/>
          <w:sz w:val="20"/>
          <w:szCs w:val="20"/>
        </w:rPr>
        <w:t xml:space="preserve">Ryczałt ten ustala się na kwotę </w:t>
      </w:r>
      <w:r w:rsidR="002444BC">
        <w:rPr>
          <w:rFonts w:ascii="Verdana" w:eastAsiaTheme="minorHAnsi" w:hAnsi="Verdana"/>
          <w:color w:val="auto"/>
          <w:sz w:val="20"/>
          <w:szCs w:val="20"/>
        </w:rPr>
        <w:t>miesięczną</w:t>
      </w:r>
      <w:r>
        <w:rPr>
          <w:rFonts w:ascii="Verdana" w:eastAsiaTheme="minorHAnsi" w:hAnsi="Verdana"/>
          <w:color w:val="auto"/>
          <w:sz w:val="20"/>
          <w:szCs w:val="20"/>
        </w:rPr>
        <w:t>………………….</w:t>
      </w:r>
    </w:p>
    <w:p w14:paraId="2D97BF64" w14:textId="1AD4B11A" w:rsidR="00F766F6" w:rsidRPr="000930C0" w:rsidRDefault="000930C0" w:rsidP="00F44424">
      <w:pPr>
        <w:pStyle w:val="Default"/>
        <w:numPr>
          <w:ilvl w:val="0"/>
          <w:numId w:val="38"/>
        </w:numPr>
        <w:spacing w:line="240" w:lineRule="auto"/>
        <w:rPr>
          <w:rFonts w:ascii="Verdana" w:hAnsi="Verdana" w:cs="Times New Roman"/>
          <w:color w:val="auto"/>
          <w:sz w:val="20"/>
          <w:szCs w:val="20"/>
        </w:rPr>
      </w:pPr>
      <w:r>
        <w:rPr>
          <w:rFonts w:ascii="Verdana" w:eastAsiaTheme="minorHAnsi" w:hAnsi="Verdana"/>
          <w:color w:val="auto"/>
          <w:sz w:val="20"/>
          <w:szCs w:val="20"/>
        </w:rPr>
        <w:t>Kwota ryczałtu jest niezależna od liczby dni w danym miesiącu oraz liczby osób korzystających z Ogrzewalni.</w:t>
      </w:r>
    </w:p>
    <w:p w14:paraId="0D22E408" w14:textId="50ABBC39" w:rsidR="000930C0" w:rsidRPr="00DB7CA0" w:rsidRDefault="000930C0" w:rsidP="00F44424">
      <w:pPr>
        <w:pStyle w:val="Default"/>
        <w:numPr>
          <w:ilvl w:val="0"/>
          <w:numId w:val="38"/>
        </w:numPr>
        <w:spacing w:line="240" w:lineRule="auto"/>
        <w:rPr>
          <w:rFonts w:ascii="Verdana" w:hAnsi="Verdana" w:cs="Times New Roman"/>
          <w:color w:val="auto"/>
          <w:sz w:val="20"/>
          <w:szCs w:val="20"/>
        </w:rPr>
      </w:pPr>
      <w:r>
        <w:rPr>
          <w:rFonts w:ascii="Verdana" w:eastAsiaTheme="minorHAnsi" w:hAnsi="Verdana"/>
          <w:color w:val="auto"/>
          <w:sz w:val="20"/>
          <w:szCs w:val="20"/>
        </w:rPr>
        <w:t xml:space="preserve">Kwota ryczałtu obejmuje wszystkie koszty niezbędne do realizacji przedmiotu zamówienia oraz dopełnienia obowiązków wynikających z Umowy. </w:t>
      </w:r>
    </w:p>
    <w:p w14:paraId="529476B6" w14:textId="35BCA698" w:rsidR="00061CCC" w:rsidRPr="00DB7CA0" w:rsidRDefault="00061CCC" w:rsidP="00F44424">
      <w:pPr>
        <w:pStyle w:val="Default"/>
        <w:numPr>
          <w:ilvl w:val="0"/>
          <w:numId w:val="38"/>
        </w:numPr>
        <w:spacing w:line="240" w:lineRule="auto"/>
        <w:rPr>
          <w:rFonts w:ascii="Verdana" w:hAnsi="Verdana" w:cs="Times New Roman"/>
          <w:color w:val="auto"/>
          <w:sz w:val="20"/>
          <w:szCs w:val="20"/>
        </w:rPr>
      </w:pPr>
      <w:r w:rsidRPr="00DB7CA0">
        <w:rPr>
          <w:rFonts w:ascii="Verdana" w:eastAsiaTheme="minorHAnsi" w:hAnsi="Verdana"/>
          <w:sz w:val="20"/>
          <w:szCs w:val="20"/>
        </w:rPr>
        <w:t xml:space="preserve">Wszelkie ryzyka związane z niedoszacowaniem kosztów obciążają Wykonawcę. </w:t>
      </w:r>
    </w:p>
    <w:p w14:paraId="2059DFBB" w14:textId="2DECAFFE"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bookmarkStart w:id="7" w:name="_Hlk220051280"/>
      <w:r w:rsidRPr="00DB7CA0">
        <w:rPr>
          <w:rFonts w:ascii="Verdana" w:eastAsiaTheme="minorEastAsia" w:hAnsi="Verdana"/>
          <w:color w:val="000000"/>
          <w:sz w:val="20"/>
          <w:szCs w:val="20"/>
        </w:rPr>
        <w:t xml:space="preserve">Wynagrodzenie zostanie ustalone z zastosowaniem obowiązującej stawki podatku VAT, z zastrzeżeniem ust. 10. </w:t>
      </w:r>
    </w:p>
    <w:p w14:paraId="32E8C0C2"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26379251" w14:textId="3B73867A"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w:t>
      </w:r>
      <w:r w:rsidRPr="00DB7CA0">
        <w:rPr>
          <w:rFonts w:ascii="Verdana" w:eastAsiaTheme="minorEastAsia" w:hAnsi="Verdana"/>
          <w:color w:val="000000"/>
          <w:sz w:val="20"/>
          <w:szCs w:val="20"/>
        </w:rPr>
        <w:lastRenderedPageBreak/>
        <w:t xml:space="preserve">do pracowniczych planów kapitałowych (PPK) przez podmiot zatrudniający uczestniczący w wykonywaniu zamówienia publicznego. </w:t>
      </w:r>
    </w:p>
    <w:p w14:paraId="3CF4FDF9"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1DC01D6A"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Wykonawca jest zobowiązany do przedłożenia listy osób zaangażowanych do realizacji zamówienia wraz z podaniem danych, o których mowa w ust. 5, również na wniosek Zamawiającego, w terminie przez niego wskazanym we wniosku. </w:t>
      </w:r>
    </w:p>
    <w:p w14:paraId="6E352AD2"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08B8A6CA"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2EE34776" w14:textId="260370AE"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w:t>
      </w:r>
      <w:r w:rsidR="00714695">
        <w:rPr>
          <w:rFonts w:ascii="Verdana" w:eastAsiaTheme="minorEastAsia" w:hAnsi="Verdana"/>
          <w:color w:val="000000"/>
          <w:sz w:val="20"/>
          <w:szCs w:val="20"/>
        </w:rPr>
        <w:t> </w:t>
      </w:r>
      <w:r w:rsidRPr="00DB7CA0">
        <w:rPr>
          <w:rFonts w:ascii="Verdana" w:eastAsiaTheme="minorEastAsia" w:hAnsi="Verdana"/>
          <w:color w:val="000000"/>
          <w:sz w:val="20"/>
          <w:szCs w:val="20"/>
        </w:rPr>
        <w:t xml:space="preserve">której zmiany te wywołały wpływ na koszt wykonania zamówienia przez Wykonawcę. </w:t>
      </w:r>
    </w:p>
    <w:p w14:paraId="6039368F" w14:textId="4D8AD581"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Zmiana wynagrodzenia, w związku ze zmianą stawki VAT, o której mowa w ust. 2, a</w:t>
      </w:r>
      <w:r w:rsidR="00714695">
        <w:rPr>
          <w:rFonts w:ascii="Verdana" w:eastAsiaTheme="minorEastAsia" w:hAnsi="Verdana"/>
          <w:color w:val="000000"/>
          <w:sz w:val="20"/>
          <w:szCs w:val="20"/>
        </w:rPr>
        <w:t> </w:t>
      </w:r>
      <w:r w:rsidRPr="00DB7CA0">
        <w:rPr>
          <w:rFonts w:ascii="Verdana" w:eastAsiaTheme="minorEastAsia" w:hAnsi="Verdana"/>
          <w:color w:val="000000"/>
          <w:sz w:val="20"/>
          <w:szCs w:val="20"/>
        </w:rPr>
        <w:t>także zmiana wynagrodzenia w sytuacji opisanej w ust. 3 wymaga formy aneksu. W</w:t>
      </w:r>
      <w:r w:rsidR="00714695">
        <w:rPr>
          <w:rFonts w:ascii="Verdana" w:eastAsiaTheme="minorEastAsia" w:hAnsi="Verdana"/>
          <w:color w:val="000000"/>
          <w:sz w:val="20"/>
          <w:szCs w:val="20"/>
        </w:rPr>
        <w:t> </w:t>
      </w:r>
      <w:r w:rsidRPr="00DB7CA0">
        <w:rPr>
          <w:rFonts w:ascii="Verdana" w:eastAsiaTheme="minorEastAsia" w:hAnsi="Verdana"/>
          <w:color w:val="000000"/>
          <w:sz w:val="20"/>
          <w:szCs w:val="20"/>
        </w:rPr>
        <w:t>przypadku zwiększenia wynagrodzenia na skutek okoliczności, o których mowa w</w:t>
      </w:r>
      <w:r w:rsidR="00714695">
        <w:rPr>
          <w:rFonts w:ascii="Verdana" w:eastAsiaTheme="minorEastAsia" w:hAnsi="Verdana"/>
          <w:color w:val="000000"/>
          <w:sz w:val="20"/>
          <w:szCs w:val="20"/>
        </w:rPr>
        <w:t> </w:t>
      </w:r>
      <w:r w:rsidRPr="00DB7CA0">
        <w:rPr>
          <w:rFonts w:ascii="Verdana" w:eastAsiaTheme="minorEastAsia" w:hAnsi="Verdana"/>
          <w:color w:val="000000"/>
          <w:sz w:val="20"/>
          <w:szCs w:val="20"/>
        </w:rPr>
        <w:t>ust. 2 i 3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0DEEEABD" w14:textId="77777777"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21AFFF85" w14:textId="09F7322B" w:rsidR="00DB7CA0" w:rsidRPr="00DB7CA0" w:rsidRDefault="00DB7CA0" w:rsidP="00F44424">
      <w:pPr>
        <w:pStyle w:val="Akapitzlist"/>
        <w:numPr>
          <w:ilvl w:val="0"/>
          <w:numId w:val="40"/>
        </w:numPr>
        <w:suppressAutoHyphens/>
        <w:spacing w:after="0" w:line="240" w:lineRule="auto"/>
        <w:rPr>
          <w:rFonts w:ascii="Verdana" w:eastAsiaTheme="minorEastAsia" w:hAnsi="Verdana"/>
          <w:color w:val="000000"/>
          <w:sz w:val="20"/>
          <w:szCs w:val="20"/>
        </w:rPr>
      </w:pPr>
      <w:r w:rsidRPr="00DB7CA0">
        <w:rPr>
          <w:rFonts w:ascii="Verdana" w:eastAsiaTheme="minorEastAsia" w:hAnsi="Verdana"/>
          <w:color w:val="000000"/>
          <w:sz w:val="20"/>
          <w:szCs w:val="20"/>
        </w:rPr>
        <w:t>Zasady, o których mowa w ust. 3-10 będą miały odpowiednie zastosowanie w</w:t>
      </w:r>
      <w:r w:rsidR="00714695">
        <w:rPr>
          <w:rFonts w:ascii="Verdana" w:eastAsiaTheme="minorEastAsia" w:hAnsi="Verdana"/>
          <w:color w:val="000000"/>
          <w:sz w:val="20"/>
          <w:szCs w:val="20"/>
        </w:rPr>
        <w:t> </w:t>
      </w:r>
      <w:r w:rsidRPr="00DB7CA0">
        <w:rPr>
          <w:rFonts w:ascii="Verdana" w:eastAsiaTheme="minorEastAsia" w:hAnsi="Verdana"/>
          <w:color w:val="000000"/>
          <w:sz w:val="20"/>
          <w:szCs w:val="20"/>
        </w:rPr>
        <w:t xml:space="preserve">przypadku zmian organizacyjno-prawnych mających wpływ na istnienie lub wysokość zobowiązania Wykonawcy w zakresie podatku od towarów i usług, za wyjątkiem zmian powodujących zwiększenie wynagrodzenia brutto. </w:t>
      </w:r>
    </w:p>
    <w:bookmarkEnd w:id="7"/>
    <w:p w14:paraId="0DA862AD" w14:textId="77EA6742" w:rsidR="00061CCC" w:rsidRPr="00DB7CA0" w:rsidRDefault="00061CCC" w:rsidP="00F44424">
      <w:pPr>
        <w:pStyle w:val="Default"/>
        <w:spacing w:line="240" w:lineRule="auto"/>
        <w:rPr>
          <w:rFonts w:ascii="Verdana" w:hAnsi="Verdana" w:cs="Times New Roman"/>
          <w:color w:val="auto"/>
          <w:sz w:val="20"/>
          <w:szCs w:val="20"/>
        </w:rPr>
      </w:pPr>
    </w:p>
    <w:p w14:paraId="19EB83D3" w14:textId="77777777" w:rsidR="004C19D7" w:rsidRPr="00DB7CA0" w:rsidRDefault="004C19D7" w:rsidP="00F44424">
      <w:pPr>
        <w:spacing w:after="0" w:line="240" w:lineRule="auto"/>
        <w:ind w:left="0"/>
        <w:rPr>
          <w:rFonts w:ascii="Verdana" w:hAnsi="Verdana"/>
          <w:b/>
          <w:sz w:val="20"/>
          <w:szCs w:val="20"/>
        </w:rPr>
      </w:pPr>
    </w:p>
    <w:p w14:paraId="16F3A37F" w14:textId="45D5109F" w:rsidR="00AA6E50" w:rsidRPr="00DB7CA0" w:rsidRDefault="003D642C" w:rsidP="00F44424">
      <w:pPr>
        <w:spacing w:after="0" w:line="240" w:lineRule="auto"/>
        <w:jc w:val="center"/>
        <w:rPr>
          <w:rFonts w:ascii="Verdana" w:hAnsi="Verdana"/>
          <w:b/>
          <w:sz w:val="20"/>
          <w:szCs w:val="20"/>
        </w:rPr>
      </w:pPr>
      <w:r w:rsidRPr="00DB7CA0">
        <w:rPr>
          <w:rFonts w:ascii="Verdana" w:hAnsi="Verdana"/>
          <w:b/>
          <w:sz w:val="20"/>
          <w:szCs w:val="20"/>
        </w:rPr>
        <w:t>§ 5 - Sposób dokonywania rozliczeń i płatności</w:t>
      </w:r>
    </w:p>
    <w:p w14:paraId="0327C51D" w14:textId="5EFFB55C" w:rsidR="00EA1148" w:rsidRPr="00DB7CA0" w:rsidRDefault="00EA1148" w:rsidP="00F44424">
      <w:pPr>
        <w:pStyle w:val="Akapitzlist"/>
        <w:numPr>
          <w:ilvl w:val="0"/>
          <w:numId w:val="9"/>
        </w:numPr>
        <w:suppressAutoHyphens/>
        <w:spacing w:after="0" w:line="240" w:lineRule="auto"/>
        <w:rPr>
          <w:rFonts w:ascii="Verdana" w:hAnsi="Verdana"/>
          <w:sz w:val="20"/>
          <w:szCs w:val="20"/>
        </w:rPr>
      </w:pPr>
      <w:r w:rsidRPr="00DB7CA0">
        <w:rPr>
          <w:rFonts w:ascii="Verdana" w:hAnsi="Verdana"/>
          <w:sz w:val="20"/>
          <w:szCs w:val="20"/>
        </w:rPr>
        <w:t xml:space="preserve">Należność z tytułu wykonania Umowy będzie wypłacona Wykonawcy przez Zamawiającego na podstawie faktury. Rozliczenie </w:t>
      </w:r>
      <w:r w:rsidR="00A808D9">
        <w:rPr>
          <w:rFonts w:ascii="Verdana" w:hAnsi="Verdana"/>
          <w:sz w:val="20"/>
          <w:szCs w:val="20"/>
        </w:rPr>
        <w:t xml:space="preserve">nastąpi w terminie do 30 dni od dnia doręczenia prawidłowo wystawionej faktury Zamawiającemu. </w:t>
      </w:r>
    </w:p>
    <w:p w14:paraId="49F08AEB" w14:textId="6760A7A1" w:rsidR="00EA1148" w:rsidRPr="00A808D9" w:rsidRDefault="00EA1148" w:rsidP="00F44424">
      <w:pPr>
        <w:pStyle w:val="Akapitzlist"/>
        <w:suppressAutoHyphens/>
        <w:spacing w:after="0" w:line="240" w:lineRule="auto"/>
        <w:ind w:left="360"/>
        <w:rPr>
          <w:rFonts w:ascii="Verdana" w:hAnsi="Verdana"/>
          <w:color w:val="EE0000"/>
          <w:sz w:val="20"/>
          <w:szCs w:val="20"/>
        </w:rPr>
      </w:pPr>
      <w:r w:rsidRPr="00DB7CA0">
        <w:rPr>
          <w:rFonts w:ascii="Verdana" w:hAnsi="Verdana"/>
          <w:sz w:val="20"/>
          <w:szCs w:val="20"/>
        </w:rPr>
        <w:lastRenderedPageBreak/>
        <w:t xml:space="preserve">Podstawą do rozliczenia będzie faktura za zrealizowaną usługę tj. świadczenie usług polegających na prowadzeniu Ogrzewalni zapewniającej tymczasowe schronienie dla osób w kryzysie bezdomności. </w:t>
      </w:r>
    </w:p>
    <w:p w14:paraId="77625270" w14:textId="4F242E9F" w:rsidR="00EA1148" w:rsidRPr="00DB7CA0" w:rsidRDefault="008C0A6A" w:rsidP="00F44424">
      <w:pPr>
        <w:pStyle w:val="Akapitzlist"/>
        <w:suppressAutoHyphens/>
        <w:spacing w:after="0" w:line="240" w:lineRule="auto"/>
        <w:ind w:left="360" w:hanging="218"/>
        <w:rPr>
          <w:rFonts w:ascii="Verdana" w:hAnsi="Verdana"/>
          <w:sz w:val="20"/>
          <w:szCs w:val="20"/>
        </w:rPr>
      </w:pPr>
      <w:r w:rsidRPr="00DB7CA0">
        <w:rPr>
          <w:rFonts w:ascii="Verdana" w:hAnsi="Verdana"/>
          <w:sz w:val="20"/>
          <w:szCs w:val="20"/>
        </w:rPr>
        <w:t xml:space="preserve">   </w:t>
      </w:r>
      <w:r w:rsidR="00EA1148" w:rsidRPr="00DB7CA0">
        <w:rPr>
          <w:rFonts w:ascii="Verdana" w:hAnsi="Verdana"/>
          <w:sz w:val="20"/>
          <w:szCs w:val="20"/>
        </w:rPr>
        <w:t>Do faktury należy dołączyć: Raport miesięczny stanowiący załącznik nr 5 niniejszej Umow</w:t>
      </w:r>
      <w:r w:rsidR="00CF4819" w:rsidRPr="00DB7CA0">
        <w:rPr>
          <w:rFonts w:ascii="Verdana" w:hAnsi="Verdana"/>
          <w:sz w:val="20"/>
          <w:szCs w:val="20"/>
        </w:rPr>
        <w:t>y</w:t>
      </w:r>
      <w:r w:rsidR="00106875" w:rsidRPr="00DB7CA0">
        <w:rPr>
          <w:rFonts w:ascii="Verdana" w:hAnsi="Verdana"/>
          <w:sz w:val="20"/>
          <w:szCs w:val="20"/>
        </w:rPr>
        <w:t xml:space="preserve">. </w:t>
      </w:r>
    </w:p>
    <w:p w14:paraId="05308F73" w14:textId="6B4C5324" w:rsidR="00EA1148" w:rsidRPr="00DB7CA0" w:rsidRDefault="00EA1148" w:rsidP="00F44424">
      <w:pPr>
        <w:pStyle w:val="Akapitzlist"/>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Płatność faktury będzie dokonana przelewem z rachunku bankowego na rachunek Wykonawcy w banku ……………………..na numer rachunku:…………………….</w:t>
      </w:r>
      <w:r w:rsidRPr="00DB7CA0">
        <w:rPr>
          <w:rFonts w:ascii="Verdana" w:eastAsia="Arial Unicode MS" w:hAnsi="Verdana" w:cs="Albertus (WE)"/>
          <w:b/>
          <w:bCs/>
          <w:sz w:val="20"/>
          <w:szCs w:val="20"/>
          <w:lang w:eastAsia="en-US"/>
        </w:rPr>
        <w:t xml:space="preserve"> </w:t>
      </w:r>
      <w:r w:rsidRPr="00DB7CA0">
        <w:rPr>
          <w:rFonts w:ascii="Verdana" w:eastAsia="Arial Unicode MS" w:hAnsi="Verdana" w:cs="Albertus (WE)"/>
          <w:sz w:val="20"/>
          <w:szCs w:val="20"/>
          <w:lang w:eastAsia="en-US"/>
        </w:rPr>
        <w:t>w terminie do 30 dni od daty:</w:t>
      </w:r>
    </w:p>
    <w:p w14:paraId="32FBE9BF" w14:textId="77777777" w:rsidR="00EA1148" w:rsidRPr="00DB7CA0" w:rsidRDefault="00EA1148" w:rsidP="00F44424">
      <w:pPr>
        <w:pStyle w:val="Akapitzlist"/>
        <w:numPr>
          <w:ilvl w:val="0"/>
          <w:numId w:val="3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otrzymania faktury ustrukturyzowanej przez Zamawiającego, z zastrzeżeniem ust. 13-16</w:t>
      </w:r>
    </w:p>
    <w:p w14:paraId="05431C5B" w14:textId="77777777" w:rsidR="00EA1148" w:rsidRPr="00DB7CA0" w:rsidRDefault="00EA1148" w:rsidP="00F44424">
      <w:pPr>
        <w:spacing w:after="0" w:line="240" w:lineRule="auto"/>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albo</w:t>
      </w:r>
    </w:p>
    <w:p w14:paraId="7AA38BF9" w14:textId="738C6DC8" w:rsidR="00EA1148" w:rsidRPr="00DB7CA0" w:rsidRDefault="00EA1148" w:rsidP="00F44424">
      <w:pPr>
        <w:pStyle w:val="Akapitzlist"/>
        <w:numPr>
          <w:ilvl w:val="0"/>
          <w:numId w:val="3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 xml:space="preserve">dostarczenia faktury VAT w wersji papierowej do siedziby Zamawiającego </w:t>
      </w:r>
    </w:p>
    <w:p w14:paraId="6F3DC325" w14:textId="77777777" w:rsidR="00EA1148" w:rsidRPr="00DB7CA0" w:rsidRDefault="00EA1148" w:rsidP="00F44424">
      <w:pPr>
        <w:spacing w:after="0" w:line="240" w:lineRule="auto"/>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albo</w:t>
      </w:r>
    </w:p>
    <w:p w14:paraId="2F744DAA" w14:textId="7D789375" w:rsidR="00EA1148" w:rsidRPr="00DB7CA0" w:rsidRDefault="00EA1148" w:rsidP="00F44424">
      <w:pPr>
        <w:numPr>
          <w:ilvl w:val="0"/>
          <w:numId w:val="39"/>
        </w:numPr>
        <w:pBdr>
          <w:top w:val="none" w:sz="0" w:space="0" w:color="000000"/>
          <w:left w:val="none" w:sz="0" w:space="0" w:color="000000"/>
          <w:bottom w:val="none" w:sz="0" w:space="0" w:color="000000"/>
          <w:right w:val="none" w:sz="0" w:space="0" w:color="000000"/>
        </w:pBdr>
        <w:suppressAutoHyphens/>
        <w:spacing w:after="0" w:line="240" w:lineRule="auto"/>
        <w:ind w:left="993"/>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 xml:space="preserve">wpływu faktury ze wskazanego przez Wykonawcę jego adresu poczty elektronicznej: </w:t>
      </w:r>
      <w:hyperlink r:id="rId8" w:history="1">
        <w:r w:rsidRPr="00DB7CA0">
          <w:rPr>
            <w:rStyle w:val="Hipercze"/>
            <w:rFonts w:ascii="Verdana" w:eastAsia="Arial Unicode MS" w:hAnsi="Verdana" w:cs="Albertus (WE)"/>
            <w:sz w:val="20"/>
            <w:szCs w:val="20"/>
            <w:lang w:eastAsia="en-US"/>
          </w:rPr>
          <w:t>…………………</w:t>
        </w:r>
      </w:hyperlink>
      <w:r w:rsidRPr="00DB7CA0">
        <w:rPr>
          <w:rFonts w:ascii="Verdana" w:eastAsia="Arial Unicode MS" w:hAnsi="Verdana" w:cs="Albertus (WE)"/>
          <w:sz w:val="20"/>
          <w:szCs w:val="20"/>
          <w:lang w:eastAsia="en-US"/>
        </w:rPr>
        <w:t xml:space="preserve"> na adres poczty elektronicznej Zamawiającego: </w:t>
      </w:r>
      <w:hyperlink r:id="rId9" w:history="1">
        <w:r w:rsidRPr="00DB7CA0">
          <w:rPr>
            <w:rStyle w:val="Hipercze"/>
            <w:rFonts w:ascii="Verdana" w:eastAsia="Arial Unicode MS" w:hAnsi="Verdana" w:cs="Albertus (WE)"/>
            <w:sz w:val="20"/>
            <w:szCs w:val="20"/>
            <w:lang w:eastAsia="en-US"/>
          </w:rPr>
          <w:t>ops@ops.gliwice.eu</w:t>
        </w:r>
      </w:hyperlink>
      <w:r w:rsidRPr="00DB7CA0">
        <w:rPr>
          <w:rFonts w:ascii="Verdana" w:eastAsia="Arial Unicode MS" w:hAnsi="Verdana" w:cs="Albertus (WE)"/>
          <w:sz w:val="20"/>
          <w:szCs w:val="20"/>
          <w:lang w:eastAsia="en-US"/>
        </w:rPr>
        <w:t>.</w:t>
      </w:r>
    </w:p>
    <w:p w14:paraId="34349EFB" w14:textId="7231FE59" w:rsidR="00EA1148" w:rsidRPr="00DB7CA0" w:rsidRDefault="00EA1148" w:rsidP="00F44424">
      <w:pPr>
        <w:pStyle w:val="Akapitzlist"/>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Jeżeli faktura, o której mowa w ust. 2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61C3D3F4"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przypadku wystawienia faktury korygującej termin płatności, o którym mowa w ust. 2 rozpoczyna bieg od daty wpływu faktury korygującej.</w:t>
      </w:r>
    </w:p>
    <w:p w14:paraId="30A73080"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Wykonawca oświadcza, że wskazany rachunek bankowy jest rachunkiem firmowym.</w:t>
      </w:r>
    </w:p>
    <w:p w14:paraId="18FC77D1"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może dokonać zapłaty należności w formie metody podzielonej płatności.</w:t>
      </w:r>
    </w:p>
    <w:p w14:paraId="288D542F"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 xml:space="preserve">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w:t>
      </w:r>
    </w:p>
    <w:p w14:paraId="50E35EF2"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 dzień zapłaty uważany będzie dzień obciążenia rachunku bankowego Zamawiającego.</w:t>
      </w:r>
    </w:p>
    <w:p w14:paraId="3DBE5BE1"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oświadcza, że jest podatnikiem podatku VAT, posiada NIP: 631-10-06-640.</w:t>
      </w:r>
    </w:p>
    <w:p w14:paraId="4AD7AB24"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nie wyraża zgody na obrót wierzytelnościami wynikającymi z niniejszej umowy.</w:t>
      </w:r>
    </w:p>
    <w:p w14:paraId="4ECD6D34"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przypadku rozbieżności pomiędzy terminem płatności wskazanym w dokumentach księgowych (np. fakturach, rachunkach), a wskazanym w niniejszej umowie przyjmuje się, że prawidłowo podano termin określony w umowie.</w:t>
      </w:r>
    </w:p>
    <w:p w14:paraId="39E337A9" w14:textId="77777777" w:rsidR="00EA1148" w:rsidRPr="00DB7CA0" w:rsidRDefault="00EA1148" w:rsidP="00F44424">
      <w:pPr>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zastrzega sobie możliwość kontroli działalności drugiej strony w zakresie objętym umową.</w:t>
      </w:r>
    </w:p>
    <w:p w14:paraId="5CDB2B14" w14:textId="2B55549A" w:rsidR="00EA1148" w:rsidRPr="00DB7CA0" w:rsidRDefault="00EA1148" w:rsidP="00F44424">
      <w:pPr>
        <w:pStyle w:val="Akapitzlist"/>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Od dnia, w którym zgodnie z powszechnie obowiązującymi przepisami wystawianie faktur będzie obowiązkowe w systemie KSeF, Wykonawca zobowiązany będzie do wpisywania w</w:t>
      </w:r>
      <w:r w:rsidR="00442B3B">
        <w:rPr>
          <w:rFonts w:ascii="Verdana" w:eastAsia="Arial Unicode MS" w:hAnsi="Verdana" w:cs="Albertus (WE)"/>
          <w:sz w:val="20"/>
          <w:szCs w:val="20"/>
          <w:lang w:eastAsia="en-US"/>
        </w:rPr>
        <w:t xml:space="preserve"> </w:t>
      </w:r>
      <w:r w:rsidRPr="00DB7CA0">
        <w:rPr>
          <w:rFonts w:ascii="Verdana" w:eastAsia="Arial Unicode MS" w:hAnsi="Verdana" w:cs="Albertus (WE)"/>
          <w:sz w:val="20"/>
          <w:szCs w:val="20"/>
          <w:lang w:eastAsia="en-US"/>
        </w:rPr>
        <w:t>dedykowanych polach struktury logicznej faktury:</w:t>
      </w:r>
    </w:p>
    <w:p w14:paraId="5F10928E" w14:textId="77777777" w:rsidR="00EA1148" w:rsidRPr="00DB7CA0" w:rsidRDefault="00EA1148" w:rsidP="00F44424">
      <w:pPr>
        <w:numPr>
          <w:ilvl w:val="0"/>
          <w:numId w:val="32"/>
        </w:numPr>
        <w:pBdr>
          <w:top w:val="none" w:sz="0" w:space="0" w:color="000000"/>
          <w:left w:val="none" w:sz="0" w:space="0" w:color="000000"/>
          <w:bottom w:val="none" w:sz="0" w:space="0" w:color="000000"/>
          <w:right w:val="none" w:sz="0" w:space="0" w:color="000000"/>
        </w:pBdr>
        <w:suppressAutoHyphens/>
        <w:spacing w:after="0" w:line="240" w:lineRule="auto"/>
        <w:ind w:left="1134"/>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numeru umowy,</w:t>
      </w:r>
    </w:p>
    <w:p w14:paraId="19D327D5" w14:textId="77777777" w:rsidR="00EA1148" w:rsidRPr="00DB7CA0" w:rsidRDefault="00EA1148" w:rsidP="00F44424">
      <w:pPr>
        <w:numPr>
          <w:ilvl w:val="0"/>
          <w:numId w:val="32"/>
        </w:numPr>
        <w:pBdr>
          <w:top w:val="none" w:sz="0" w:space="0" w:color="000000"/>
          <w:left w:val="none" w:sz="0" w:space="0" w:color="000000"/>
          <w:bottom w:val="none" w:sz="0" w:space="0" w:color="000000"/>
          <w:right w:val="none" w:sz="0" w:space="0" w:color="000000"/>
        </w:pBdr>
        <w:suppressAutoHyphens/>
        <w:spacing w:after="0" w:line="240" w:lineRule="auto"/>
        <w:ind w:left="1134"/>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nazwy i adresu odbiorcy faktury oraz jego numeru NIP nadanego dla celów podatku dochodowego od osób fizycznych, (Podmiot 3 – rola „8”).</w:t>
      </w:r>
    </w:p>
    <w:p w14:paraId="54ABCC7A" w14:textId="77777777"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Nabywca (Podmiot 2): Gliwice-miasto na prawach powiatu,</w:t>
      </w:r>
    </w:p>
    <w:p w14:paraId="5DD043B4" w14:textId="77777777"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44-100 Gliwice, ul. Zwycięstwa 21,</w:t>
      </w:r>
    </w:p>
    <w:p w14:paraId="19C23300" w14:textId="77777777"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NIP 631-100-66-40</w:t>
      </w:r>
    </w:p>
    <w:p w14:paraId="4A2B3BF9" w14:textId="77777777"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Odbiorca (Podmiot 3): Ośrodek Pomocy Społecznej w Gliwicach</w:t>
      </w:r>
    </w:p>
    <w:p w14:paraId="77A8A967" w14:textId="77777777"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44-100 Gliwice, ul. Górnych Wałów 9</w:t>
      </w:r>
    </w:p>
    <w:p w14:paraId="1C77CE7B" w14:textId="7490FABD" w:rsidR="00EA1148" w:rsidRPr="00DB7CA0" w:rsidRDefault="00EA1148" w:rsidP="00F44424">
      <w:pPr>
        <w:spacing w:after="0" w:line="240" w:lineRule="auto"/>
        <w:jc w:val="center"/>
        <w:rPr>
          <w:rFonts w:ascii="Verdana" w:eastAsia="Arial Unicode MS" w:hAnsi="Verdana" w:cs="Albertus (WE)"/>
          <w:b/>
          <w:bCs/>
          <w:sz w:val="20"/>
          <w:szCs w:val="20"/>
          <w:lang w:eastAsia="en-US"/>
        </w:rPr>
      </w:pPr>
      <w:r w:rsidRPr="00DB7CA0">
        <w:rPr>
          <w:rFonts w:ascii="Verdana" w:eastAsia="Arial Unicode MS" w:hAnsi="Verdana" w:cs="Albertus (WE)"/>
          <w:b/>
          <w:bCs/>
          <w:sz w:val="20"/>
          <w:szCs w:val="20"/>
          <w:lang w:eastAsia="en-US"/>
        </w:rPr>
        <w:t>NIP 631-133-18-02</w:t>
      </w:r>
    </w:p>
    <w:p w14:paraId="3B38F41D" w14:textId="3875D48A" w:rsidR="00EA1148" w:rsidRPr="00DB7CA0" w:rsidRDefault="00EA1148" w:rsidP="00F44424">
      <w:pPr>
        <w:pStyle w:val="Akapitzlist"/>
        <w:numPr>
          <w:ilvl w:val="0"/>
          <w:numId w:val="9"/>
        </w:num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przypadku braku podania danych lub podania błędnych danych wskazanych w ust. 13 Zamawiający podejmie działania wobec Wykonawcy lub we własnym zakresie – w</w:t>
      </w:r>
      <w:r w:rsidR="00AF36B0">
        <w:rPr>
          <w:rFonts w:ascii="Verdana" w:eastAsia="Arial Unicode MS" w:hAnsi="Verdana" w:cs="Albertus (WE)"/>
          <w:sz w:val="20"/>
          <w:szCs w:val="20"/>
          <w:lang w:eastAsia="en-US"/>
        </w:rPr>
        <w:t> </w:t>
      </w:r>
      <w:r w:rsidRPr="00DB7CA0">
        <w:rPr>
          <w:rFonts w:ascii="Verdana" w:eastAsia="Arial Unicode MS" w:hAnsi="Verdana" w:cs="Albertus (WE)"/>
          <w:sz w:val="20"/>
          <w:szCs w:val="20"/>
          <w:lang w:eastAsia="en-US"/>
        </w:rPr>
        <w:t>celu ustalenia prawidłowych danych odbiorcy faktury. W przypadkach opisanych w</w:t>
      </w:r>
      <w:r w:rsidR="00AF36B0">
        <w:rPr>
          <w:rFonts w:ascii="Verdana" w:eastAsia="Arial Unicode MS" w:hAnsi="Verdana" w:cs="Albertus (WE)"/>
          <w:sz w:val="20"/>
          <w:szCs w:val="20"/>
          <w:lang w:eastAsia="en-US"/>
        </w:rPr>
        <w:t> </w:t>
      </w:r>
      <w:r w:rsidRPr="00DB7CA0">
        <w:rPr>
          <w:rFonts w:ascii="Verdana" w:eastAsia="Arial Unicode MS" w:hAnsi="Verdana" w:cs="Albertus (WE)"/>
          <w:sz w:val="20"/>
          <w:szCs w:val="20"/>
          <w:lang w:eastAsia="en-US"/>
        </w:rPr>
        <w:t xml:space="preserve">zdaniu poprzednim, jeżeli zaistnieje zagrożenie niedotrzymania terminu płatności, </w:t>
      </w:r>
      <w:r w:rsidRPr="00DB7CA0">
        <w:rPr>
          <w:rFonts w:ascii="Verdana" w:eastAsia="Arial Unicode MS" w:hAnsi="Verdana" w:cs="Albertus (WE)"/>
          <w:sz w:val="20"/>
          <w:szCs w:val="20"/>
          <w:lang w:eastAsia="en-US"/>
        </w:rPr>
        <w:lastRenderedPageBreak/>
        <w:t>termin na zapłatę faktury wynikający z niniejszej umowy rozpocznie bieg od dnia następnego po dniu, w którym:</w:t>
      </w:r>
    </w:p>
    <w:p w14:paraId="12F9D58E" w14:textId="77777777" w:rsidR="00EA1148" w:rsidRPr="00DB7CA0" w:rsidRDefault="00EA1148" w:rsidP="00F44424">
      <w:pPr>
        <w:numPr>
          <w:ilvl w:val="0"/>
          <w:numId w:val="33"/>
        </w:numPr>
        <w:pBdr>
          <w:top w:val="none" w:sz="0" w:space="0" w:color="000000"/>
          <w:left w:val="none" w:sz="0" w:space="0" w:color="000000"/>
          <w:bottom w:val="none" w:sz="0" w:space="0" w:color="000000"/>
          <w:right w:val="none" w:sz="0" w:space="0" w:color="000000"/>
        </w:pBdr>
        <w:suppressAutoHyphens/>
        <w:spacing w:after="0" w:line="240" w:lineRule="auto"/>
        <w:ind w:left="993"/>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Wykonawca poinformuje pisemnie, kto jest odbiorcą faktury,</w:t>
      </w:r>
    </w:p>
    <w:p w14:paraId="158253F9" w14:textId="77777777" w:rsidR="00EA1148" w:rsidRPr="00DB7CA0" w:rsidRDefault="00EA1148" w:rsidP="00F44424">
      <w:pPr>
        <w:numPr>
          <w:ilvl w:val="0"/>
          <w:numId w:val="33"/>
        </w:numPr>
        <w:pBdr>
          <w:top w:val="none" w:sz="0" w:space="0" w:color="000000"/>
          <w:left w:val="none" w:sz="0" w:space="0" w:color="000000"/>
          <w:bottom w:val="none" w:sz="0" w:space="0" w:color="000000"/>
          <w:right w:val="none" w:sz="0" w:space="0" w:color="000000"/>
        </w:pBdr>
        <w:suppressAutoHyphens/>
        <w:spacing w:after="0" w:line="240" w:lineRule="auto"/>
        <w:ind w:left="993"/>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we własnym zakresie ustali odbiorcę faktury,</w:t>
      </w:r>
    </w:p>
    <w:p w14:paraId="43DC3174" w14:textId="77777777" w:rsidR="00EA1148" w:rsidRPr="00DB7CA0" w:rsidRDefault="00EA1148" w:rsidP="00F44424">
      <w:pPr>
        <w:spacing w:after="0" w:line="240" w:lineRule="auto"/>
        <w:ind w:left="633"/>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zależności od tego, które z tych zdarzeń będzie miało miejsce jako pierwsze.</w:t>
      </w:r>
    </w:p>
    <w:p w14:paraId="7161F93E" w14:textId="77777777" w:rsidR="00EA1148" w:rsidRPr="00DB7CA0" w:rsidRDefault="00EA1148" w:rsidP="00F44424">
      <w:pPr>
        <w:spacing w:after="0" w:line="240" w:lineRule="auto"/>
        <w:ind w:left="633"/>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nie ma obowiązku informowania Wykonawcy o dacie ustalenia okoliczności, o których mowa w lit. b) poprzedniego zdania.</w:t>
      </w:r>
    </w:p>
    <w:p w14:paraId="56A3B203" w14:textId="18AB87F7" w:rsidR="00EA1148" w:rsidRPr="00DB7CA0" w:rsidRDefault="00EA1148" w:rsidP="00F44424">
      <w:pPr>
        <w:pStyle w:val="Akapitzlist"/>
        <w:numPr>
          <w:ilvl w:val="0"/>
          <w:numId w:val="35"/>
        </w:numPr>
        <w:pBdr>
          <w:top w:val="none" w:sz="0" w:space="0" w:color="000000"/>
          <w:left w:val="none" w:sz="0" w:space="0" w:color="000000"/>
          <w:bottom w:val="none" w:sz="0" w:space="0" w:color="000000"/>
          <w:right w:val="none" w:sz="0" w:space="0" w:color="000000"/>
        </w:pBdr>
        <w:suppressAutoHyphens/>
        <w:spacing w:after="0" w:line="240" w:lineRule="auto"/>
        <w:ind w:left="426" w:hanging="426"/>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sytuacji, gdy Wykonawca zgłosi pisemnie ograniczenia systemowe w programie do wystawiania faktur, w zakresie uzupełnienia powyższych danych, to zobowiązuje się wystawcę faktury do wpisywania w treści faktury nr umowy oraz numeru NIP płatnika podatku dochodowego od osób fizycznych.</w:t>
      </w:r>
    </w:p>
    <w:p w14:paraId="60F10BE8" w14:textId="5E00FB14" w:rsidR="00EA1148" w:rsidRPr="00DB7CA0" w:rsidRDefault="00EA1148" w:rsidP="00F44424">
      <w:pPr>
        <w:numPr>
          <w:ilvl w:val="0"/>
          <w:numId w:val="35"/>
        </w:numPr>
        <w:pBdr>
          <w:top w:val="none" w:sz="0" w:space="0" w:color="000000"/>
          <w:left w:val="none" w:sz="0" w:space="0" w:color="000000"/>
          <w:bottom w:val="none" w:sz="0" w:space="0" w:color="000000"/>
          <w:right w:val="none" w:sz="0" w:space="0" w:color="000000"/>
        </w:pBdr>
        <w:suppressAutoHyphens/>
        <w:spacing w:after="0" w:line="240" w:lineRule="auto"/>
        <w:ind w:left="426"/>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przypadku braku podania danych lub podania błędnych danych wskazanych w ust. 15 Zamawiający podejmie działania wobec Wykonawcy lub we własnym zakresie – w</w:t>
      </w:r>
      <w:r w:rsidR="00A30CFF">
        <w:rPr>
          <w:rFonts w:ascii="Verdana" w:eastAsia="Arial Unicode MS" w:hAnsi="Verdana" w:cs="Albertus (WE)"/>
          <w:sz w:val="20"/>
          <w:szCs w:val="20"/>
          <w:lang w:eastAsia="en-US"/>
        </w:rPr>
        <w:t> </w:t>
      </w:r>
      <w:r w:rsidRPr="00DB7CA0">
        <w:rPr>
          <w:rFonts w:ascii="Verdana" w:eastAsia="Arial Unicode MS" w:hAnsi="Verdana" w:cs="Albertus (WE)"/>
          <w:sz w:val="20"/>
          <w:szCs w:val="20"/>
          <w:lang w:eastAsia="en-US"/>
        </w:rPr>
        <w:t>celu ustalenia prawidłowych danych odbiorcy faktury. W przypadkach opisanych w</w:t>
      </w:r>
      <w:r w:rsidR="00A30CFF">
        <w:rPr>
          <w:rFonts w:ascii="Verdana" w:eastAsia="Arial Unicode MS" w:hAnsi="Verdana" w:cs="Albertus (WE)"/>
          <w:sz w:val="20"/>
          <w:szCs w:val="20"/>
          <w:lang w:eastAsia="en-US"/>
        </w:rPr>
        <w:t> </w:t>
      </w:r>
      <w:r w:rsidRPr="00DB7CA0">
        <w:rPr>
          <w:rFonts w:ascii="Verdana" w:eastAsia="Arial Unicode MS" w:hAnsi="Verdana" w:cs="Albertus (WE)"/>
          <w:sz w:val="20"/>
          <w:szCs w:val="20"/>
          <w:lang w:eastAsia="en-US"/>
        </w:rPr>
        <w:t>zdaniu poprzednim, termin na zapłatę faktury wynikający z niniejszej umowy rozpocznie bieg od dnia następnego po dniu, w którym:</w:t>
      </w:r>
    </w:p>
    <w:p w14:paraId="1A62B5ED" w14:textId="77777777" w:rsidR="00EA1148" w:rsidRPr="00DB7CA0" w:rsidRDefault="00EA1148" w:rsidP="00F44424">
      <w:pPr>
        <w:numPr>
          <w:ilvl w:val="0"/>
          <w:numId w:val="34"/>
        </w:numPr>
        <w:pBdr>
          <w:top w:val="none" w:sz="0" w:space="0" w:color="000000"/>
          <w:left w:val="none" w:sz="0" w:space="0" w:color="000000"/>
          <w:bottom w:val="none" w:sz="0" w:space="0" w:color="000000"/>
          <w:right w:val="none" w:sz="0" w:space="0" w:color="000000"/>
        </w:pBdr>
        <w:suppressAutoHyphens/>
        <w:spacing w:after="0" w:line="240" w:lineRule="auto"/>
        <w:ind w:left="851"/>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Wykonawca poinformuje pisemnie, kto jest odbiorcą faktury,</w:t>
      </w:r>
    </w:p>
    <w:p w14:paraId="57E9F520" w14:textId="77777777" w:rsidR="00EA1148" w:rsidRPr="00DB7CA0" w:rsidRDefault="00EA1148" w:rsidP="00F44424">
      <w:pPr>
        <w:numPr>
          <w:ilvl w:val="0"/>
          <w:numId w:val="34"/>
        </w:numPr>
        <w:pBdr>
          <w:top w:val="none" w:sz="0" w:space="0" w:color="000000"/>
          <w:left w:val="none" w:sz="0" w:space="0" w:color="000000"/>
          <w:bottom w:val="none" w:sz="0" w:space="0" w:color="000000"/>
          <w:right w:val="none" w:sz="0" w:space="0" w:color="000000"/>
        </w:pBdr>
        <w:suppressAutoHyphens/>
        <w:spacing w:after="0" w:line="240" w:lineRule="auto"/>
        <w:ind w:left="851"/>
        <w:textAlignment w:val="baseline"/>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Zamawiający we własnym zakresie ustali odbiorcę faktury,</w:t>
      </w:r>
    </w:p>
    <w:p w14:paraId="456DB706" w14:textId="77777777" w:rsidR="00EA1148" w:rsidRPr="00DB7CA0" w:rsidRDefault="00EA1148" w:rsidP="00F44424">
      <w:pPr>
        <w:spacing w:after="0" w:line="240" w:lineRule="auto"/>
        <w:ind w:left="851"/>
        <w:rPr>
          <w:rFonts w:ascii="Verdana" w:eastAsia="Arial Unicode MS" w:hAnsi="Verdana" w:cs="Albertus (WE)"/>
          <w:sz w:val="20"/>
          <w:szCs w:val="20"/>
          <w:lang w:eastAsia="en-US"/>
        </w:rPr>
      </w:pPr>
      <w:r w:rsidRPr="00DB7CA0">
        <w:rPr>
          <w:rFonts w:ascii="Verdana" w:eastAsia="Arial Unicode MS" w:hAnsi="Verdana" w:cs="Albertus (WE)"/>
          <w:sz w:val="20"/>
          <w:szCs w:val="20"/>
          <w:lang w:eastAsia="en-US"/>
        </w:rPr>
        <w:t>w zależności od tego, które z tych zdarzeń będzie miało miejsce jako pierwsze. Zamawiający nie ma obowiązku informowania Wykonawcy o dacie ustalenia okoliczności, o których mowa w lit. b) poprzedniego zdania.</w:t>
      </w:r>
    </w:p>
    <w:p w14:paraId="1D58CB55" w14:textId="59524D75" w:rsidR="00BB6942" w:rsidRPr="00450F0B" w:rsidRDefault="00BB6942" w:rsidP="00F44424">
      <w:pPr>
        <w:pStyle w:val="Akapitzlist"/>
        <w:numPr>
          <w:ilvl w:val="0"/>
          <w:numId w:val="36"/>
        </w:numPr>
        <w:spacing w:after="0" w:line="240" w:lineRule="auto"/>
        <w:ind w:left="426"/>
        <w:rPr>
          <w:rFonts w:ascii="Verdana" w:hAnsi="Verdana"/>
          <w:color w:val="000000" w:themeColor="text1"/>
          <w:sz w:val="20"/>
          <w:szCs w:val="20"/>
        </w:rPr>
      </w:pPr>
      <w:r w:rsidRPr="00450F0B">
        <w:rPr>
          <w:rFonts w:ascii="Verdana" w:hAnsi="Verdana"/>
          <w:color w:val="000000" w:themeColor="text1"/>
          <w:sz w:val="20"/>
          <w:szCs w:val="20"/>
        </w:rPr>
        <w:t>W miesiącu grudniu w przypadku dysponowania przez Zamawiającego środkami finansowymi płatność faktury, której termin zapłaty wypada na styczeń następnego roku kalendarzowego może zostać dokonana do 31 grudnia do wysokości posiadanych środków.</w:t>
      </w:r>
    </w:p>
    <w:p w14:paraId="1D133853" w14:textId="33674F45" w:rsidR="00EA1148" w:rsidRPr="00DB7CA0" w:rsidRDefault="00EA1148" w:rsidP="00F44424">
      <w:pPr>
        <w:pStyle w:val="Akapitzlist"/>
        <w:numPr>
          <w:ilvl w:val="0"/>
          <w:numId w:val="36"/>
        </w:numPr>
        <w:suppressAutoHyphens/>
        <w:spacing w:after="0" w:line="240" w:lineRule="auto"/>
        <w:ind w:left="426"/>
        <w:rPr>
          <w:rFonts w:ascii="Verdana" w:hAnsi="Verdana"/>
          <w:sz w:val="20"/>
          <w:szCs w:val="20"/>
        </w:rPr>
      </w:pPr>
      <w:r w:rsidRPr="00DB7CA0">
        <w:rPr>
          <w:rFonts w:ascii="Verdana" w:eastAsia="Arial Unicode MS" w:hAnsi="Verdana" w:cs="Albertus (WE)"/>
          <w:sz w:val="20"/>
          <w:szCs w:val="20"/>
          <w:lang w:eastAsia="en-US"/>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55CB051A" w14:textId="77777777" w:rsidR="003D642C" w:rsidRDefault="003D642C" w:rsidP="00F44424">
      <w:pPr>
        <w:suppressAutoHyphens/>
        <w:spacing w:after="0" w:line="240" w:lineRule="auto"/>
        <w:rPr>
          <w:rFonts w:ascii="Verdana" w:hAnsi="Verdana"/>
          <w:sz w:val="20"/>
          <w:szCs w:val="20"/>
        </w:rPr>
      </w:pPr>
    </w:p>
    <w:p w14:paraId="372EC08A" w14:textId="77777777" w:rsidR="0080125B" w:rsidRPr="00DB7CA0" w:rsidRDefault="0080125B" w:rsidP="00F44424">
      <w:pPr>
        <w:suppressAutoHyphens/>
        <w:spacing w:after="0" w:line="240" w:lineRule="auto"/>
        <w:rPr>
          <w:rFonts w:ascii="Verdana" w:hAnsi="Verdana"/>
          <w:sz w:val="20"/>
          <w:szCs w:val="20"/>
        </w:rPr>
      </w:pPr>
    </w:p>
    <w:p w14:paraId="309B99D7" w14:textId="06C61CE9" w:rsidR="00AA6E50" w:rsidRPr="00DB7CA0" w:rsidRDefault="003D642C" w:rsidP="00F44424">
      <w:pPr>
        <w:spacing w:after="0" w:line="240" w:lineRule="auto"/>
        <w:ind w:hanging="284"/>
        <w:jc w:val="center"/>
        <w:rPr>
          <w:rFonts w:ascii="Verdana" w:hAnsi="Verdana"/>
          <w:b/>
          <w:bCs/>
          <w:sz w:val="20"/>
          <w:szCs w:val="20"/>
        </w:rPr>
      </w:pPr>
      <w:r w:rsidRPr="00DB7CA0">
        <w:rPr>
          <w:rFonts w:ascii="Verdana" w:hAnsi="Verdana"/>
          <w:b/>
          <w:bCs/>
          <w:sz w:val="20"/>
          <w:szCs w:val="20"/>
        </w:rPr>
        <w:t>§ 6 - Dodatkowe obowiązki wykonawcy</w:t>
      </w:r>
    </w:p>
    <w:p w14:paraId="6925EC18" w14:textId="77777777" w:rsidR="003D642C" w:rsidRPr="00DB7CA0" w:rsidRDefault="003D642C" w:rsidP="00F44424">
      <w:pPr>
        <w:pStyle w:val="WW-Listanumerowana"/>
        <w:spacing w:after="0" w:line="240" w:lineRule="auto"/>
        <w:rPr>
          <w:rFonts w:ascii="Verdana" w:hAnsi="Verdana"/>
          <w:sz w:val="20"/>
        </w:rPr>
      </w:pPr>
      <w:r w:rsidRPr="00DB7CA0">
        <w:rPr>
          <w:rFonts w:ascii="Verdana" w:hAnsi="Verdana"/>
          <w:sz w:val="20"/>
        </w:rPr>
        <w:t>1.</w:t>
      </w:r>
      <w:r w:rsidRPr="00DB7CA0">
        <w:rPr>
          <w:rFonts w:ascii="Verdana" w:hAnsi="Verdana"/>
          <w:sz w:val="20"/>
        </w:rPr>
        <w:tab/>
      </w:r>
      <w:bookmarkStart w:id="8" w:name="_Hlk97116122"/>
      <w:r w:rsidRPr="00DB7CA0">
        <w:rPr>
          <w:rFonts w:ascii="Verdana" w:eastAsia="TimesNewRomanPSMT" w:hAnsi="Verdana"/>
          <w:sz w:val="20"/>
        </w:rPr>
        <w:t xml:space="preserve">Przez cały okres trwania umowy </w:t>
      </w:r>
      <w:r w:rsidRPr="00DB7CA0">
        <w:rPr>
          <w:rFonts w:ascii="Verdana" w:hAnsi="Verdana"/>
          <w:iCs/>
          <w:sz w:val="20"/>
        </w:rPr>
        <w:t>Wykonawca</w:t>
      </w:r>
      <w:r w:rsidRPr="00DB7CA0">
        <w:rPr>
          <w:rFonts w:ascii="Verdana" w:eastAsia="TimesNewRomanPSMT" w:hAnsi="Verdana"/>
          <w:sz w:val="20"/>
        </w:rPr>
        <w:t xml:space="preserve"> musi być</w:t>
      </w:r>
      <w:r w:rsidRPr="00DB7CA0">
        <w:rPr>
          <w:rFonts w:ascii="Verdana" w:eastAsia="TimesNewRoman" w:hAnsi="Verdana"/>
          <w:sz w:val="20"/>
        </w:rPr>
        <w:t xml:space="preserve"> </w:t>
      </w:r>
      <w:r w:rsidRPr="00DB7CA0">
        <w:rPr>
          <w:rFonts w:ascii="Verdana" w:eastAsia="TimesNewRomanPSMT" w:hAnsi="Verdana"/>
          <w:sz w:val="20"/>
        </w:rPr>
        <w:t>ubezpieczony od odpowiedzialno</w:t>
      </w:r>
      <w:r w:rsidRPr="00DB7CA0">
        <w:rPr>
          <w:rFonts w:ascii="Verdana" w:eastAsia="TimesNewRoman" w:hAnsi="Verdana"/>
          <w:sz w:val="20"/>
        </w:rPr>
        <w:t>ś</w:t>
      </w:r>
      <w:r w:rsidRPr="00DB7CA0">
        <w:rPr>
          <w:rFonts w:ascii="Verdana" w:eastAsia="TimesNewRomanPSMT" w:hAnsi="Verdana"/>
          <w:sz w:val="20"/>
        </w:rPr>
        <w:t xml:space="preserve">ci cywilnej </w:t>
      </w:r>
      <w:r w:rsidRPr="00DB7CA0">
        <w:rPr>
          <w:rFonts w:ascii="Verdana" w:hAnsi="Verdana"/>
          <w:sz w:val="20"/>
        </w:rPr>
        <w:t>w zakresie prowadzonej działalności gospodarczej</w:t>
      </w:r>
      <w:r w:rsidRPr="00DB7CA0">
        <w:rPr>
          <w:rFonts w:ascii="Verdana" w:hAnsi="Verdana"/>
          <w:iCs/>
          <w:sz w:val="20"/>
        </w:rPr>
        <w:t xml:space="preserve"> </w:t>
      </w:r>
      <w:r w:rsidRPr="00DB7CA0">
        <w:rPr>
          <w:rFonts w:ascii="Verdana" w:hAnsi="Verdana"/>
          <w:sz w:val="20"/>
        </w:rPr>
        <w:t>na kwotę nie mniejszą niż 50 000,00 zł (słownie: pięćdziesiąt tysięcy zł).</w:t>
      </w:r>
    </w:p>
    <w:bookmarkEnd w:id="8"/>
    <w:p w14:paraId="6EDF44E2" w14:textId="350960F4" w:rsidR="003D642C" w:rsidRPr="00DB7CA0" w:rsidRDefault="003D642C" w:rsidP="00F44424">
      <w:pPr>
        <w:pStyle w:val="WW-Listanumerowana"/>
        <w:spacing w:after="0" w:line="240" w:lineRule="auto"/>
        <w:rPr>
          <w:rFonts w:ascii="Verdana" w:eastAsia="TimesNewRomanPSMT" w:hAnsi="Verdana"/>
          <w:sz w:val="20"/>
        </w:rPr>
      </w:pPr>
      <w:r w:rsidRPr="00DB7CA0">
        <w:rPr>
          <w:rFonts w:ascii="Verdana" w:eastAsia="TimesNewRomanPSMT" w:hAnsi="Verdana"/>
          <w:sz w:val="20"/>
        </w:rPr>
        <w:t>2.</w:t>
      </w:r>
      <w:r w:rsidRPr="00DB7CA0">
        <w:rPr>
          <w:rFonts w:ascii="Verdana" w:eastAsia="TimesNewRomanPSMT" w:hAnsi="Verdana"/>
          <w:sz w:val="20"/>
        </w:rPr>
        <w:tab/>
      </w:r>
      <w:bookmarkStart w:id="9" w:name="_Hlk97116187"/>
      <w:r w:rsidRPr="00DB7CA0">
        <w:rPr>
          <w:rFonts w:ascii="Verdana" w:eastAsia="TimesNewRomanPSMT" w:hAnsi="Verdana"/>
          <w:sz w:val="20"/>
        </w:rPr>
        <w:t>Wykonawca przed podpisaniem umowy przedłoży Zamawiającemu kserokopię polisy, a w</w:t>
      </w:r>
      <w:r w:rsidR="00BA4774" w:rsidRPr="00DB7CA0">
        <w:rPr>
          <w:rFonts w:ascii="Verdana" w:eastAsia="TimesNewRomanPSMT" w:hAnsi="Verdana"/>
          <w:sz w:val="20"/>
        </w:rPr>
        <w:t> </w:t>
      </w:r>
      <w:r w:rsidRPr="00DB7CA0">
        <w:rPr>
          <w:rFonts w:ascii="Verdana" w:eastAsia="TimesNewRomanPSMT" w:hAnsi="Verdana"/>
          <w:sz w:val="20"/>
        </w:rPr>
        <w:t>przypadku jej</w:t>
      </w:r>
      <w:r w:rsidR="00BA4774" w:rsidRPr="00DB7CA0">
        <w:rPr>
          <w:rFonts w:ascii="Verdana" w:eastAsia="TimesNewRomanPSMT" w:hAnsi="Verdana"/>
          <w:sz w:val="20"/>
        </w:rPr>
        <w:t xml:space="preserve"> </w:t>
      </w:r>
      <w:r w:rsidRPr="00DB7CA0">
        <w:rPr>
          <w:rFonts w:ascii="Verdana" w:eastAsia="TimesNewRomanPSMT" w:hAnsi="Verdana"/>
          <w:sz w:val="20"/>
        </w:rPr>
        <w:t>braku – innego dokumentu potwierdzającego, że Wykonawca jest ubezpieczony, poświadczonej za zgodność z oryginałem przez Wykonawcę.</w:t>
      </w:r>
    </w:p>
    <w:p w14:paraId="06628F16" w14:textId="4CD3C50E" w:rsidR="003D642C" w:rsidRPr="00DB7CA0" w:rsidRDefault="003D642C" w:rsidP="00F44424">
      <w:pPr>
        <w:autoSpaceDE w:val="0"/>
        <w:spacing w:after="0" w:line="240" w:lineRule="auto"/>
        <w:ind w:hanging="284"/>
        <w:rPr>
          <w:rFonts w:ascii="Verdana" w:eastAsia="TimesNewRomanPSMT" w:hAnsi="Verdana"/>
          <w:sz w:val="20"/>
          <w:szCs w:val="20"/>
        </w:rPr>
      </w:pPr>
      <w:r w:rsidRPr="00DB7CA0">
        <w:rPr>
          <w:rFonts w:ascii="Verdana" w:eastAsia="TimesNewRomanPSMT" w:hAnsi="Verdana"/>
          <w:sz w:val="20"/>
          <w:szCs w:val="20"/>
        </w:rPr>
        <w:t>3.</w:t>
      </w:r>
      <w:r w:rsidRPr="00DB7CA0">
        <w:rPr>
          <w:rFonts w:ascii="Verdana" w:eastAsia="TimesNewRomanPSMT" w:hAnsi="Verdana"/>
          <w:sz w:val="20"/>
          <w:szCs w:val="20"/>
        </w:rPr>
        <w:tab/>
      </w:r>
      <w:r w:rsidRPr="00DB7CA0">
        <w:rPr>
          <w:rFonts w:ascii="Verdana" w:eastAsia="TimesNewRomanPSMT" w:hAnsi="Verdana"/>
          <w:iCs/>
          <w:sz w:val="20"/>
          <w:szCs w:val="20"/>
        </w:rPr>
        <w:t>Wykonawca</w:t>
      </w:r>
      <w:r w:rsidRPr="00DB7CA0">
        <w:rPr>
          <w:rFonts w:ascii="Verdana" w:eastAsia="TimesNewRomanPSMT" w:hAnsi="Verdana"/>
          <w:sz w:val="20"/>
          <w:szCs w:val="20"/>
        </w:rPr>
        <w:t xml:space="preserve"> ma obowi</w:t>
      </w:r>
      <w:r w:rsidRPr="00DB7CA0">
        <w:rPr>
          <w:rFonts w:ascii="Verdana" w:eastAsia="TimesNewRoman" w:hAnsi="Verdana"/>
          <w:sz w:val="20"/>
          <w:szCs w:val="20"/>
        </w:rPr>
        <w:t>ą</w:t>
      </w:r>
      <w:r w:rsidRPr="00DB7CA0">
        <w:rPr>
          <w:rFonts w:ascii="Verdana" w:eastAsia="TimesNewRomanPSMT" w:hAnsi="Verdana"/>
          <w:sz w:val="20"/>
          <w:szCs w:val="20"/>
        </w:rPr>
        <w:t>zek po ka</w:t>
      </w:r>
      <w:r w:rsidRPr="00DB7CA0">
        <w:rPr>
          <w:rFonts w:ascii="Verdana" w:eastAsia="TimesNewRoman" w:hAnsi="Verdana"/>
          <w:sz w:val="20"/>
          <w:szCs w:val="20"/>
        </w:rPr>
        <w:t>ż</w:t>
      </w:r>
      <w:r w:rsidRPr="00DB7CA0">
        <w:rPr>
          <w:rFonts w:ascii="Verdana" w:eastAsia="TimesNewRomanPSMT" w:hAnsi="Verdana"/>
          <w:sz w:val="20"/>
          <w:szCs w:val="20"/>
        </w:rPr>
        <w:t>dorazowym odnowieniu polisy, a w przypadku jej braku</w:t>
      </w:r>
      <w:r w:rsidRPr="00DB7CA0">
        <w:rPr>
          <w:rFonts w:ascii="Verdana" w:eastAsia="TimesNewRomanPSMT" w:hAnsi="Verdana"/>
          <w:bCs/>
          <w:sz w:val="20"/>
          <w:szCs w:val="20"/>
        </w:rPr>
        <w:t xml:space="preserve"> –</w:t>
      </w:r>
      <w:r w:rsidRPr="00DB7CA0">
        <w:rPr>
          <w:rFonts w:ascii="Verdana" w:eastAsia="TimesNewRomanPSMT" w:hAnsi="Verdana"/>
          <w:sz w:val="20"/>
          <w:szCs w:val="20"/>
        </w:rPr>
        <w:t xml:space="preserve"> innego dokumentu</w:t>
      </w:r>
      <w:r w:rsidRPr="00DB7CA0">
        <w:rPr>
          <w:rFonts w:ascii="Verdana" w:eastAsia="TimesNewRomanPSMT" w:hAnsi="Verdana"/>
          <w:bCs/>
          <w:sz w:val="20"/>
          <w:szCs w:val="20"/>
        </w:rPr>
        <w:t xml:space="preserve"> </w:t>
      </w:r>
      <w:r w:rsidRPr="00DB7CA0">
        <w:rPr>
          <w:rFonts w:ascii="Verdana" w:eastAsia="TimesNewRomanPSMT" w:hAnsi="Verdana"/>
          <w:sz w:val="20"/>
          <w:szCs w:val="20"/>
        </w:rPr>
        <w:t>potwierdzającego, że Wykonawca jest ubezpieczony, przedło</w:t>
      </w:r>
      <w:r w:rsidRPr="00DB7CA0">
        <w:rPr>
          <w:rFonts w:ascii="Verdana" w:eastAsia="TimesNewRoman" w:hAnsi="Verdana"/>
          <w:sz w:val="20"/>
          <w:szCs w:val="20"/>
        </w:rPr>
        <w:t>ż</w:t>
      </w:r>
      <w:r w:rsidRPr="00DB7CA0">
        <w:rPr>
          <w:rFonts w:ascii="Verdana" w:eastAsia="TimesNewRomanPSMT" w:hAnsi="Verdana"/>
          <w:sz w:val="20"/>
          <w:szCs w:val="20"/>
        </w:rPr>
        <w:t>yć Zamawiającemu</w:t>
      </w:r>
      <w:r w:rsidRPr="00DB7CA0">
        <w:rPr>
          <w:rFonts w:ascii="Verdana" w:eastAsia="TimesNewRoman" w:hAnsi="Verdana"/>
          <w:sz w:val="20"/>
          <w:szCs w:val="20"/>
        </w:rPr>
        <w:t xml:space="preserve"> </w:t>
      </w:r>
      <w:r w:rsidRPr="00DB7CA0">
        <w:rPr>
          <w:rFonts w:ascii="Verdana" w:eastAsia="TimesNewRomanPSMT" w:hAnsi="Verdana"/>
          <w:sz w:val="20"/>
          <w:szCs w:val="20"/>
        </w:rPr>
        <w:t>kserokopi</w:t>
      </w:r>
      <w:r w:rsidRPr="00DB7CA0">
        <w:rPr>
          <w:rFonts w:ascii="Verdana" w:eastAsia="TimesNewRoman" w:hAnsi="Verdana"/>
          <w:sz w:val="20"/>
          <w:szCs w:val="20"/>
        </w:rPr>
        <w:t>ę polisy</w:t>
      </w:r>
      <w:r w:rsidRPr="00DB7CA0">
        <w:rPr>
          <w:rFonts w:ascii="Verdana" w:eastAsia="TimesNewRomanPSMT" w:hAnsi="Verdana"/>
          <w:sz w:val="20"/>
          <w:szCs w:val="20"/>
        </w:rPr>
        <w:t>, a w przypadku jej braku</w:t>
      </w:r>
      <w:r w:rsidRPr="00DB7CA0">
        <w:rPr>
          <w:rFonts w:ascii="Verdana" w:eastAsia="TimesNewRomanPSMT" w:hAnsi="Verdana"/>
          <w:bCs/>
          <w:sz w:val="20"/>
          <w:szCs w:val="20"/>
        </w:rPr>
        <w:t xml:space="preserve"> –</w:t>
      </w:r>
      <w:r w:rsidRPr="00DB7CA0">
        <w:rPr>
          <w:rFonts w:ascii="Verdana" w:eastAsia="TimesNewRomanPSMT" w:hAnsi="Verdana"/>
          <w:sz w:val="20"/>
          <w:szCs w:val="20"/>
        </w:rPr>
        <w:t xml:space="preserve"> innego dokumentu</w:t>
      </w:r>
      <w:r w:rsidRPr="00DB7CA0">
        <w:rPr>
          <w:rFonts w:ascii="Verdana" w:eastAsia="TimesNewRomanPSMT" w:hAnsi="Verdana"/>
          <w:bCs/>
          <w:sz w:val="20"/>
          <w:szCs w:val="20"/>
        </w:rPr>
        <w:t xml:space="preserve"> </w:t>
      </w:r>
      <w:r w:rsidRPr="00DB7CA0">
        <w:rPr>
          <w:rFonts w:ascii="Verdana" w:eastAsia="TimesNewRomanPSMT" w:hAnsi="Verdana"/>
          <w:sz w:val="20"/>
          <w:szCs w:val="20"/>
        </w:rPr>
        <w:t>potwierdzającego, że Wykonawca jest ubezpieczony, potwierdzoną za zgodność z oryginałem, w terminie do 14 dni kalendarzowych.</w:t>
      </w:r>
    </w:p>
    <w:p w14:paraId="0E17F192" w14:textId="3CEF1070" w:rsidR="003D642C" w:rsidRPr="00DB7CA0" w:rsidRDefault="003D642C" w:rsidP="00F44424">
      <w:pPr>
        <w:spacing w:after="0" w:line="240" w:lineRule="auto"/>
        <w:ind w:hanging="284"/>
        <w:rPr>
          <w:rFonts w:ascii="Verdana" w:hAnsi="Verdana"/>
          <w:sz w:val="20"/>
          <w:szCs w:val="20"/>
        </w:rPr>
      </w:pPr>
      <w:r w:rsidRPr="00DB7CA0">
        <w:rPr>
          <w:rFonts w:ascii="Verdana" w:eastAsia="TimesNewRomanPSMT" w:hAnsi="Verdana"/>
          <w:sz w:val="20"/>
          <w:szCs w:val="20"/>
        </w:rPr>
        <w:t>4.</w:t>
      </w:r>
      <w:r w:rsidRPr="00DB7CA0">
        <w:rPr>
          <w:rFonts w:ascii="Verdana" w:eastAsia="TimesNewRomanPSMT" w:hAnsi="Verdana"/>
          <w:sz w:val="20"/>
          <w:szCs w:val="20"/>
        </w:rPr>
        <w:tab/>
        <w:t xml:space="preserve">W przypadku nie odnowienia przez </w:t>
      </w:r>
      <w:r w:rsidRPr="00DB7CA0">
        <w:rPr>
          <w:rFonts w:ascii="Verdana" w:eastAsia="TimesNewRomanPSMT" w:hAnsi="Verdana"/>
          <w:iCs/>
          <w:sz w:val="20"/>
          <w:szCs w:val="20"/>
        </w:rPr>
        <w:t>Wykonawcę</w:t>
      </w:r>
      <w:r w:rsidRPr="00DB7CA0">
        <w:rPr>
          <w:rFonts w:ascii="Verdana" w:eastAsia="TimesNewRoman" w:hAnsi="Verdana"/>
          <w:sz w:val="20"/>
          <w:szCs w:val="20"/>
        </w:rPr>
        <w:t xml:space="preserve"> </w:t>
      </w:r>
      <w:r w:rsidRPr="00DB7CA0">
        <w:rPr>
          <w:rFonts w:ascii="Verdana" w:eastAsia="TimesNewRomanPSMT" w:hAnsi="Verdana"/>
          <w:sz w:val="20"/>
          <w:szCs w:val="20"/>
        </w:rPr>
        <w:t>w trakcie realizacji umowy polisy, a w przypadku jej braku</w:t>
      </w:r>
      <w:r w:rsidRPr="00DB7CA0">
        <w:rPr>
          <w:rFonts w:ascii="Verdana" w:eastAsia="TimesNewRomanPSMT" w:hAnsi="Verdana"/>
          <w:bCs/>
          <w:sz w:val="20"/>
          <w:szCs w:val="20"/>
        </w:rPr>
        <w:t xml:space="preserve"> – </w:t>
      </w:r>
      <w:r w:rsidRPr="00DB7CA0">
        <w:rPr>
          <w:rFonts w:ascii="Verdana" w:eastAsia="TimesNewRomanPSMT" w:hAnsi="Verdana"/>
          <w:sz w:val="20"/>
          <w:szCs w:val="20"/>
        </w:rPr>
        <w:t>innego dokumentu</w:t>
      </w:r>
      <w:r w:rsidRPr="00DB7CA0">
        <w:rPr>
          <w:rFonts w:ascii="Verdana" w:eastAsia="TimesNewRomanPSMT" w:hAnsi="Verdana"/>
          <w:bCs/>
          <w:sz w:val="20"/>
          <w:szCs w:val="20"/>
        </w:rPr>
        <w:t xml:space="preserve"> </w:t>
      </w:r>
      <w:r w:rsidRPr="00DB7CA0">
        <w:rPr>
          <w:rFonts w:ascii="Verdana" w:eastAsia="TimesNewRomanPSMT" w:hAnsi="Verdana"/>
          <w:sz w:val="20"/>
          <w:szCs w:val="20"/>
        </w:rPr>
        <w:t>potwierdzającego, że Wykonawca jest ubezpieczony, Zamawiający mo</w:t>
      </w:r>
      <w:r w:rsidRPr="00DB7CA0">
        <w:rPr>
          <w:rFonts w:ascii="Verdana" w:eastAsia="TimesNewRoman" w:hAnsi="Verdana"/>
          <w:sz w:val="20"/>
          <w:szCs w:val="20"/>
        </w:rPr>
        <w:t>ż</w:t>
      </w:r>
      <w:r w:rsidRPr="00DB7CA0">
        <w:rPr>
          <w:rFonts w:ascii="Verdana" w:eastAsia="TimesNewRomanPSMT" w:hAnsi="Verdana"/>
          <w:sz w:val="20"/>
          <w:szCs w:val="20"/>
        </w:rPr>
        <w:t>e odst</w:t>
      </w:r>
      <w:r w:rsidRPr="00DB7CA0">
        <w:rPr>
          <w:rFonts w:ascii="Verdana" w:eastAsia="TimesNewRoman" w:hAnsi="Verdana"/>
          <w:sz w:val="20"/>
          <w:szCs w:val="20"/>
        </w:rPr>
        <w:t>ą</w:t>
      </w:r>
      <w:r w:rsidRPr="00DB7CA0">
        <w:rPr>
          <w:rFonts w:ascii="Verdana" w:eastAsia="TimesNewRomanPSMT" w:hAnsi="Verdana"/>
          <w:sz w:val="20"/>
          <w:szCs w:val="20"/>
        </w:rPr>
        <w:t>pić</w:t>
      </w:r>
      <w:r w:rsidRPr="00DB7CA0">
        <w:rPr>
          <w:rFonts w:ascii="Verdana" w:eastAsia="TimesNewRoman" w:hAnsi="Verdana"/>
          <w:sz w:val="20"/>
          <w:szCs w:val="20"/>
        </w:rPr>
        <w:t xml:space="preserve"> </w:t>
      </w:r>
      <w:r w:rsidRPr="00DB7CA0">
        <w:rPr>
          <w:rFonts w:ascii="Verdana" w:eastAsia="TimesNewRomanPSMT" w:hAnsi="Verdana"/>
          <w:sz w:val="20"/>
          <w:szCs w:val="20"/>
        </w:rPr>
        <w:t>od umowy albo ubezpieczyć</w:t>
      </w:r>
      <w:r w:rsidRPr="00DB7CA0">
        <w:rPr>
          <w:rFonts w:ascii="Verdana" w:eastAsia="TimesNewRoman" w:hAnsi="Verdana"/>
          <w:sz w:val="20"/>
          <w:szCs w:val="20"/>
        </w:rPr>
        <w:t xml:space="preserve"> </w:t>
      </w:r>
      <w:r w:rsidRPr="00DB7CA0">
        <w:rPr>
          <w:rFonts w:ascii="Verdana" w:eastAsia="TimesNewRomanPSMT" w:hAnsi="Verdana"/>
          <w:sz w:val="20"/>
          <w:szCs w:val="20"/>
        </w:rPr>
        <w:t>Wykonawcę</w:t>
      </w:r>
      <w:r w:rsidRPr="00DB7CA0">
        <w:rPr>
          <w:rFonts w:ascii="Verdana" w:eastAsia="TimesNewRoman" w:hAnsi="Verdana"/>
          <w:sz w:val="20"/>
          <w:szCs w:val="20"/>
        </w:rPr>
        <w:t xml:space="preserve"> </w:t>
      </w:r>
      <w:r w:rsidRPr="00DB7CA0">
        <w:rPr>
          <w:rFonts w:ascii="Verdana" w:eastAsia="TimesNewRomanPSMT" w:hAnsi="Verdana"/>
          <w:sz w:val="20"/>
          <w:szCs w:val="20"/>
        </w:rPr>
        <w:t xml:space="preserve">na jego koszt. Koszty poniesione na ubezpieczenie </w:t>
      </w:r>
      <w:r w:rsidRPr="00DB7CA0">
        <w:rPr>
          <w:rFonts w:ascii="Verdana" w:eastAsia="TimesNewRomanPSMT" w:hAnsi="Verdana"/>
          <w:iCs/>
          <w:sz w:val="20"/>
          <w:szCs w:val="20"/>
        </w:rPr>
        <w:t>Wykonawcy</w:t>
      </w:r>
      <w:r w:rsidRPr="00DB7CA0">
        <w:rPr>
          <w:rFonts w:ascii="Verdana" w:eastAsia="TimesNewRomanPSMT" w:hAnsi="Verdana"/>
          <w:sz w:val="20"/>
          <w:szCs w:val="20"/>
        </w:rPr>
        <w:t xml:space="preserve"> Zamawiający potr</w:t>
      </w:r>
      <w:r w:rsidRPr="00DB7CA0">
        <w:rPr>
          <w:rFonts w:ascii="Verdana" w:eastAsia="TimesNewRoman" w:hAnsi="Verdana"/>
          <w:sz w:val="20"/>
          <w:szCs w:val="20"/>
        </w:rPr>
        <w:t>ą</w:t>
      </w:r>
      <w:r w:rsidRPr="00DB7CA0">
        <w:rPr>
          <w:rFonts w:ascii="Verdana" w:eastAsia="TimesNewRomanPSMT" w:hAnsi="Verdana"/>
          <w:sz w:val="20"/>
          <w:szCs w:val="20"/>
        </w:rPr>
        <w:t xml:space="preserve">ci z wynagrodzenia </w:t>
      </w:r>
      <w:r w:rsidRPr="00DB7CA0">
        <w:rPr>
          <w:rFonts w:ascii="Verdana" w:eastAsia="TimesNewRomanPSMT" w:hAnsi="Verdana"/>
          <w:iCs/>
          <w:sz w:val="20"/>
          <w:szCs w:val="20"/>
        </w:rPr>
        <w:t>Wykonawcy. Odst</w:t>
      </w:r>
      <w:r w:rsidRPr="00DB7CA0">
        <w:rPr>
          <w:rFonts w:ascii="Verdana" w:eastAsia="TimesNewRoman" w:hAnsi="Verdana"/>
          <w:iCs/>
          <w:sz w:val="20"/>
          <w:szCs w:val="20"/>
        </w:rPr>
        <w:t>ą</w:t>
      </w:r>
      <w:r w:rsidRPr="00DB7CA0">
        <w:rPr>
          <w:rFonts w:ascii="Verdana" w:eastAsia="TimesNewRomanPSMT" w:hAnsi="Verdana"/>
          <w:iCs/>
          <w:sz w:val="20"/>
          <w:szCs w:val="20"/>
        </w:rPr>
        <w:t>pienie od umowy z przyczyn, o których mowa w niniejszym ust</w:t>
      </w:r>
      <w:r w:rsidRPr="00DB7CA0">
        <w:rPr>
          <w:rFonts w:ascii="Verdana" w:eastAsia="TimesNewRoman" w:hAnsi="Verdana"/>
          <w:iCs/>
          <w:sz w:val="20"/>
          <w:szCs w:val="20"/>
        </w:rPr>
        <w:t>ępie</w:t>
      </w:r>
      <w:r w:rsidRPr="00DB7CA0">
        <w:rPr>
          <w:rFonts w:ascii="Verdana" w:eastAsia="TimesNewRomanPSMT" w:hAnsi="Verdana"/>
          <w:iCs/>
          <w:sz w:val="20"/>
          <w:szCs w:val="20"/>
        </w:rPr>
        <w:t>, stanowi odst</w:t>
      </w:r>
      <w:r w:rsidRPr="00DB7CA0">
        <w:rPr>
          <w:rFonts w:ascii="Verdana" w:eastAsia="TimesNewRoman" w:hAnsi="Verdana"/>
          <w:iCs/>
          <w:sz w:val="20"/>
          <w:szCs w:val="20"/>
        </w:rPr>
        <w:t>ą</w:t>
      </w:r>
      <w:r w:rsidRPr="00DB7CA0">
        <w:rPr>
          <w:rFonts w:ascii="Verdana" w:eastAsia="TimesNewRomanPSMT" w:hAnsi="Verdana"/>
          <w:iCs/>
          <w:sz w:val="20"/>
          <w:szCs w:val="20"/>
        </w:rPr>
        <w:t>pienie z przyczyn zawinionych przez Wykonawcę.</w:t>
      </w:r>
    </w:p>
    <w:bookmarkEnd w:id="9"/>
    <w:p w14:paraId="0928C963" w14:textId="77777777" w:rsidR="00A809CD" w:rsidRDefault="00A809CD" w:rsidP="00F44424">
      <w:pPr>
        <w:spacing w:after="0" w:line="240" w:lineRule="auto"/>
        <w:ind w:left="0"/>
        <w:rPr>
          <w:rFonts w:ascii="Verdana" w:hAnsi="Verdana"/>
          <w:b/>
          <w:bCs/>
          <w:sz w:val="20"/>
          <w:szCs w:val="20"/>
        </w:rPr>
      </w:pPr>
    </w:p>
    <w:p w14:paraId="79F5AF9F" w14:textId="77777777" w:rsidR="00F44424" w:rsidRPr="00DB7CA0" w:rsidRDefault="00F44424" w:rsidP="00F44424">
      <w:pPr>
        <w:spacing w:after="0" w:line="240" w:lineRule="auto"/>
        <w:ind w:left="0"/>
        <w:rPr>
          <w:rFonts w:ascii="Verdana" w:hAnsi="Verdana"/>
          <w:b/>
          <w:bCs/>
          <w:sz w:val="20"/>
          <w:szCs w:val="20"/>
        </w:rPr>
      </w:pPr>
    </w:p>
    <w:p w14:paraId="250AFAFD" w14:textId="29B3C045" w:rsidR="00AA6E50" w:rsidRPr="00DB7CA0" w:rsidRDefault="003D642C" w:rsidP="00F44424">
      <w:pPr>
        <w:spacing w:after="0" w:line="240" w:lineRule="auto"/>
        <w:ind w:left="360"/>
        <w:jc w:val="center"/>
        <w:rPr>
          <w:rFonts w:ascii="Verdana" w:hAnsi="Verdana"/>
          <w:b/>
          <w:bCs/>
          <w:sz w:val="20"/>
          <w:szCs w:val="20"/>
        </w:rPr>
      </w:pPr>
      <w:bookmarkStart w:id="10" w:name="_Hlk226974399"/>
      <w:r w:rsidRPr="00DB7CA0">
        <w:rPr>
          <w:rFonts w:ascii="Verdana" w:hAnsi="Verdana"/>
          <w:b/>
          <w:bCs/>
          <w:sz w:val="20"/>
          <w:szCs w:val="20"/>
        </w:rPr>
        <w:t xml:space="preserve">§ 7 </w:t>
      </w:r>
      <w:bookmarkEnd w:id="10"/>
      <w:r w:rsidRPr="00DB7CA0">
        <w:rPr>
          <w:rFonts w:ascii="Verdana" w:hAnsi="Verdana"/>
          <w:b/>
          <w:bCs/>
          <w:sz w:val="20"/>
          <w:szCs w:val="20"/>
        </w:rPr>
        <w:t>- Zatrudnianie pracowników - umowa o pracę</w:t>
      </w:r>
    </w:p>
    <w:p w14:paraId="1AB35963" w14:textId="77777777" w:rsidR="00513A49" w:rsidRPr="00DB7CA0" w:rsidRDefault="00513A49" w:rsidP="00F44424">
      <w:pPr>
        <w:pStyle w:val="WW-Listanumerowana"/>
        <w:numPr>
          <w:ilvl w:val="0"/>
          <w:numId w:val="20"/>
        </w:numPr>
        <w:spacing w:after="0" w:line="240" w:lineRule="auto"/>
        <w:ind w:left="284" w:hanging="284"/>
        <w:rPr>
          <w:rFonts w:ascii="Verdana" w:hAnsi="Verdana"/>
          <w:sz w:val="20"/>
        </w:rPr>
      </w:pPr>
      <w:bookmarkStart w:id="11" w:name="_Hlk226025272"/>
      <w:bookmarkStart w:id="12" w:name="_Hlk97118528"/>
      <w:r w:rsidRPr="00DB7CA0">
        <w:rPr>
          <w:rFonts w:ascii="Verdana" w:hAnsi="Verdana"/>
          <w:sz w:val="20"/>
        </w:rPr>
        <w:t>Zamawiający określa następujące warunki związane z koniecznością zatrudnienia przez Wykonawcę osób realizujących zamówienie:</w:t>
      </w:r>
    </w:p>
    <w:p w14:paraId="0D78236E" w14:textId="56C2606C" w:rsidR="000937DB" w:rsidRPr="00DB7CA0" w:rsidRDefault="000937DB" w:rsidP="00F44424">
      <w:pPr>
        <w:pStyle w:val="WW-Listanumerowana"/>
        <w:numPr>
          <w:ilvl w:val="0"/>
          <w:numId w:val="21"/>
        </w:numPr>
        <w:spacing w:after="0" w:line="240" w:lineRule="auto"/>
        <w:ind w:left="1134"/>
        <w:rPr>
          <w:rFonts w:ascii="Verdana" w:hAnsi="Verdana"/>
          <w:sz w:val="20"/>
        </w:rPr>
      </w:pPr>
      <w:r w:rsidRPr="00DB7CA0">
        <w:rPr>
          <w:rFonts w:ascii="Verdana" w:hAnsi="Verdana"/>
          <w:sz w:val="20"/>
        </w:rPr>
        <w:lastRenderedPageBreak/>
        <w:t>Zatrudnione osoby będą posiadały wykształcenie, doświadczenie i kwalifikacje zgodne z Rozporządzeniem Ministra Rodziny, Pracy i Polityki Społecznej z dnia 2</w:t>
      </w:r>
      <w:r w:rsidR="006239C3" w:rsidRPr="00DB7CA0">
        <w:rPr>
          <w:rFonts w:ascii="Verdana" w:hAnsi="Verdana"/>
          <w:sz w:val="20"/>
        </w:rPr>
        <w:t>8</w:t>
      </w:r>
      <w:r w:rsidRPr="00DB7CA0">
        <w:rPr>
          <w:rFonts w:ascii="Verdana" w:hAnsi="Verdana"/>
          <w:sz w:val="20"/>
        </w:rPr>
        <w:t xml:space="preserve"> </w:t>
      </w:r>
      <w:r w:rsidR="006239C3" w:rsidRPr="00DB7CA0">
        <w:rPr>
          <w:rFonts w:ascii="Verdana" w:hAnsi="Verdana"/>
          <w:sz w:val="20"/>
        </w:rPr>
        <w:t>lipca 2025 r</w:t>
      </w:r>
      <w:r w:rsidRPr="00DB7CA0">
        <w:rPr>
          <w:rFonts w:ascii="Verdana" w:hAnsi="Verdana"/>
          <w:sz w:val="20"/>
        </w:rPr>
        <w:t>. (Dz. U. z 20</w:t>
      </w:r>
      <w:r w:rsidR="006239C3" w:rsidRPr="00DB7CA0">
        <w:rPr>
          <w:rFonts w:ascii="Verdana" w:hAnsi="Verdana"/>
          <w:sz w:val="20"/>
        </w:rPr>
        <w:t>25</w:t>
      </w:r>
      <w:r w:rsidRPr="00DB7CA0">
        <w:rPr>
          <w:rFonts w:ascii="Verdana" w:hAnsi="Verdana"/>
          <w:sz w:val="20"/>
        </w:rPr>
        <w:t xml:space="preserve"> poz. </w:t>
      </w:r>
      <w:r w:rsidR="006239C3" w:rsidRPr="00DB7CA0">
        <w:rPr>
          <w:rFonts w:ascii="Verdana" w:hAnsi="Verdana"/>
          <w:sz w:val="20"/>
        </w:rPr>
        <w:t>1059)</w:t>
      </w:r>
    </w:p>
    <w:p w14:paraId="6D78E93A" w14:textId="29DDC938" w:rsidR="00513A49" w:rsidRPr="00E01752" w:rsidRDefault="00513A49" w:rsidP="00F44424">
      <w:pPr>
        <w:pStyle w:val="WW-Listanumerowana"/>
        <w:numPr>
          <w:ilvl w:val="0"/>
          <w:numId w:val="21"/>
        </w:numPr>
        <w:spacing w:after="0" w:line="240" w:lineRule="auto"/>
        <w:ind w:left="1134"/>
        <w:rPr>
          <w:rFonts w:ascii="Verdana" w:hAnsi="Verdana"/>
          <w:sz w:val="20"/>
        </w:rPr>
      </w:pPr>
      <w:r w:rsidRPr="00C704C3">
        <w:rPr>
          <w:rFonts w:ascii="Verdana" w:hAnsi="Verdana"/>
          <w:sz w:val="20"/>
        </w:rPr>
        <w:t xml:space="preserve">Zamawiający wymaga zatrudnienia na podstawie umowy o pracę przez </w:t>
      </w:r>
      <w:r w:rsidRPr="00E01752">
        <w:rPr>
          <w:rFonts w:ascii="Verdana" w:hAnsi="Verdana"/>
          <w:sz w:val="20"/>
        </w:rPr>
        <w:t>Wykonawcę osób wykonujących w trakcie realizacji zamówienia prace związane z wykonaniem wszystkich czynności związanych z pracą opiekunów;</w:t>
      </w:r>
    </w:p>
    <w:p w14:paraId="0FEE1E67" w14:textId="5448BAD3" w:rsidR="00FA1E31" w:rsidRPr="00C704C3" w:rsidRDefault="00513A49" w:rsidP="00F44424">
      <w:pPr>
        <w:spacing w:after="0" w:line="240" w:lineRule="auto"/>
        <w:ind w:left="1134"/>
        <w:rPr>
          <w:rFonts w:ascii="Verdana" w:hAnsi="Verdana"/>
          <w:sz w:val="20"/>
          <w:szCs w:val="20"/>
        </w:rPr>
      </w:pPr>
      <w:r w:rsidRPr="00C704C3">
        <w:rPr>
          <w:rFonts w:ascii="Verdana" w:hAnsi="Verdana"/>
          <w:sz w:val="20"/>
          <w:szCs w:val="20"/>
        </w:rPr>
        <w:t xml:space="preserve">które polegają na wykonaniu pracy w sposób określony w art. 22 § 1 ustawy </w:t>
      </w:r>
      <w:r w:rsidR="00C704C3" w:rsidRPr="00C704C3">
        <w:rPr>
          <w:rFonts w:ascii="Verdana" w:hAnsi="Verdana"/>
          <w:sz w:val="20"/>
          <w:szCs w:val="20"/>
        </w:rPr>
        <w:br/>
      </w:r>
      <w:r w:rsidRPr="00C704C3">
        <w:rPr>
          <w:rFonts w:ascii="Verdana" w:hAnsi="Verdana"/>
          <w:sz w:val="20"/>
          <w:szCs w:val="20"/>
        </w:rPr>
        <w:t>z dnia 26 czerwca 1974r. Kodeks pracy.</w:t>
      </w:r>
    </w:p>
    <w:p w14:paraId="08419E26" w14:textId="5CBB625A" w:rsidR="000937DB" w:rsidRPr="00DB7CA0" w:rsidRDefault="000937DB" w:rsidP="00F44424">
      <w:pPr>
        <w:pStyle w:val="Akapitzlist"/>
        <w:numPr>
          <w:ilvl w:val="0"/>
          <w:numId w:val="21"/>
        </w:numPr>
        <w:spacing w:after="0" w:line="240" w:lineRule="auto"/>
        <w:ind w:left="1134"/>
        <w:rPr>
          <w:rFonts w:ascii="Verdana" w:hAnsi="Verdana"/>
          <w:sz w:val="20"/>
          <w:szCs w:val="20"/>
        </w:rPr>
      </w:pPr>
      <w:r w:rsidRPr="00DB7CA0">
        <w:rPr>
          <w:rFonts w:ascii="Verdana" w:hAnsi="Verdana"/>
          <w:sz w:val="20"/>
          <w:szCs w:val="20"/>
        </w:rPr>
        <w:t>nie dopuszcza się do bezpośredniej realizacji przedmiotu zamówienia na stanowisku opiekuna osób korzystających z usługi będącej przedmiotem umowy.</w:t>
      </w:r>
    </w:p>
    <w:p w14:paraId="572758DE" w14:textId="77777777" w:rsidR="00513A49" w:rsidRPr="00C704C3" w:rsidRDefault="00513A49" w:rsidP="00F44424">
      <w:pPr>
        <w:pStyle w:val="Akapitzlist"/>
        <w:numPr>
          <w:ilvl w:val="0"/>
          <w:numId w:val="20"/>
        </w:numPr>
        <w:spacing w:after="0" w:line="240" w:lineRule="auto"/>
        <w:ind w:left="284"/>
        <w:rPr>
          <w:rFonts w:ascii="Verdana" w:hAnsi="Verdana"/>
          <w:sz w:val="20"/>
          <w:szCs w:val="20"/>
        </w:rPr>
      </w:pPr>
      <w:r w:rsidRPr="00C704C3">
        <w:rPr>
          <w:rFonts w:ascii="Verdana" w:hAnsi="Verdana"/>
          <w:sz w:val="20"/>
          <w:szCs w:val="20"/>
        </w:rPr>
        <w:t>W trakcie realizacji przedmiotu umowy Zamawiający zastrzega sobie prawo do wykonywania czynności kontrolnych wobec Wykonawcy w zakresie spełniania przez Wykonawcę wymogu zatrudnienia na podstawie umowy o pracę. Zamawiający uprawniony jest w szczególności do żądania przekazania przez Wykonawcę:</w:t>
      </w:r>
    </w:p>
    <w:p w14:paraId="1B89228E" w14:textId="77777777" w:rsidR="00513A49" w:rsidRPr="00C704C3" w:rsidRDefault="00513A49" w:rsidP="00F44424">
      <w:pPr>
        <w:pStyle w:val="Bezodstpw"/>
        <w:numPr>
          <w:ilvl w:val="0"/>
          <w:numId w:val="22"/>
        </w:numPr>
        <w:spacing w:line="240" w:lineRule="auto"/>
        <w:ind w:left="1134"/>
        <w:rPr>
          <w:rFonts w:ascii="Verdana" w:hAnsi="Verdana"/>
          <w:sz w:val="20"/>
          <w:szCs w:val="20"/>
        </w:rPr>
      </w:pPr>
      <w:r w:rsidRPr="00C704C3">
        <w:rPr>
          <w:rFonts w:ascii="Verdana" w:hAnsi="Verdana"/>
          <w:sz w:val="20"/>
          <w:szCs w:val="20"/>
        </w:rPr>
        <w:t>oświadczenia zatrudnionego pracownika,</w:t>
      </w:r>
    </w:p>
    <w:p w14:paraId="76FF5642" w14:textId="3C7D40DC" w:rsidR="00513A49" w:rsidRPr="00C704C3" w:rsidRDefault="00513A49" w:rsidP="00F44424">
      <w:pPr>
        <w:pStyle w:val="Bezodstpw"/>
        <w:numPr>
          <w:ilvl w:val="0"/>
          <w:numId w:val="22"/>
        </w:numPr>
        <w:spacing w:line="240" w:lineRule="auto"/>
        <w:ind w:left="1134"/>
        <w:rPr>
          <w:rFonts w:ascii="Verdana" w:hAnsi="Verdana"/>
          <w:sz w:val="20"/>
          <w:szCs w:val="20"/>
        </w:rPr>
      </w:pPr>
      <w:r w:rsidRPr="00C704C3">
        <w:rPr>
          <w:rFonts w:ascii="Verdana" w:hAnsi="Verdana"/>
          <w:sz w:val="20"/>
          <w:szCs w:val="20"/>
        </w:rPr>
        <w:t xml:space="preserve">oświadczenia Wykonawcy o zatrudnieniu pracownika na podstawie umowy </w:t>
      </w:r>
      <w:r w:rsidR="00E01752">
        <w:rPr>
          <w:rFonts w:ascii="Verdana" w:hAnsi="Verdana"/>
          <w:sz w:val="20"/>
          <w:szCs w:val="20"/>
        </w:rPr>
        <w:br/>
      </w:r>
      <w:r w:rsidRPr="00C704C3">
        <w:rPr>
          <w:rFonts w:ascii="Verdana" w:hAnsi="Verdana"/>
          <w:sz w:val="20"/>
          <w:szCs w:val="20"/>
        </w:rPr>
        <w:t>o pracę,</w:t>
      </w:r>
    </w:p>
    <w:p w14:paraId="3C9D166A" w14:textId="77777777" w:rsidR="00513A49" w:rsidRPr="00C704C3" w:rsidRDefault="00513A49" w:rsidP="00F44424">
      <w:pPr>
        <w:pStyle w:val="Bezodstpw"/>
        <w:numPr>
          <w:ilvl w:val="0"/>
          <w:numId w:val="22"/>
        </w:numPr>
        <w:spacing w:line="240" w:lineRule="auto"/>
        <w:ind w:left="1134"/>
        <w:rPr>
          <w:rFonts w:ascii="Verdana" w:hAnsi="Verdana"/>
          <w:sz w:val="20"/>
          <w:szCs w:val="20"/>
        </w:rPr>
      </w:pPr>
      <w:r w:rsidRPr="00C704C3">
        <w:rPr>
          <w:rFonts w:ascii="Verdana" w:hAnsi="Verdana"/>
          <w:sz w:val="20"/>
          <w:szCs w:val="20"/>
        </w:rPr>
        <w:t>poświadczonej za zgodność z oryginałem kopii umowy o pracę zatrudnionego pracownika w zakresie niezbędnym do potwierdzenia istnienia stosunku pracy tj. bez danych objętych ochroną prywatności,</w:t>
      </w:r>
    </w:p>
    <w:p w14:paraId="3B334AC5" w14:textId="4BECD28F" w:rsidR="00513A49" w:rsidRPr="00BB6942" w:rsidRDefault="00513A49" w:rsidP="00F44424">
      <w:pPr>
        <w:pStyle w:val="Bezodstpw"/>
        <w:numPr>
          <w:ilvl w:val="0"/>
          <w:numId w:val="22"/>
        </w:numPr>
        <w:spacing w:line="240" w:lineRule="auto"/>
        <w:ind w:left="1134"/>
        <w:rPr>
          <w:rFonts w:ascii="Verdana" w:hAnsi="Verdana"/>
          <w:sz w:val="20"/>
          <w:szCs w:val="20"/>
        </w:rPr>
      </w:pPr>
      <w:r w:rsidRPr="00C704C3">
        <w:rPr>
          <w:rFonts w:ascii="Verdana" w:hAnsi="Verdana"/>
          <w:sz w:val="20"/>
          <w:szCs w:val="20"/>
        </w:rPr>
        <w:t>innych wskazanych przez Zamawiającego dokumentów, zawierających informacje niezbędne do weryfikacji zatrudnienia na podstawie umowy o pracę, w szczególności imię i nazwisko zatrudnionego pracownika oraz zakres jego obowiązków</w:t>
      </w:r>
      <w:bookmarkEnd w:id="11"/>
      <w:r w:rsidR="00AC0EDE">
        <w:rPr>
          <w:rFonts w:ascii="Verdana" w:hAnsi="Verdana"/>
          <w:sz w:val="20"/>
          <w:szCs w:val="20"/>
        </w:rPr>
        <w:t>.</w:t>
      </w:r>
    </w:p>
    <w:p w14:paraId="5DD576E3" w14:textId="6E805990" w:rsidR="003D642C" w:rsidRPr="00DB7CA0" w:rsidRDefault="003D642C" w:rsidP="00F44424">
      <w:pPr>
        <w:pStyle w:val="Akapitzlist"/>
        <w:numPr>
          <w:ilvl w:val="0"/>
          <w:numId w:val="20"/>
        </w:numPr>
        <w:pBdr>
          <w:top w:val="none" w:sz="0" w:space="0" w:color="000000"/>
          <w:left w:val="none" w:sz="0" w:space="0" w:color="000000"/>
          <w:bottom w:val="none" w:sz="0" w:space="0" w:color="000000"/>
          <w:right w:val="none" w:sz="0" w:space="0" w:color="000000"/>
        </w:pBdr>
        <w:suppressAutoHyphens/>
        <w:spacing w:after="0" w:line="240" w:lineRule="auto"/>
        <w:ind w:left="284"/>
        <w:textAlignment w:val="baseline"/>
        <w:rPr>
          <w:rFonts w:ascii="Verdana" w:hAnsi="Verdana"/>
          <w:sz w:val="20"/>
          <w:szCs w:val="20"/>
        </w:rPr>
      </w:pPr>
      <w:r w:rsidRPr="00DB7CA0">
        <w:rPr>
          <w:rFonts w:ascii="Verdana" w:hAnsi="Verdana"/>
          <w:sz w:val="20"/>
          <w:szCs w:val="20"/>
        </w:rPr>
        <w:t>Zamawiający zastrzega sobie prawo do przeprowadzania kontroli na miejscu wykonywania świadczenia przez Wykonawcę</w:t>
      </w:r>
      <w:r w:rsidR="00513A49" w:rsidRPr="00DB7CA0">
        <w:rPr>
          <w:rFonts w:ascii="Verdana" w:hAnsi="Verdana"/>
          <w:sz w:val="20"/>
          <w:szCs w:val="20"/>
        </w:rPr>
        <w:t>.</w:t>
      </w:r>
    </w:p>
    <w:p w14:paraId="613EC119" w14:textId="6EBEE816" w:rsidR="003D642C" w:rsidRPr="00DB7CA0" w:rsidRDefault="003D642C" w:rsidP="00F44424">
      <w:pPr>
        <w:numPr>
          <w:ilvl w:val="0"/>
          <w:numId w:val="20"/>
        </w:numPr>
        <w:pBdr>
          <w:top w:val="none" w:sz="0" w:space="0" w:color="000000"/>
          <w:left w:val="none" w:sz="0" w:space="0" w:color="000000"/>
          <w:bottom w:val="none" w:sz="0" w:space="0" w:color="000000"/>
          <w:right w:val="none" w:sz="0" w:space="0" w:color="000000"/>
        </w:pBdr>
        <w:suppressAutoHyphens/>
        <w:spacing w:after="0" w:line="240" w:lineRule="auto"/>
        <w:ind w:left="284"/>
        <w:textAlignment w:val="baseline"/>
        <w:rPr>
          <w:rFonts w:ascii="Verdana" w:hAnsi="Verdana"/>
          <w:sz w:val="20"/>
          <w:szCs w:val="20"/>
        </w:rPr>
      </w:pPr>
      <w:r w:rsidRPr="00DB7CA0">
        <w:rPr>
          <w:rFonts w:ascii="Verdana" w:hAnsi="Verdana"/>
          <w:sz w:val="20"/>
          <w:szCs w:val="20"/>
        </w:rPr>
        <w:t>W trakcie realizacji przedmiotu umowy, na każde wezwanie Zamawiającego w terminie wyznaczonym w wezwaniu, a jeśli termin nie zostanie wyznaczony - w terminie 5 dni roboczych od przekazania wezwania, Wykonawca przedłoży Zamawiającemu dowody, o</w:t>
      </w:r>
      <w:r w:rsidR="00C902F8" w:rsidRPr="00DB7CA0">
        <w:rPr>
          <w:rFonts w:ascii="Verdana" w:hAnsi="Verdana"/>
          <w:sz w:val="20"/>
          <w:szCs w:val="20"/>
        </w:rPr>
        <w:t> </w:t>
      </w:r>
      <w:r w:rsidRPr="00DB7CA0">
        <w:rPr>
          <w:rFonts w:ascii="Verdana" w:hAnsi="Verdana"/>
          <w:sz w:val="20"/>
          <w:szCs w:val="20"/>
        </w:rPr>
        <w:t xml:space="preserve">których mowa w </w:t>
      </w:r>
      <w:r w:rsidR="00106875" w:rsidRPr="00DB7CA0">
        <w:rPr>
          <w:rFonts w:ascii="Verdana" w:hAnsi="Verdana"/>
          <w:sz w:val="20"/>
          <w:szCs w:val="20"/>
        </w:rPr>
        <w:t xml:space="preserve">§ 7 </w:t>
      </w:r>
      <w:r w:rsidRPr="00DB7CA0">
        <w:rPr>
          <w:rFonts w:ascii="Verdana" w:hAnsi="Verdana"/>
          <w:sz w:val="20"/>
          <w:szCs w:val="20"/>
        </w:rPr>
        <w:t xml:space="preserve">ust. </w:t>
      </w:r>
      <w:r w:rsidR="00106875" w:rsidRPr="00DB7CA0">
        <w:rPr>
          <w:rFonts w:ascii="Verdana" w:hAnsi="Verdana"/>
          <w:sz w:val="20"/>
          <w:szCs w:val="20"/>
        </w:rPr>
        <w:t>2</w:t>
      </w:r>
      <w:r w:rsidR="00AC0EDE">
        <w:rPr>
          <w:rFonts w:ascii="Verdana" w:hAnsi="Verdana"/>
          <w:sz w:val="20"/>
          <w:szCs w:val="20"/>
        </w:rPr>
        <w:t xml:space="preserve"> </w:t>
      </w:r>
      <w:r w:rsidR="00AC0EDE" w:rsidRPr="00450F0B">
        <w:rPr>
          <w:rFonts w:ascii="Verdana" w:hAnsi="Verdana"/>
          <w:color w:val="000000" w:themeColor="text1"/>
          <w:sz w:val="20"/>
          <w:szCs w:val="20"/>
        </w:rPr>
        <w:t>niniejszej umowy</w:t>
      </w:r>
      <w:r w:rsidR="00106875" w:rsidRPr="00450F0B">
        <w:rPr>
          <w:rFonts w:ascii="Verdana" w:hAnsi="Verdana"/>
          <w:color w:val="000000" w:themeColor="text1"/>
          <w:sz w:val="20"/>
          <w:szCs w:val="20"/>
        </w:rPr>
        <w:t>.</w:t>
      </w:r>
    </w:p>
    <w:p w14:paraId="3F82C5BB" w14:textId="1B648478" w:rsidR="003D642C" w:rsidRPr="00DB7CA0" w:rsidRDefault="003D642C" w:rsidP="00F44424">
      <w:pPr>
        <w:numPr>
          <w:ilvl w:val="0"/>
          <w:numId w:val="20"/>
        </w:numPr>
        <w:pBdr>
          <w:top w:val="none" w:sz="0" w:space="0" w:color="000000"/>
          <w:left w:val="none" w:sz="0" w:space="0" w:color="000000"/>
          <w:bottom w:val="none" w:sz="0" w:space="0" w:color="000000"/>
          <w:right w:val="none" w:sz="0" w:space="0" w:color="000000"/>
        </w:pBdr>
        <w:suppressAutoHyphens/>
        <w:spacing w:after="0" w:line="240" w:lineRule="auto"/>
        <w:ind w:left="284"/>
        <w:textAlignment w:val="baseline"/>
        <w:rPr>
          <w:rFonts w:ascii="Verdana" w:hAnsi="Verdana"/>
          <w:sz w:val="20"/>
          <w:szCs w:val="20"/>
        </w:rPr>
      </w:pPr>
      <w:r w:rsidRPr="00DB7CA0">
        <w:rPr>
          <w:rFonts w:ascii="Verdana" w:hAnsi="Verdana"/>
          <w:sz w:val="20"/>
          <w:szCs w:val="20"/>
        </w:rPr>
        <w:t>Wykonawca zatrudni osoby wykonujące czynności wskazane powyżej na cały okres wykonywania tych czynności w trakcie realizacji zamówienia. W przypadku rozwiązania/wygaśnięcia stosunku pracy przed zakończeniem tego okresu, Wykonawca jest zobowiązany do zatrudnienia od następnego dnia po ustaniu stosunku pracy innej osoby na to samo stanowisko pracy. Jednocześnie w dniu rozpoczęcia pracy przez nowo zatrudnioną osobę Wykonawca jest zobowiązany przekazać Zamawiającemu aktualne oświadczenie o</w:t>
      </w:r>
      <w:r w:rsidR="00C902F8" w:rsidRPr="00DB7CA0">
        <w:rPr>
          <w:rFonts w:ascii="Verdana" w:hAnsi="Verdana"/>
          <w:sz w:val="20"/>
          <w:szCs w:val="20"/>
        </w:rPr>
        <w:t> </w:t>
      </w:r>
      <w:r w:rsidRPr="00DB7CA0">
        <w:rPr>
          <w:rFonts w:ascii="Verdana" w:hAnsi="Verdana"/>
          <w:sz w:val="20"/>
          <w:szCs w:val="20"/>
        </w:rPr>
        <w:t>zatrudnieniu na podstawie umowy o pracę wszystkich osób wykonujących w trakcie realizacji zamówienia czynności, o których mowa w ust. 1 pkt 1</w:t>
      </w:r>
      <w:r w:rsidR="00513A49" w:rsidRPr="00DB7CA0">
        <w:rPr>
          <w:rFonts w:ascii="Verdana" w:hAnsi="Verdana"/>
          <w:sz w:val="20"/>
          <w:szCs w:val="20"/>
        </w:rPr>
        <w:t>a</w:t>
      </w:r>
      <w:r w:rsidRPr="00DB7CA0">
        <w:rPr>
          <w:rFonts w:ascii="Verdana" w:hAnsi="Verdana"/>
          <w:sz w:val="20"/>
          <w:szCs w:val="20"/>
        </w:rPr>
        <w:t>).</w:t>
      </w:r>
    </w:p>
    <w:p w14:paraId="16E8751F" w14:textId="4CE108F8" w:rsidR="003D642C" w:rsidRPr="00DB7CA0" w:rsidRDefault="003D642C" w:rsidP="00F44424">
      <w:pPr>
        <w:numPr>
          <w:ilvl w:val="0"/>
          <w:numId w:val="20"/>
        </w:numPr>
        <w:pBdr>
          <w:top w:val="none" w:sz="0" w:space="0" w:color="000000"/>
          <w:left w:val="none" w:sz="0" w:space="0" w:color="000000"/>
          <w:bottom w:val="none" w:sz="0" w:space="0" w:color="000000"/>
          <w:right w:val="none" w:sz="0" w:space="0" w:color="000000"/>
        </w:pBdr>
        <w:suppressAutoHyphens/>
        <w:spacing w:after="0" w:line="240" w:lineRule="auto"/>
        <w:ind w:left="284"/>
        <w:textAlignment w:val="baseline"/>
        <w:rPr>
          <w:rFonts w:ascii="Verdana" w:hAnsi="Verdana"/>
          <w:sz w:val="20"/>
          <w:szCs w:val="20"/>
        </w:rPr>
      </w:pPr>
      <w:r w:rsidRPr="00DB7CA0">
        <w:rPr>
          <w:rFonts w:ascii="Verdana" w:hAnsi="Verdana"/>
          <w:sz w:val="20"/>
          <w:szCs w:val="20"/>
        </w:rPr>
        <w:t>Z tytułu niespełnienia przez Wykonawcę wymogu zatrudnienia na podstawie umowy o</w:t>
      </w:r>
      <w:r w:rsidR="00AC0EDE">
        <w:rPr>
          <w:rFonts w:ascii="Verdana" w:hAnsi="Verdana"/>
          <w:sz w:val="20"/>
          <w:szCs w:val="20"/>
        </w:rPr>
        <w:t> </w:t>
      </w:r>
      <w:r w:rsidRPr="00DB7CA0">
        <w:rPr>
          <w:rFonts w:ascii="Verdana" w:hAnsi="Verdana"/>
          <w:sz w:val="20"/>
          <w:szCs w:val="20"/>
        </w:rPr>
        <w:t>pracę, Zamawiający przewiduje sankcje w postaci obowiązku zapłaty przez Wykonawcę kary umownej określonej w § 9</w:t>
      </w:r>
      <w:r w:rsidR="00747400">
        <w:rPr>
          <w:rFonts w:ascii="Verdana" w:hAnsi="Verdana"/>
          <w:sz w:val="20"/>
          <w:szCs w:val="20"/>
        </w:rPr>
        <w:t xml:space="preserve"> niniejszej umowy</w:t>
      </w:r>
      <w:r w:rsidRPr="00DB7CA0">
        <w:rPr>
          <w:rFonts w:ascii="Verdana" w:hAnsi="Verdana"/>
          <w:sz w:val="20"/>
          <w:szCs w:val="20"/>
        </w:rPr>
        <w:t>. Niezłożenie przez Wykonawcę w</w:t>
      </w:r>
      <w:r w:rsidR="00AC0EDE">
        <w:rPr>
          <w:rFonts w:ascii="Verdana" w:hAnsi="Verdana"/>
          <w:sz w:val="20"/>
          <w:szCs w:val="20"/>
        </w:rPr>
        <w:t> </w:t>
      </w:r>
      <w:r w:rsidRPr="00DB7CA0">
        <w:rPr>
          <w:rFonts w:ascii="Verdana" w:hAnsi="Verdana"/>
          <w:sz w:val="20"/>
          <w:szCs w:val="20"/>
        </w:rPr>
        <w:t>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w:t>
      </w:r>
    </w:p>
    <w:p w14:paraId="6EE1E619" w14:textId="290329B6" w:rsidR="003D642C" w:rsidRPr="00DB7CA0" w:rsidRDefault="003D642C" w:rsidP="00F44424">
      <w:pPr>
        <w:numPr>
          <w:ilvl w:val="0"/>
          <w:numId w:val="20"/>
        </w:numPr>
        <w:pBdr>
          <w:top w:val="none" w:sz="0" w:space="0" w:color="000000"/>
          <w:left w:val="none" w:sz="0" w:space="0" w:color="000000"/>
          <w:bottom w:val="none" w:sz="0" w:space="0" w:color="000000"/>
          <w:right w:val="none" w:sz="0" w:space="0" w:color="000000"/>
        </w:pBdr>
        <w:suppressAutoHyphens/>
        <w:spacing w:after="0" w:line="240" w:lineRule="auto"/>
        <w:ind w:left="284"/>
        <w:textAlignment w:val="baseline"/>
        <w:rPr>
          <w:rFonts w:ascii="Verdana" w:hAnsi="Verdana"/>
          <w:sz w:val="20"/>
          <w:szCs w:val="20"/>
        </w:rPr>
      </w:pPr>
      <w:r w:rsidRPr="00DB7CA0">
        <w:rPr>
          <w:rFonts w:ascii="Verdana" w:hAnsi="Verdana"/>
          <w:sz w:val="20"/>
          <w:szCs w:val="20"/>
        </w:rPr>
        <w:t>W przypadku uzasadnionych wątpliwości co do przestrzegania prawa pracy przez Wykonawcę, Zamawiający może zwrócić się o</w:t>
      </w:r>
      <w:r w:rsidR="00C902F8" w:rsidRPr="00DB7CA0">
        <w:rPr>
          <w:rFonts w:ascii="Verdana" w:hAnsi="Verdana"/>
          <w:sz w:val="20"/>
          <w:szCs w:val="20"/>
        </w:rPr>
        <w:t> </w:t>
      </w:r>
      <w:r w:rsidRPr="00DB7CA0">
        <w:rPr>
          <w:rFonts w:ascii="Verdana" w:hAnsi="Verdana"/>
          <w:sz w:val="20"/>
          <w:szCs w:val="20"/>
        </w:rPr>
        <w:t>przeprowadzenie kontroli przez Państwową Inspekcję Pracy.</w:t>
      </w:r>
    </w:p>
    <w:bookmarkEnd w:id="12"/>
    <w:p w14:paraId="5B4E4B4D" w14:textId="77777777" w:rsidR="003D642C" w:rsidRDefault="003D642C" w:rsidP="00F44424">
      <w:pPr>
        <w:pStyle w:val="Standard"/>
        <w:spacing w:line="240" w:lineRule="auto"/>
        <w:ind w:left="0"/>
        <w:rPr>
          <w:rFonts w:ascii="Verdana" w:hAnsi="Verdana"/>
          <w:b/>
        </w:rPr>
      </w:pPr>
    </w:p>
    <w:p w14:paraId="28CE7C3C" w14:textId="77777777" w:rsidR="002B63C6" w:rsidRPr="00DB7CA0" w:rsidRDefault="002B63C6" w:rsidP="00F44424">
      <w:pPr>
        <w:pStyle w:val="Standard"/>
        <w:spacing w:line="240" w:lineRule="auto"/>
        <w:ind w:left="0"/>
        <w:rPr>
          <w:rFonts w:ascii="Verdana" w:hAnsi="Verdana"/>
          <w:b/>
        </w:rPr>
      </w:pPr>
    </w:p>
    <w:p w14:paraId="5C75A0BD" w14:textId="032F8E47" w:rsidR="00AA6E50" w:rsidRPr="00DB7CA0" w:rsidRDefault="003D642C" w:rsidP="00F44424">
      <w:pPr>
        <w:pStyle w:val="Standard"/>
        <w:spacing w:line="240" w:lineRule="auto"/>
        <w:ind w:left="709"/>
        <w:jc w:val="center"/>
        <w:rPr>
          <w:rFonts w:ascii="Verdana" w:hAnsi="Verdana"/>
          <w:b/>
        </w:rPr>
      </w:pPr>
      <w:bookmarkStart w:id="13" w:name="_Hlk226027102"/>
      <w:r w:rsidRPr="00DB7CA0">
        <w:rPr>
          <w:rFonts w:ascii="Verdana" w:hAnsi="Verdana"/>
          <w:b/>
        </w:rPr>
        <w:t xml:space="preserve">§ 8 </w:t>
      </w:r>
      <w:bookmarkEnd w:id="13"/>
      <w:r w:rsidR="00AA6E50" w:rsidRPr="00DB7CA0">
        <w:rPr>
          <w:rFonts w:ascii="Verdana" w:hAnsi="Verdana"/>
          <w:b/>
        </w:rPr>
        <w:t>–</w:t>
      </w:r>
      <w:r w:rsidRPr="00DB7CA0">
        <w:rPr>
          <w:rFonts w:ascii="Verdana" w:hAnsi="Verdana"/>
          <w:b/>
        </w:rPr>
        <w:t xml:space="preserve"> Kontrola</w:t>
      </w:r>
    </w:p>
    <w:p w14:paraId="5008BF16" w14:textId="39423E5E" w:rsidR="000930C0" w:rsidRPr="00011C9A" w:rsidRDefault="007616B9" w:rsidP="00F44424">
      <w:pPr>
        <w:pStyle w:val="Akapitzlist"/>
        <w:numPr>
          <w:ilvl w:val="0"/>
          <w:numId w:val="5"/>
        </w:numPr>
        <w:spacing w:after="0" w:line="240" w:lineRule="auto"/>
        <w:ind w:left="357" w:hanging="357"/>
        <w:rPr>
          <w:rFonts w:ascii="Verdana" w:hAnsi="Verdana"/>
          <w:sz w:val="20"/>
          <w:szCs w:val="20"/>
        </w:rPr>
      </w:pPr>
      <w:r w:rsidRPr="00DB7CA0">
        <w:rPr>
          <w:rFonts w:ascii="Verdana" w:hAnsi="Verdana"/>
          <w:sz w:val="20"/>
          <w:szCs w:val="20"/>
        </w:rPr>
        <w:t xml:space="preserve">Zamawiający zastrzega sobie prawo kontroli o każdej porze, realizacji zleconego zadania, warunków udzielanego schronienia, prawidłowości wykonywanych usług, których zakres został określony w niniejszej umowie oraz dokumentacji wymienionej </w:t>
      </w:r>
      <w:r w:rsidR="000930C0">
        <w:rPr>
          <w:rFonts w:ascii="Verdana" w:hAnsi="Verdana"/>
          <w:sz w:val="20"/>
          <w:szCs w:val="20"/>
        </w:rPr>
        <w:br/>
      </w:r>
      <w:r w:rsidRPr="00DB7CA0">
        <w:rPr>
          <w:rFonts w:ascii="Verdana" w:hAnsi="Verdana"/>
          <w:sz w:val="20"/>
          <w:szCs w:val="20"/>
        </w:rPr>
        <w:t>w §</w:t>
      </w:r>
      <w:r w:rsidR="00404CE3">
        <w:rPr>
          <w:rFonts w:ascii="Verdana" w:hAnsi="Verdana"/>
          <w:sz w:val="20"/>
          <w:szCs w:val="20"/>
        </w:rPr>
        <w:t xml:space="preserve"> </w:t>
      </w:r>
      <w:r w:rsidRPr="00DB7CA0">
        <w:rPr>
          <w:rFonts w:ascii="Verdana" w:hAnsi="Verdana"/>
          <w:sz w:val="20"/>
          <w:szCs w:val="20"/>
        </w:rPr>
        <w:t>3 ust. 7 niniejszej umowy,</w:t>
      </w:r>
      <w:r w:rsidR="00404CE3">
        <w:rPr>
          <w:rFonts w:ascii="Verdana" w:hAnsi="Verdana"/>
          <w:sz w:val="20"/>
          <w:szCs w:val="20"/>
        </w:rPr>
        <w:t xml:space="preserve"> </w:t>
      </w:r>
      <w:r w:rsidRPr="00DB7CA0">
        <w:rPr>
          <w:rFonts w:ascii="Verdana" w:hAnsi="Verdana"/>
          <w:sz w:val="20"/>
          <w:szCs w:val="20"/>
        </w:rPr>
        <w:t xml:space="preserve">a także prowadzenia bezpośrednich rozmów z kadrą lub </w:t>
      </w:r>
      <w:r w:rsidRPr="00DB7CA0">
        <w:rPr>
          <w:rFonts w:ascii="Verdana" w:hAnsi="Verdana"/>
          <w:sz w:val="20"/>
          <w:szCs w:val="20"/>
        </w:rPr>
        <w:lastRenderedPageBreak/>
        <w:t>kierownikiem Ogrzewalni oraz osobami korzystającymi z Ogrzewalni i dokonywania oględzin pomieszczeń użytkowanych w związku ze świadczonymi usługami.</w:t>
      </w:r>
    </w:p>
    <w:p w14:paraId="50247530" w14:textId="77777777" w:rsidR="007616B9" w:rsidRPr="00DB7CA0" w:rsidRDefault="007616B9" w:rsidP="00F44424">
      <w:pPr>
        <w:pStyle w:val="Akapitzlist"/>
        <w:numPr>
          <w:ilvl w:val="0"/>
          <w:numId w:val="5"/>
        </w:numPr>
        <w:spacing w:after="0" w:line="240" w:lineRule="auto"/>
        <w:ind w:left="357" w:hanging="357"/>
        <w:rPr>
          <w:rFonts w:ascii="Verdana" w:hAnsi="Verdana"/>
          <w:sz w:val="20"/>
          <w:szCs w:val="20"/>
        </w:rPr>
      </w:pPr>
      <w:r w:rsidRPr="00DB7CA0">
        <w:rPr>
          <w:rFonts w:ascii="Verdana" w:hAnsi="Verdana"/>
          <w:sz w:val="20"/>
          <w:szCs w:val="20"/>
        </w:rPr>
        <w:t>Wykonawca w ramach kontroli zobowiązany jest do przekazania Zamawiającemu:</w:t>
      </w:r>
    </w:p>
    <w:p w14:paraId="21B086A9" w14:textId="77777777" w:rsidR="007616B9" w:rsidRPr="00DB7CA0" w:rsidRDefault="007616B9" w:rsidP="00F44424">
      <w:pPr>
        <w:pStyle w:val="Textbody"/>
        <w:numPr>
          <w:ilvl w:val="0"/>
          <w:numId w:val="6"/>
        </w:numPr>
        <w:spacing w:line="240" w:lineRule="auto"/>
        <w:rPr>
          <w:rFonts w:ascii="Verdana" w:hAnsi="Verdana"/>
          <w:sz w:val="20"/>
        </w:rPr>
      </w:pPr>
      <w:r w:rsidRPr="00DB7CA0">
        <w:rPr>
          <w:rFonts w:ascii="Verdana" w:hAnsi="Verdana"/>
          <w:sz w:val="20"/>
        </w:rPr>
        <w:t xml:space="preserve">wglądu do pełnej </w:t>
      </w:r>
      <w:bookmarkStart w:id="14" w:name="_Hlk528070196"/>
      <w:r w:rsidRPr="00DB7CA0">
        <w:rPr>
          <w:rFonts w:ascii="Verdana" w:hAnsi="Verdana"/>
          <w:sz w:val="20"/>
        </w:rPr>
        <w:t>dokumentacji potwierdzającej wykonanie usługi</w:t>
      </w:r>
      <w:bookmarkEnd w:id="14"/>
      <w:r w:rsidRPr="00DB7CA0">
        <w:rPr>
          <w:rFonts w:ascii="Verdana" w:hAnsi="Verdana"/>
          <w:sz w:val="20"/>
        </w:rPr>
        <w:t>,</w:t>
      </w:r>
    </w:p>
    <w:p w14:paraId="0C2ABB2B" w14:textId="7C390AD0" w:rsidR="007616B9" w:rsidRPr="00DB7CA0" w:rsidRDefault="007616B9" w:rsidP="00F44424">
      <w:pPr>
        <w:pStyle w:val="Textbody"/>
        <w:numPr>
          <w:ilvl w:val="0"/>
          <w:numId w:val="6"/>
        </w:numPr>
        <w:spacing w:line="240" w:lineRule="auto"/>
        <w:rPr>
          <w:rFonts w:ascii="Verdana" w:hAnsi="Verdana"/>
          <w:sz w:val="20"/>
        </w:rPr>
      </w:pPr>
      <w:r w:rsidRPr="00DB7CA0">
        <w:rPr>
          <w:rFonts w:ascii="Verdana" w:hAnsi="Verdana"/>
          <w:sz w:val="20"/>
        </w:rPr>
        <w:t>wglądu do pełnej dokumentacji potwierdzającej spełnienie wymogów określonych w</w:t>
      </w:r>
      <w:r w:rsidR="00F91CF4">
        <w:rPr>
          <w:rFonts w:ascii="Verdana" w:hAnsi="Verdana"/>
          <w:sz w:val="20"/>
        </w:rPr>
        <w:t> </w:t>
      </w:r>
      <w:r w:rsidRPr="00DB7CA0">
        <w:rPr>
          <w:rFonts w:ascii="Verdana" w:hAnsi="Verdana"/>
          <w:sz w:val="20"/>
        </w:rPr>
        <w:t>niniejszej umowie,</w:t>
      </w:r>
    </w:p>
    <w:p w14:paraId="5E5B15D2" w14:textId="77E8E70E" w:rsidR="007616B9" w:rsidRPr="00DB7CA0" w:rsidRDefault="007616B9" w:rsidP="00F44424">
      <w:pPr>
        <w:pStyle w:val="Textbody"/>
        <w:numPr>
          <w:ilvl w:val="0"/>
          <w:numId w:val="6"/>
        </w:numPr>
        <w:spacing w:line="240" w:lineRule="auto"/>
        <w:rPr>
          <w:rFonts w:ascii="Verdana" w:hAnsi="Verdana"/>
          <w:sz w:val="20"/>
        </w:rPr>
      </w:pPr>
      <w:r w:rsidRPr="00DB7CA0">
        <w:rPr>
          <w:rFonts w:ascii="Verdana" w:hAnsi="Verdana"/>
          <w:sz w:val="20"/>
        </w:rPr>
        <w:t xml:space="preserve">dodatkowych dokumentów żądanych przez Zamawiającego </w:t>
      </w:r>
      <w:r w:rsidR="00C704C3">
        <w:rPr>
          <w:rFonts w:ascii="Verdana" w:hAnsi="Verdana"/>
          <w:sz w:val="20"/>
        </w:rPr>
        <w:t>do daty wskazanej przez Zamawiającego</w:t>
      </w:r>
      <w:r w:rsidR="000930C0">
        <w:rPr>
          <w:rFonts w:ascii="Verdana" w:hAnsi="Verdana"/>
          <w:sz w:val="20"/>
        </w:rPr>
        <w:t>.</w:t>
      </w:r>
      <w:r w:rsidR="00C704C3">
        <w:rPr>
          <w:rFonts w:ascii="Verdana" w:hAnsi="Verdana"/>
          <w:sz w:val="20"/>
        </w:rPr>
        <w:t xml:space="preserve"> </w:t>
      </w:r>
      <w:r w:rsidRPr="00DB7CA0">
        <w:rPr>
          <w:rFonts w:ascii="Verdana" w:hAnsi="Verdana"/>
          <w:sz w:val="20"/>
        </w:rPr>
        <w:t xml:space="preserve"> </w:t>
      </w:r>
    </w:p>
    <w:p w14:paraId="6760F1C7" w14:textId="77777777" w:rsidR="007616B9" w:rsidRPr="00DB7CA0" w:rsidRDefault="007616B9" w:rsidP="00F44424">
      <w:pPr>
        <w:pStyle w:val="Textbody"/>
        <w:spacing w:line="240" w:lineRule="auto"/>
        <w:rPr>
          <w:rFonts w:ascii="Verdana" w:hAnsi="Verdana"/>
          <w:sz w:val="20"/>
        </w:rPr>
      </w:pPr>
      <w:r w:rsidRPr="00DB7CA0">
        <w:rPr>
          <w:rFonts w:ascii="Verdana" w:hAnsi="Verdana"/>
          <w:sz w:val="20"/>
        </w:rPr>
        <w:t xml:space="preserve">Żądanie Wykonawcy i przekazanie wskazanych dokumentów będzie odbywało się za pośrednictwem e-Doręczenia. </w:t>
      </w:r>
    </w:p>
    <w:p w14:paraId="0D284CFE" w14:textId="77777777" w:rsidR="007616B9" w:rsidRPr="00DB7CA0" w:rsidRDefault="007616B9" w:rsidP="00F44424">
      <w:pPr>
        <w:pStyle w:val="Textbody"/>
        <w:spacing w:line="240" w:lineRule="auto"/>
        <w:ind w:hanging="284"/>
        <w:rPr>
          <w:rFonts w:ascii="Verdana" w:hAnsi="Verdana"/>
          <w:sz w:val="20"/>
        </w:rPr>
      </w:pPr>
      <w:r w:rsidRPr="00DB7CA0">
        <w:rPr>
          <w:rFonts w:ascii="Verdana" w:hAnsi="Verdana"/>
          <w:sz w:val="20"/>
        </w:rPr>
        <w:t>3.</w:t>
      </w:r>
      <w:r w:rsidRPr="00DB7CA0">
        <w:rPr>
          <w:rFonts w:ascii="Verdana" w:hAnsi="Verdana"/>
          <w:sz w:val="20"/>
        </w:rPr>
        <w:tab/>
        <w:t>Kontrole, o których mowa w ust. 1 i 2 będą mogły przeprowadzać osoby upoważnione przez Zamawiającego.</w:t>
      </w:r>
    </w:p>
    <w:p w14:paraId="5E1E5CC0" w14:textId="55911BB8" w:rsidR="007616B9" w:rsidRPr="00DB7CA0" w:rsidRDefault="007616B9" w:rsidP="00F44424">
      <w:pPr>
        <w:autoSpaceDE w:val="0"/>
        <w:autoSpaceDN w:val="0"/>
        <w:adjustRightInd w:val="0"/>
        <w:spacing w:after="0" w:line="240" w:lineRule="auto"/>
        <w:ind w:hanging="284"/>
        <w:rPr>
          <w:rFonts w:ascii="Verdana" w:hAnsi="Verdana"/>
          <w:sz w:val="20"/>
          <w:szCs w:val="20"/>
        </w:rPr>
      </w:pPr>
      <w:r w:rsidRPr="00DB7CA0">
        <w:rPr>
          <w:rFonts w:ascii="Verdana" w:hAnsi="Verdana"/>
          <w:sz w:val="20"/>
          <w:szCs w:val="20"/>
        </w:rPr>
        <w:t>4.</w:t>
      </w:r>
      <w:r w:rsidRPr="00DB7CA0">
        <w:rPr>
          <w:rFonts w:ascii="Verdana" w:hAnsi="Verdana"/>
          <w:sz w:val="20"/>
          <w:szCs w:val="20"/>
        </w:rPr>
        <w:tab/>
        <w:t>O wynikach kontroli, o której mowa w §</w:t>
      </w:r>
      <w:r w:rsidR="00F91CF4" w:rsidRPr="00C704C3">
        <w:rPr>
          <w:rFonts w:ascii="Verdana" w:hAnsi="Verdana"/>
          <w:sz w:val="20"/>
          <w:szCs w:val="20"/>
        </w:rPr>
        <w:t xml:space="preserve"> 8</w:t>
      </w:r>
      <w:r w:rsidRPr="00C704C3">
        <w:rPr>
          <w:rFonts w:ascii="Verdana" w:hAnsi="Verdana"/>
          <w:sz w:val="20"/>
          <w:szCs w:val="20"/>
        </w:rPr>
        <w:t xml:space="preserve"> </w:t>
      </w:r>
      <w:r w:rsidRPr="00DB7CA0">
        <w:rPr>
          <w:rFonts w:ascii="Verdana" w:hAnsi="Verdana"/>
          <w:color w:val="000000" w:themeColor="text1"/>
          <w:sz w:val="20"/>
          <w:szCs w:val="20"/>
        </w:rPr>
        <w:t>niniejszej umowy</w:t>
      </w:r>
      <w:r w:rsidRPr="00DB7CA0">
        <w:rPr>
          <w:rFonts w:ascii="Verdana" w:hAnsi="Verdana"/>
          <w:sz w:val="20"/>
          <w:szCs w:val="20"/>
        </w:rPr>
        <w:t xml:space="preserve">, Zamawiający w ciągu 14 dni poinformuje Wykonawcę, a w przypadku stwierdzenia nieprawidłowości przekaże mu wnioski i zalecenia mające na celu ich usunięcie w terminie wskazanym w protokole </w:t>
      </w:r>
      <w:r w:rsidR="00CB4C29">
        <w:rPr>
          <w:rFonts w:ascii="Verdana" w:hAnsi="Verdana"/>
          <w:sz w:val="20"/>
          <w:szCs w:val="20"/>
        </w:rPr>
        <w:t xml:space="preserve">kontroli ogrzewalni </w:t>
      </w:r>
      <w:r w:rsidRPr="00DB7CA0">
        <w:rPr>
          <w:rFonts w:ascii="Verdana" w:hAnsi="Verdana"/>
          <w:sz w:val="20"/>
          <w:szCs w:val="20"/>
        </w:rPr>
        <w:t>(załącznik nr 6 do umowy).</w:t>
      </w:r>
    </w:p>
    <w:p w14:paraId="393B53DD" w14:textId="77777777" w:rsidR="003D642C" w:rsidRDefault="003D642C" w:rsidP="00F44424">
      <w:pPr>
        <w:pStyle w:val="Standard"/>
        <w:tabs>
          <w:tab w:val="left" w:pos="709"/>
          <w:tab w:val="left" w:pos="6134"/>
        </w:tabs>
        <w:spacing w:line="240" w:lineRule="auto"/>
        <w:rPr>
          <w:rFonts w:ascii="Verdana" w:hAnsi="Verdana"/>
          <w:b/>
        </w:rPr>
      </w:pPr>
    </w:p>
    <w:p w14:paraId="2B068B4D" w14:textId="77777777" w:rsidR="002B63C6" w:rsidRPr="00DB7CA0" w:rsidRDefault="002B63C6" w:rsidP="00F44424">
      <w:pPr>
        <w:pStyle w:val="Standard"/>
        <w:tabs>
          <w:tab w:val="left" w:pos="709"/>
          <w:tab w:val="left" w:pos="6134"/>
        </w:tabs>
        <w:spacing w:line="240" w:lineRule="auto"/>
        <w:rPr>
          <w:rFonts w:ascii="Verdana" w:hAnsi="Verdana"/>
          <w:b/>
        </w:rPr>
      </w:pPr>
    </w:p>
    <w:p w14:paraId="37786991" w14:textId="1E09DE75" w:rsidR="00AA6E50" w:rsidRPr="00DB7CA0" w:rsidRDefault="003D642C" w:rsidP="00F44424">
      <w:pPr>
        <w:pStyle w:val="Standard"/>
        <w:tabs>
          <w:tab w:val="left" w:pos="6134"/>
        </w:tabs>
        <w:spacing w:line="240" w:lineRule="auto"/>
        <w:jc w:val="center"/>
        <w:rPr>
          <w:rFonts w:ascii="Verdana" w:hAnsi="Verdana"/>
          <w:b/>
        </w:rPr>
      </w:pPr>
      <w:r w:rsidRPr="00DB7CA0">
        <w:rPr>
          <w:rFonts w:ascii="Verdana" w:hAnsi="Verdana"/>
          <w:b/>
        </w:rPr>
        <w:t>§ 9 – Odpowiedzialność odszkodowawcza / Kary umowne</w:t>
      </w:r>
    </w:p>
    <w:p w14:paraId="77FF6E51" w14:textId="77777777" w:rsidR="003D642C" w:rsidRPr="00DB7CA0" w:rsidRDefault="003D642C" w:rsidP="00F44424">
      <w:pPr>
        <w:pStyle w:val="Standard"/>
        <w:numPr>
          <w:ilvl w:val="0"/>
          <w:numId w:val="17"/>
        </w:numPr>
        <w:tabs>
          <w:tab w:val="left" w:pos="5385"/>
        </w:tabs>
        <w:spacing w:line="240" w:lineRule="auto"/>
        <w:rPr>
          <w:rFonts w:ascii="Verdana" w:hAnsi="Verdana"/>
        </w:rPr>
      </w:pPr>
      <w:r w:rsidRPr="00DB7CA0">
        <w:rPr>
          <w:rFonts w:ascii="Verdana" w:hAnsi="Verdana"/>
        </w:rPr>
        <w:t>Strony ustalają odpowiedzialność z tytułu nie wykonania, bądź nienależytego wykonania umowy w formie kar umownych.</w:t>
      </w:r>
    </w:p>
    <w:p w14:paraId="1D381BCE" w14:textId="77777777" w:rsidR="003D642C" w:rsidRPr="00DB7CA0" w:rsidRDefault="003D642C" w:rsidP="00F44424">
      <w:pPr>
        <w:pStyle w:val="Standard"/>
        <w:numPr>
          <w:ilvl w:val="0"/>
          <w:numId w:val="17"/>
        </w:numPr>
        <w:tabs>
          <w:tab w:val="left" w:pos="5385"/>
        </w:tabs>
        <w:spacing w:line="240" w:lineRule="auto"/>
        <w:rPr>
          <w:rFonts w:ascii="Verdana" w:hAnsi="Verdana"/>
        </w:rPr>
      </w:pPr>
      <w:r w:rsidRPr="00DB7CA0">
        <w:rPr>
          <w:rFonts w:ascii="Verdana" w:hAnsi="Verdana"/>
        </w:rPr>
        <w:t xml:space="preserve">Kary umowne obciążające Wykonawcę: </w:t>
      </w:r>
    </w:p>
    <w:p w14:paraId="0C8F636A" w14:textId="2BCECD8D" w:rsidR="003D642C" w:rsidRPr="00DB7CA0" w:rsidRDefault="003D642C"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10% ceny brutto</w:t>
      </w:r>
      <w:r w:rsidR="0087024E" w:rsidRPr="00DB7CA0">
        <w:rPr>
          <w:rFonts w:ascii="Verdana" w:hAnsi="Verdana"/>
          <w:sz w:val="20"/>
          <w:szCs w:val="20"/>
        </w:rPr>
        <w:t>,</w:t>
      </w:r>
      <w:r w:rsidRPr="00DB7CA0">
        <w:rPr>
          <w:rFonts w:ascii="Verdana" w:hAnsi="Verdana"/>
          <w:sz w:val="20"/>
          <w:szCs w:val="20"/>
        </w:rPr>
        <w:t xml:space="preserve"> o której mowa w § 4 ust. </w:t>
      </w:r>
      <w:r w:rsidR="004D51DC" w:rsidRPr="00DB7CA0">
        <w:rPr>
          <w:rFonts w:ascii="Verdana" w:hAnsi="Verdana"/>
          <w:sz w:val="20"/>
          <w:szCs w:val="20"/>
        </w:rPr>
        <w:t>1</w:t>
      </w:r>
      <w:r w:rsidRPr="00DB7CA0">
        <w:rPr>
          <w:rFonts w:ascii="Verdana" w:hAnsi="Verdana"/>
          <w:sz w:val="20"/>
          <w:szCs w:val="20"/>
        </w:rPr>
        <w:t xml:space="preserve"> niniejszej umowy, gdy Zamawiający odstąpi od umowy z powodu okoliczności, za które odpowiada Wykonawca;</w:t>
      </w:r>
    </w:p>
    <w:p w14:paraId="73E5881C" w14:textId="43A156E7" w:rsidR="003D642C" w:rsidRPr="00DB7CA0" w:rsidRDefault="003D642C"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10% ceny brutto</w:t>
      </w:r>
      <w:r w:rsidR="0087024E" w:rsidRPr="00DB7CA0">
        <w:rPr>
          <w:rFonts w:ascii="Verdana" w:hAnsi="Verdana"/>
          <w:sz w:val="20"/>
          <w:szCs w:val="20"/>
        </w:rPr>
        <w:t>,</w:t>
      </w:r>
      <w:r w:rsidRPr="00DB7CA0">
        <w:rPr>
          <w:rFonts w:ascii="Verdana" w:hAnsi="Verdana"/>
          <w:sz w:val="20"/>
          <w:szCs w:val="20"/>
        </w:rPr>
        <w:t xml:space="preserve"> o której mowa w § 4 ust. </w:t>
      </w:r>
      <w:r w:rsidR="004D51DC" w:rsidRPr="00DB7CA0">
        <w:rPr>
          <w:rFonts w:ascii="Verdana" w:hAnsi="Verdana"/>
          <w:sz w:val="20"/>
          <w:szCs w:val="20"/>
        </w:rPr>
        <w:t>1</w:t>
      </w:r>
      <w:r w:rsidRPr="00DB7CA0">
        <w:rPr>
          <w:rFonts w:ascii="Verdana" w:hAnsi="Verdana"/>
          <w:sz w:val="20"/>
          <w:szCs w:val="20"/>
        </w:rPr>
        <w:t xml:space="preserve"> niniejszej umowy, gdy Wykonawca odstąpi od umowy z powodu okoliczności, za które nie odpowiada Zamawiający (Zamawiający nie ponosi odpowiedzialności za niewłaściwe zachowanie osób </w:t>
      </w:r>
      <w:r w:rsidR="007C2F97" w:rsidRPr="00DB7CA0">
        <w:rPr>
          <w:rFonts w:ascii="Verdana" w:hAnsi="Verdana"/>
          <w:sz w:val="20"/>
          <w:szCs w:val="20"/>
        </w:rPr>
        <w:t>korzystających z placówki</w:t>
      </w:r>
      <w:r w:rsidRPr="00DB7CA0">
        <w:rPr>
          <w:rFonts w:ascii="Verdana" w:hAnsi="Verdana"/>
          <w:sz w:val="20"/>
          <w:szCs w:val="20"/>
        </w:rPr>
        <w:t>);</w:t>
      </w:r>
    </w:p>
    <w:p w14:paraId="47A399A0" w14:textId="108D1A7C" w:rsidR="003D642C" w:rsidRPr="00DB7CA0" w:rsidRDefault="003D642C"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w wysokości 500,00 zł</w:t>
      </w:r>
      <w:r w:rsidR="005B2D72" w:rsidRPr="00DB7CA0">
        <w:rPr>
          <w:rFonts w:ascii="Verdana" w:hAnsi="Verdana"/>
          <w:sz w:val="20"/>
          <w:szCs w:val="20"/>
        </w:rPr>
        <w:t xml:space="preserve"> brutto</w:t>
      </w:r>
      <w:r w:rsidRPr="00DB7CA0">
        <w:rPr>
          <w:rFonts w:ascii="Verdana" w:hAnsi="Verdana"/>
          <w:sz w:val="20"/>
          <w:szCs w:val="20"/>
        </w:rPr>
        <w:t xml:space="preserve"> (słownie: pięćset zł) za każdy przypadek nie</w:t>
      </w:r>
      <w:r w:rsidR="006C6C32" w:rsidRPr="00DB7CA0">
        <w:rPr>
          <w:rFonts w:ascii="Verdana" w:hAnsi="Verdana"/>
          <w:sz w:val="20"/>
          <w:szCs w:val="20"/>
        </w:rPr>
        <w:t xml:space="preserve">przekazania </w:t>
      </w:r>
      <w:r w:rsidR="007C2F97" w:rsidRPr="00DB7CA0">
        <w:rPr>
          <w:rFonts w:ascii="Verdana" w:hAnsi="Verdana"/>
          <w:sz w:val="20"/>
          <w:szCs w:val="20"/>
        </w:rPr>
        <w:t>w terminie</w:t>
      </w:r>
      <w:r w:rsidR="00F5777B" w:rsidRPr="00DB7CA0">
        <w:rPr>
          <w:rFonts w:ascii="Verdana" w:hAnsi="Verdana"/>
          <w:sz w:val="20"/>
          <w:szCs w:val="20"/>
        </w:rPr>
        <w:t xml:space="preserve"> dokumentów z § 3 ust. 8-10</w:t>
      </w:r>
      <w:r w:rsidR="00D02F52">
        <w:rPr>
          <w:rFonts w:ascii="Verdana" w:hAnsi="Verdana"/>
          <w:sz w:val="20"/>
          <w:szCs w:val="20"/>
        </w:rPr>
        <w:t xml:space="preserve"> </w:t>
      </w:r>
      <w:r w:rsidR="00D02F52" w:rsidRPr="00C704C3">
        <w:rPr>
          <w:rFonts w:ascii="Verdana" w:hAnsi="Verdana"/>
          <w:sz w:val="20"/>
          <w:szCs w:val="20"/>
        </w:rPr>
        <w:t>niniejszej umowy</w:t>
      </w:r>
      <w:r w:rsidR="006C6C32" w:rsidRPr="00C704C3">
        <w:rPr>
          <w:rFonts w:ascii="Verdana" w:hAnsi="Verdana"/>
          <w:sz w:val="20"/>
          <w:szCs w:val="20"/>
        </w:rPr>
        <w:t>;</w:t>
      </w:r>
    </w:p>
    <w:p w14:paraId="1D245F37" w14:textId="2E067760" w:rsidR="003D642C" w:rsidRPr="00DB7CA0" w:rsidRDefault="003D642C"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 xml:space="preserve">w wysokości 500,00 zł </w:t>
      </w:r>
      <w:r w:rsidR="005B2D72" w:rsidRPr="00DB7CA0">
        <w:rPr>
          <w:rFonts w:ascii="Verdana" w:hAnsi="Verdana"/>
          <w:sz w:val="20"/>
          <w:szCs w:val="20"/>
        </w:rPr>
        <w:t xml:space="preserve">brutto </w:t>
      </w:r>
      <w:r w:rsidRPr="00DB7CA0">
        <w:rPr>
          <w:rFonts w:ascii="Verdana" w:hAnsi="Verdana"/>
          <w:sz w:val="20"/>
          <w:szCs w:val="20"/>
        </w:rPr>
        <w:t>(słownie: pięćset zł) - za każde niewykonanie zaleceń i</w:t>
      </w:r>
      <w:r w:rsidR="001B41F6" w:rsidRPr="00DB7CA0">
        <w:rPr>
          <w:rFonts w:ascii="Verdana" w:hAnsi="Verdana"/>
          <w:sz w:val="20"/>
          <w:szCs w:val="20"/>
        </w:rPr>
        <w:t> </w:t>
      </w:r>
      <w:r w:rsidRPr="00DB7CA0">
        <w:rPr>
          <w:rFonts w:ascii="Verdana" w:hAnsi="Verdana"/>
          <w:sz w:val="20"/>
          <w:szCs w:val="20"/>
        </w:rPr>
        <w:t>wniosków pokontrolnych</w:t>
      </w:r>
      <w:r w:rsidR="004D51DC" w:rsidRPr="00DB7CA0">
        <w:rPr>
          <w:rFonts w:ascii="Verdana" w:hAnsi="Verdana"/>
          <w:sz w:val="20"/>
          <w:szCs w:val="20"/>
        </w:rPr>
        <w:t xml:space="preserve"> w terminie określonym przez Zamawiaj</w:t>
      </w:r>
      <w:r w:rsidR="0087024E" w:rsidRPr="00DB7CA0">
        <w:rPr>
          <w:rFonts w:ascii="Verdana" w:hAnsi="Verdana"/>
          <w:sz w:val="20"/>
          <w:szCs w:val="20"/>
        </w:rPr>
        <w:t>ą</w:t>
      </w:r>
      <w:r w:rsidR="004D51DC" w:rsidRPr="00DB7CA0">
        <w:rPr>
          <w:rFonts w:ascii="Verdana" w:hAnsi="Verdana"/>
          <w:sz w:val="20"/>
          <w:szCs w:val="20"/>
        </w:rPr>
        <w:t>cego</w:t>
      </w:r>
      <w:r w:rsidR="00D02F52">
        <w:rPr>
          <w:rFonts w:ascii="Verdana" w:hAnsi="Verdana"/>
          <w:sz w:val="20"/>
          <w:szCs w:val="20"/>
        </w:rPr>
        <w:t>,</w:t>
      </w:r>
    </w:p>
    <w:p w14:paraId="7044C94D" w14:textId="2E9073ED" w:rsidR="00AD0601" w:rsidRPr="00DB7CA0" w:rsidRDefault="000054DB"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 xml:space="preserve">w wysokości </w:t>
      </w:r>
      <w:r w:rsidR="001476C8" w:rsidRPr="00DB7CA0">
        <w:rPr>
          <w:rFonts w:ascii="Verdana" w:hAnsi="Verdana"/>
          <w:sz w:val="20"/>
          <w:szCs w:val="20"/>
        </w:rPr>
        <w:t>1</w:t>
      </w:r>
      <w:r w:rsidR="00AD0601" w:rsidRPr="00DB7CA0">
        <w:rPr>
          <w:rFonts w:ascii="Verdana" w:hAnsi="Verdana"/>
          <w:sz w:val="20"/>
          <w:szCs w:val="20"/>
        </w:rPr>
        <w:t>00,00 zł</w:t>
      </w:r>
      <w:r w:rsidR="001476C8" w:rsidRPr="00DB7CA0">
        <w:rPr>
          <w:rFonts w:ascii="Verdana" w:hAnsi="Verdana"/>
          <w:sz w:val="20"/>
          <w:szCs w:val="20"/>
        </w:rPr>
        <w:t xml:space="preserve"> brutto</w:t>
      </w:r>
      <w:r w:rsidR="00AD0601" w:rsidRPr="00DB7CA0">
        <w:rPr>
          <w:rFonts w:ascii="Verdana" w:hAnsi="Verdana"/>
          <w:sz w:val="20"/>
          <w:szCs w:val="20"/>
        </w:rPr>
        <w:t xml:space="preserve"> (słownie: </w:t>
      </w:r>
      <w:r w:rsidR="001476C8" w:rsidRPr="00DB7CA0">
        <w:rPr>
          <w:rFonts w:ascii="Verdana" w:hAnsi="Verdana"/>
          <w:sz w:val="20"/>
          <w:szCs w:val="20"/>
        </w:rPr>
        <w:t xml:space="preserve">sto </w:t>
      </w:r>
      <w:r w:rsidR="00AD0601" w:rsidRPr="00DB7CA0">
        <w:rPr>
          <w:rFonts w:ascii="Verdana" w:hAnsi="Verdana"/>
          <w:sz w:val="20"/>
          <w:szCs w:val="20"/>
        </w:rPr>
        <w:t xml:space="preserve">zł) za każdy stwierdzony przypadek braku wymaganych zasobów rzeczowych, które </w:t>
      </w:r>
      <w:r w:rsidR="009C104F" w:rsidRPr="00DB7CA0">
        <w:rPr>
          <w:rFonts w:ascii="Verdana" w:hAnsi="Verdana"/>
          <w:sz w:val="20"/>
          <w:szCs w:val="20"/>
        </w:rPr>
        <w:t>podlegają kontroli i są wykazane w</w:t>
      </w:r>
      <w:r w:rsidR="00D02F52">
        <w:rPr>
          <w:rFonts w:ascii="Verdana" w:hAnsi="Verdana"/>
          <w:sz w:val="20"/>
          <w:szCs w:val="20"/>
        </w:rPr>
        <w:t> </w:t>
      </w:r>
      <w:r w:rsidR="009C104F" w:rsidRPr="00DB7CA0">
        <w:rPr>
          <w:rFonts w:ascii="Verdana" w:hAnsi="Verdana"/>
          <w:sz w:val="20"/>
          <w:szCs w:val="20"/>
        </w:rPr>
        <w:t>załączniku nr 6 niniejszej Umowy,</w:t>
      </w:r>
    </w:p>
    <w:p w14:paraId="660A7077" w14:textId="6E70C8C6" w:rsidR="001476C8" w:rsidRPr="00DB7CA0" w:rsidRDefault="001476C8"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w wysokości 200,00 zł brutto (słownie: dwieście zł) za każdy stwierdzony przypadek braku</w:t>
      </w:r>
      <w:r w:rsidR="00887C0B" w:rsidRPr="00DB7CA0">
        <w:rPr>
          <w:rFonts w:ascii="Verdana" w:hAnsi="Verdana"/>
          <w:sz w:val="20"/>
          <w:szCs w:val="20"/>
        </w:rPr>
        <w:t xml:space="preserve"> środka z</w:t>
      </w:r>
      <w:r w:rsidRPr="00DB7CA0">
        <w:rPr>
          <w:rFonts w:ascii="Verdana" w:hAnsi="Verdana"/>
          <w:sz w:val="20"/>
          <w:szCs w:val="20"/>
        </w:rPr>
        <w:t xml:space="preserve"> </w:t>
      </w:r>
      <w:r w:rsidR="000F3681">
        <w:rPr>
          <w:rFonts w:ascii="Verdana" w:hAnsi="Verdana"/>
          <w:sz w:val="20"/>
          <w:szCs w:val="20"/>
        </w:rPr>
        <w:t>produktów</w:t>
      </w:r>
      <w:r w:rsidRPr="00DB7CA0">
        <w:rPr>
          <w:rFonts w:ascii="Verdana" w:hAnsi="Verdana"/>
          <w:sz w:val="20"/>
          <w:szCs w:val="20"/>
        </w:rPr>
        <w:t xml:space="preserve"> </w:t>
      </w:r>
      <w:r w:rsidR="00B2116A" w:rsidRPr="00DB7CA0">
        <w:rPr>
          <w:rFonts w:ascii="Verdana" w:hAnsi="Verdana"/>
          <w:sz w:val="20"/>
          <w:szCs w:val="20"/>
        </w:rPr>
        <w:t>podwyższonego standardu higienicznego</w:t>
      </w:r>
      <w:r w:rsidR="00AB19F8" w:rsidRPr="00F44424">
        <w:rPr>
          <w:rFonts w:ascii="Verdana" w:hAnsi="Verdana"/>
          <w:b/>
          <w:bCs/>
          <w:sz w:val="20"/>
          <w:szCs w:val="20"/>
        </w:rPr>
        <w:t>*</w:t>
      </w:r>
      <w:r w:rsidR="00B2116A" w:rsidRPr="00DB7CA0">
        <w:rPr>
          <w:rFonts w:ascii="Verdana" w:hAnsi="Verdana"/>
          <w:sz w:val="20"/>
          <w:szCs w:val="20"/>
        </w:rPr>
        <w:t xml:space="preserve"> </w:t>
      </w:r>
      <w:r w:rsidRPr="00DB7CA0">
        <w:rPr>
          <w:rFonts w:ascii="Verdana" w:hAnsi="Verdana"/>
          <w:sz w:val="20"/>
          <w:szCs w:val="20"/>
        </w:rPr>
        <w:t>wymienion</w:t>
      </w:r>
      <w:r w:rsidR="00106875" w:rsidRPr="00DB7CA0">
        <w:rPr>
          <w:rFonts w:ascii="Verdana" w:hAnsi="Verdana"/>
          <w:sz w:val="20"/>
          <w:szCs w:val="20"/>
        </w:rPr>
        <w:t>ego</w:t>
      </w:r>
      <w:r w:rsidRPr="00DB7CA0">
        <w:rPr>
          <w:rFonts w:ascii="Verdana" w:hAnsi="Verdana"/>
          <w:sz w:val="20"/>
          <w:szCs w:val="20"/>
        </w:rPr>
        <w:t xml:space="preserve"> w</w:t>
      </w:r>
      <w:r w:rsidR="00D02F52">
        <w:rPr>
          <w:rFonts w:ascii="Verdana" w:hAnsi="Verdana"/>
          <w:sz w:val="20"/>
          <w:szCs w:val="20"/>
        </w:rPr>
        <w:t> </w:t>
      </w:r>
      <w:r w:rsidR="00B2116A" w:rsidRPr="00DB7CA0">
        <w:rPr>
          <w:rFonts w:ascii="Verdana" w:hAnsi="Verdana"/>
          <w:sz w:val="20"/>
          <w:szCs w:val="20"/>
        </w:rPr>
        <w:t xml:space="preserve">§3 ust. </w:t>
      </w:r>
      <w:r w:rsidR="008A42A8">
        <w:rPr>
          <w:rFonts w:ascii="Verdana" w:hAnsi="Verdana"/>
          <w:sz w:val="20"/>
          <w:szCs w:val="20"/>
        </w:rPr>
        <w:t>2</w:t>
      </w:r>
      <w:r w:rsidR="00365442">
        <w:rPr>
          <w:rFonts w:ascii="Verdana" w:hAnsi="Verdana"/>
          <w:sz w:val="20"/>
          <w:szCs w:val="20"/>
        </w:rPr>
        <w:t>2</w:t>
      </w:r>
      <w:r w:rsidR="00B2116A" w:rsidRPr="00DB7CA0">
        <w:rPr>
          <w:rFonts w:ascii="Verdana" w:hAnsi="Verdana"/>
          <w:sz w:val="20"/>
          <w:szCs w:val="20"/>
        </w:rPr>
        <w:t xml:space="preserve"> </w:t>
      </w:r>
      <w:r w:rsidR="00D02F52" w:rsidRPr="00C704C3">
        <w:rPr>
          <w:rFonts w:ascii="Verdana" w:hAnsi="Verdana"/>
          <w:sz w:val="20"/>
          <w:szCs w:val="20"/>
        </w:rPr>
        <w:t xml:space="preserve">niniejszej umowy </w:t>
      </w:r>
      <w:r w:rsidR="00B2116A" w:rsidRPr="00DB7CA0">
        <w:rPr>
          <w:rFonts w:ascii="Verdana" w:hAnsi="Verdana"/>
          <w:b/>
          <w:bCs/>
          <w:sz w:val="20"/>
          <w:szCs w:val="20"/>
        </w:rPr>
        <w:t>zgodnie ze złożoną ofertą*</w:t>
      </w:r>
    </w:p>
    <w:p w14:paraId="3E57DE14" w14:textId="7CED6D25" w:rsidR="009B6DE2" w:rsidRPr="00DB7CA0" w:rsidRDefault="009B6DE2"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 xml:space="preserve">w wysokości 1 000 zł </w:t>
      </w:r>
      <w:r w:rsidR="001476C8" w:rsidRPr="00DB7CA0">
        <w:rPr>
          <w:rFonts w:ascii="Verdana" w:hAnsi="Verdana"/>
          <w:sz w:val="20"/>
          <w:szCs w:val="20"/>
        </w:rPr>
        <w:t xml:space="preserve">brutto </w:t>
      </w:r>
      <w:r w:rsidRPr="00DB7CA0">
        <w:rPr>
          <w:rFonts w:ascii="Verdana" w:hAnsi="Verdana"/>
          <w:sz w:val="20"/>
          <w:szCs w:val="20"/>
        </w:rPr>
        <w:t>(słownie: tysiąc zł) za każdy dzień stwierdzonego niedopełnienia standardów sanitarnych i bytowych</w:t>
      </w:r>
      <w:r w:rsidR="002B63C6">
        <w:rPr>
          <w:rFonts w:ascii="Verdana" w:hAnsi="Verdana"/>
          <w:sz w:val="20"/>
          <w:szCs w:val="20"/>
        </w:rPr>
        <w:t>:</w:t>
      </w:r>
    </w:p>
    <w:p w14:paraId="744F4F7E" w14:textId="13534B31" w:rsidR="009B6DE2" w:rsidRPr="00EB3963" w:rsidRDefault="009B6DE2" w:rsidP="00F44424">
      <w:pPr>
        <w:pStyle w:val="Akapitzlist"/>
        <w:numPr>
          <w:ilvl w:val="1"/>
          <w:numId w:val="41"/>
        </w:numPr>
        <w:tabs>
          <w:tab w:val="left" w:pos="993"/>
        </w:tabs>
        <w:spacing w:after="0" w:line="240" w:lineRule="auto"/>
        <w:rPr>
          <w:rFonts w:ascii="Verdana" w:hAnsi="Verdana"/>
          <w:sz w:val="20"/>
          <w:szCs w:val="20"/>
        </w:rPr>
      </w:pPr>
      <w:r w:rsidRPr="00EB3963">
        <w:rPr>
          <w:rFonts w:ascii="Verdana" w:hAnsi="Verdana"/>
          <w:sz w:val="20"/>
          <w:szCs w:val="20"/>
        </w:rPr>
        <w:t>temperatury minimum +18</w:t>
      </w:r>
      <w:r w:rsidRPr="00EB3963">
        <w:rPr>
          <w:rFonts w:ascii="Cambria Math" w:hAnsi="Cambria Math" w:cs="Cambria Math"/>
          <w:sz w:val="20"/>
          <w:szCs w:val="20"/>
        </w:rPr>
        <w:t>℃</w:t>
      </w:r>
      <w:r w:rsidRPr="00EB3963">
        <w:rPr>
          <w:rFonts w:ascii="Verdana" w:hAnsi="Verdana" w:cs="Cambria Math"/>
          <w:sz w:val="20"/>
          <w:szCs w:val="20"/>
        </w:rPr>
        <w:t xml:space="preserve"> w pomieszczeniach pobytu osób korzystających z Ogrzewalni</w:t>
      </w:r>
      <w:r w:rsidR="002B63C6">
        <w:rPr>
          <w:rFonts w:ascii="Verdana" w:hAnsi="Verdana" w:cs="Cambria Math"/>
          <w:sz w:val="20"/>
          <w:szCs w:val="20"/>
        </w:rPr>
        <w:t>,</w:t>
      </w:r>
    </w:p>
    <w:p w14:paraId="46C9A828" w14:textId="66252BB7" w:rsidR="009B6DE2" w:rsidRPr="00DB7CA0" w:rsidRDefault="009B6DE2" w:rsidP="00F44424">
      <w:pPr>
        <w:pStyle w:val="Akapitzlist"/>
        <w:numPr>
          <w:ilvl w:val="1"/>
          <w:numId w:val="41"/>
        </w:numPr>
        <w:tabs>
          <w:tab w:val="left" w:pos="993"/>
        </w:tabs>
        <w:spacing w:after="0" w:line="240" w:lineRule="auto"/>
        <w:rPr>
          <w:rFonts w:ascii="Verdana" w:hAnsi="Verdana"/>
          <w:sz w:val="20"/>
          <w:szCs w:val="20"/>
        </w:rPr>
      </w:pPr>
      <w:r w:rsidRPr="00DB7CA0">
        <w:rPr>
          <w:rFonts w:ascii="Verdana" w:hAnsi="Verdana"/>
          <w:sz w:val="20"/>
          <w:szCs w:val="20"/>
        </w:rPr>
        <w:t>braku codziennej dezynfekcji sanitariatów i sprzątania Ogrzewalni</w:t>
      </w:r>
      <w:r w:rsidR="002B63C6">
        <w:rPr>
          <w:rFonts w:ascii="Verdana" w:hAnsi="Verdana"/>
          <w:sz w:val="20"/>
          <w:szCs w:val="20"/>
        </w:rPr>
        <w:t>.</w:t>
      </w:r>
    </w:p>
    <w:p w14:paraId="0C8AE3AD" w14:textId="3B0B0038" w:rsidR="000054DB" w:rsidRPr="00DB7CA0" w:rsidRDefault="000054DB" w:rsidP="00F44424">
      <w:pPr>
        <w:pStyle w:val="Akapitzlist"/>
        <w:numPr>
          <w:ilvl w:val="0"/>
          <w:numId w:val="41"/>
        </w:numPr>
        <w:tabs>
          <w:tab w:val="left" w:pos="993"/>
        </w:tabs>
        <w:spacing w:after="0" w:line="240" w:lineRule="auto"/>
        <w:rPr>
          <w:rFonts w:ascii="Verdana" w:hAnsi="Verdana"/>
          <w:sz w:val="20"/>
          <w:szCs w:val="20"/>
        </w:rPr>
      </w:pPr>
      <w:r w:rsidRPr="00DB7CA0">
        <w:rPr>
          <w:rFonts w:ascii="Verdana" w:hAnsi="Verdana"/>
          <w:sz w:val="20"/>
          <w:szCs w:val="20"/>
        </w:rPr>
        <w:t>w wysokości 2</w:t>
      </w:r>
      <w:r w:rsidR="002B63C6">
        <w:rPr>
          <w:rFonts w:ascii="Verdana" w:hAnsi="Verdana"/>
          <w:sz w:val="20"/>
          <w:szCs w:val="20"/>
        </w:rPr>
        <w:t> </w:t>
      </w:r>
      <w:r w:rsidRPr="00DB7CA0">
        <w:rPr>
          <w:rFonts w:ascii="Verdana" w:hAnsi="Verdana"/>
          <w:sz w:val="20"/>
          <w:szCs w:val="20"/>
        </w:rPr>
        <w:t xml:space="preserve">000,00 zł </w:t>
      </w:r>
      <w:r w:rsidR="001476C8" w:rsidRPr="00DB7CA0">
        <w:rPr>
          <w:rFonts w:ascii="Verdana" w:hAnsi="Verdana"/>
          <w:sz w:val="20"/>
          <w:szCs w:val="20"/>
        </w:rPr>
        <w:t xml:space="preserve">brutto </w:t>
      </w:r>
      <w:r w:rsidRPr="00DB7CA0">
        <w:rPr>
          <w:rFonts w:ascii="Verdana" w:hAnsi="Verdana"/>
          <w:sz w:val="20"/>
          <w:szCs w:val="20"/>
        </w:rPr>
        <w:t>(słownie: dwa tysiące zł) za każdy dzień nieuzasadnionej przerwy w świadczeniu usługi</w:t>
      </w:r>
      <w:r w:rsidR="00EB3963">
        <w:rPr>
          <w:rFonts w:ascii="Verdana" w:hAnsi="Verdana"/>
          <w:sz w:val="20"/>
          <w:szCs w:val="20"/>
        </w:rPr>
        <w:t>.</w:t>
      </w:r>
    </w:p>
    <w:p w14:paraId="17658757" w14:textId="2265AF0E" w:rsidR="003D642C" w:rsidRPr="00C704C3" w:rsidRDefault="003D642C" w:rsidP="00F44424">
      <w:pPr>
        <w:pStyle w:val="Akapitzlist"/>
        <w:numPr>
          <w:ilvl w:val="0"/>
          <w:numId w:val="17"/>
        </w:numPr>
        <w:suppressAutoHyphens/>
        <w:spacing w:after="0" w:line="240" w:lineRule="auto"/>
        <w:rPr>
          <w:rFonts w:ascii="Verdana" w:hAnsi="Verdana"/>
          <w:sz w:val="20"/>
          <w:szCs w:val="20"/>
        </w:rPr>
      </w:pPr>
      <w:r w:rsidRPr="00C704C3">
        <w:rPr>
          <w:rFonts w:ascii="Verdana" w:hAnsi="Verdana"/>
          <w:sz w:val="20"/>
          <w:szCs w:val="20"/>
        </w:rPr>
        <w:t>Wykonawca zapłaci Zamawiającemu karę umowną za uchylanie się od obowiązku zatrudnienia na umowę o pracę którejkolwiek z osób, które Wykonawca wskazał jako osoby zatrudnione na umowę o pracę w trakcie trwania zadania, lub osoby zastępującej, pomimo dodatkowego wezwania do usunięcia stanu niezgodnego z</w:t>
      </w:r>
      <w:r w:rsidR="00741DC7">
        <w:rPr>
          <w:rFonts w:ascii="Verdana" w:hAnsi="Verdana"/>
          <w:sz w:val="20"/>
          <w:szCs w:val="20"/>
        </w:rPr>
        <w:t> </w:t>
      </w:r>
      <w:r w:rsidRPr="00C704C3">
        <w:rPr>
          <w:rFonts w:ascii="Verdana" w:hAnsi="Verdana"/>
          <w:sz w:val="20"/>
          <w:szCs w:val="20"/>
        </w:rPr>
        <w:t>umową w określonym w terminie 30 dni od upływu wyznaczonego terminu.</w:t>
      </w:r>
    </w:p>
    <w:p w14:paraId="2D05DD96" w14:textId="489454CF" w:rsidR="003D642C" w:rsidRPr="00C704C3" w:rsidRDefault="003D642C" w:rsidP="00F44424">
      <w:pPr>
        <w:pStyle w:val="Akapitzlist"/>
        <w:numPr>
          <w:ilvl w:val="0"/>
          <w:numId w:val="16"/>
        </w:numPr>
        <w:suppressAutoHyphens/>
        <w:spacing w:after="0" w:line="240" w:lineRule="auto"/>
        <w:rPr>
          <w:rFonts w:ascii="Verdana" w:hAnsi="Verdana"/>
          <w:sz w:val="20"/>
          <w:szCs w:val="20"/>
        </w:rPr>
      </w:pPr>
      <w:bookmarkStart w:id="15" w:name="_Hlk226028724"/>
      <w:r w:rsidRPr="00C704C3">
        <w:rPr>
          <w:rFonts w:ascii="Verdana" w:hAnsi="Verdana"/>
          <w:sz w:val="20"/>
          <w:szCs w:val="20"/>
        </w:rPr>
        <w:t>za każdy dzień zwłoki w złożeniu Zamawiającemu oświadczenia potwierdzającego spełnienie przez Wykonawcę wymogu zatrudnienia na podstawie umowy o pracę osób wykonujących czynności wynikających z</w:t>
      </w:r>
      <w:r w:rsidR="00741DC7">
        <w:rPr>
          <w:rFonts w:ascii="Verdana" w:hAnsi="Verdana"/>
          <w:sz w:val="20"/>
          <w:szCs w:val="20"/>
        </w:rPr>
        <w:t xml:space="preserve"> </w:t>
      </w:r>
      <w:r w:rsidRPr="00C704C3">
        <w:rPr>
          <w:rFonts w:ascii="Verdana" w:hAnsi="Verdana"/>
          <w:sz w:val="20"/>
          <w:szCs w:val="20"/>
        </w:rPr>
        <w:t>umowy - w wysokości 100,00 zł</w:t>
      </w:r>
      <w:r w:rsidR="005B2D72" w:rsidRPr="00C704C3">
        <w:rPr>
          <w:rFonts w:ascii="Verdana" w:hAnsi="Verdana"/>
          <w:sz w:val="20"/>
          <w:szCs w:val="20"/>
        </w:rPr>
        <w:t xml:space="preserve"> brutto</w:t>
      </w:r>
      <w:r w:rsidRPr="00C704C3">
        <w:rPr>
          <w:rFonts w:ascii="Verdana" w:hAnsi="Verdana"/>
          <w:sz w:val="20"/>
          <w:szCs w:val="20"/>
        </w:rPr>
        <w:t xml:space="preserve">. </w:t>
      </w:r>
    </w:p>
    <w:p w14:paraId="4E95A253" w14:textId="25C8E1E8" w:rsidR="002001E1" w:rsidRPr="00C704C3" w:rsidRDefault="003D642C" w:rsidP="00F44424">
      <w:pPr>
        <w:pStyle w:val="Akapitzlist"/>
        <w:numPr>
          <w:ilvl w:val="0"/>
          <w:numId w:val="16"/>
        </w:numPr>
        <w:suppressAutoHyphens/>
        <w:spacing w:after="0" w:line="240" w:lineRule="auto"/>
        <w:rPr>
          <w:rFonts w:ascii="Verdana" w:hAnsi="Verdana"/>
          <w:sz w:val="20"/>
          <w:szCs w:val="20"/>
        </w:rPr>
      </w:pPr>
      <w:r w:rsidRPr="00C704C3">
        <w:rPr>
          <w:rFonts w:ascii="Verdana" w:hAnsi="Verdana"/>
          <w:sz w:val="20"/>
          <w:szCs w:val="20"/>
        </w:rPr>
        <w:t xml:space="preserve">za każde niezłożone przez Wykonawcę, w wyznaczonym przez Zamawiającego terminie oświadczenie w celu potwierdzenia spełniania przez Wykonawcę wymogu zatrudnienia na podstawie umowy o pracę oraz za każdą niezatrudnioną </w:t>
      </w:r>
      <w:r w:rsidRPr="00C704C3">
        <w:rPr>
          <w:rFonts w:ascii="Verdana" w:hAnsi="Verdana"/>
          <w:sz w:val="20"/>
          <w:szCs w:val="20"/>
        </w:rPr>
        <w:lastRenderedPageBreak/>
        <w:t>osobę na podstawie umowy o pracę wykonującą czynności wynikające z umowy - w wysokości 100,00 zł</w:t>
      </w:r>
      <w:r w:rsidR="005B2D72" w:rsidRPr="00C704C3">
        <w:rPr>
          <w:rFonts w:ascii="Verdana" w:hAnsi="Verdana"/>
          <w:sz w:val="20"/>
          <w:szCs w:val="20"/>
        </w:rPr>
        <w:t xml:space="preserve"> brutto</w:t>
      </w:r>
      <w:r w:rsidRPr="00C704C3">
        <w:rPr>
          <w:rFonts w:ascii="Verdana" w:hAnsi="Verdana"/>
          <w:sz w:val="20"/>
          <w:szCs w:val="20"/>
        </w:rPr>
        <w:t>.</w:t>
      </w:r>
    </w:p>
    <w:bookmarkEnd w:id="15"/>
    <w:p w14:paraId="45B1DCFB" w14:textId="268F3F40" w:rsidR="003D642C" w:rsidRPr="00DB7CA0" w:rsidRDefault="003D642C" w:rsidP="00F44424">
      <w:pPr>
        <w:pStyle w:val="Akapitzlist"/>
        <w:numPr>
          <w:ilvl w:val="0"/>
          <w:numId w:val="17"/>
        </w:numPr>
        <w:spacing w:after="0" w:line="240" w:lineRule="auto"/>
        <w:rPr>
          <w:rFonts w:ascii="Verdana" w:hAnsi="Verdana"/>
          <w:sz w:val="20"/>
          <w:szCs w:val="20"/>
        </w:rPr>
      </w:pPr>
      <w:r w:rsidRPr="00DB7CA0">
        <w:rPr>
          <w:rFonts w:ascii="Verdana" w:hAnsi="Verdana"/>
          <w:sz w:val="20"/>
          <w:szCs w:val="20"/>
        </w:rPr>
        <w:t xml:space="preserve">Zamawiający zapłaci Wykonawcy karę umowną w wysokości 10 % ceny brutto, o której mowa w § 4 ust. </w:t>
      </w:r>
      <w:r w:rsidR="00415C0B" w:rsidRPr="00DB7CA0">
        <w:rPr>
          <w:rFonts w:ascii="Verdana" w:hAnsi="Verdana"/>
          <w:sz w:val="20"/>
          <w:szCs w:val="20"/>
        </w:rPr>
        <w:t>1</w:t>
      </w:r>
      <w:r w:rsidRPr="00DB7CA0">
        <w:rPr>
          <w:rFonts w:ascii="Verdana" w:hAnsi="Verdana"/>
          <w:sz w:val="20"/>
          <w:szCs w:val="20"/>
        </w:rPr>
        <w:t xml:space="preserve"> niniejszej umowy, w razie odstąpienia przez Wykonawcę od umowy z powodu okoliczności, za które odpowiada Zamawiający.</w:t>
      </w:r>
    </w:p>
    <w:p w14:paraId="7994392A" w14:textId="77777777" w:rsidR="009C104F" w:rsidRPr="00DB7CA0" w:rsidRDefault="009C104F" w:rsidP="00F44424">
      <w:pPr>
        <w:pStyle w:val="Akapitzlist"/>
        <w:numPr>
          <w:ilvl w:val="0"/>
          <w:numId w:val="17"/>
        </w:numPr>
        <w:spacing w:after="0" w:line="240" w:lineRule="auto"/>
        <w:rPr>
          <w:rFonts w:ascii="Verdana" w:hAnsi="Verdana"/>
          <w:sz w:val="20"/>
          <w:szCs w:val="20"/>
        </w:rPr>
      </w:pPr>
      <w:r w:rsidRPr="00DB7CA0">
        <w:rPr>
          <w:rFonts w:ascii="Verdana" w:hAnsi="Verdana"/>
          <w:sz w:val="20"/>
          <w:szCs w:val="20"/>
        </w:rPr>
        <w:t xml:space="preserve">Zamawiający zapłaci Wykonawcy odsetki ustawowe za nieterminowe dokonanie płatności. </w:t>
      </w:r>
    </w:p>
    <w:p w14:paraId="53777634" w14:textId="768EFBF9" w:rsidR="003D642C" w:rsidRPr="00DB7CA0" w:rsidRDefault="003D642C" w:rsidP="00F44424">
      <w:pPr>
        <w:pStyle w:val="Akapitzlist"/>
        <w:numPr>
          <w:ilvl w:val="0"/>
          <w:numId w:val="17"/>
        </w:numPr>
        <w:spacing w:after="0" w:line="240" w:lineRule="auto"/>
        <w:rPr>
          <w:rFonts w:ascii="Verdana" w:hAnsi="Verdana"/>
          <w:sz w:val="20"/>
          <w:szCs w:val="20"/>
        </w:rPr>
      </w:pPr>
      <w:r w:rsidRPr="00DB7CA0">
        <w:rPr>
          <w:rFonts w:ascii="Verdana" w:hAnsi="Verdana"/>
          <w:sz w:val="20"/>
          <w:szCs w:val="20"/>
        </w:rPr>
        <w:t xml:space="preserve">Wykonawca wyraża zgodę na potrącenie należnych Zamawiającemu kar umownych </w:t>
      </w:r>
      <w:r w:rsidR="00AD0601" w:rsidRPr="00DB7CA0">
        <w:rPr>
          <w:rFonts w:ascii="Verdana" w:hAnsi="Verdana"/>
          <w:sz w:val="20"/>
          <w:szCs w:val="20"/>
        </w:rPr>
        <w:t>bezpośrednio z miesięcznego wynagrodzenia ryczałtowego Wykonawcy.</w:t>
      </w:r>
    </w:p>
    <w:p w14:paraId="28FE8DBF" w14:textId="77777777" w:rsidR="003D642C" w:rsidRPr="00DB7CA0" w:rsidRDefault="003D642C" w:rsidP="00F44424">
      <w:pPr>
        <w:pStyle w:val="Akapitzlist"/>
        <w:numPr>
          <w:ilvl w:val="0"/>
          <w:numId w:val="17"/>
        </w:numPr>
        <w:spacing w:after="0" w:line="240" w:lineRule="auto"/>
        <w:rPr>
          <w:rFonts w:ascii="Verdana" w:hAnsi="Verdana"/>
          <w:sz w:val="20"/>
          <w:szCs w:val="20"/>
        </w:rPr>
      </w:pPr>
      <w:r w:rsidRPr="00DB7CA0">
        <w:rPr>
          <w:rFonts w:ascii="Verdana" w:hAnsi="Verdana"/>
          <w:sz w:val="20"/>
          <w:szCs w:val="20"/>
        </w:rPr>
        <w:t>Strony zachowują możliwość dochodzenia odszkodowania uzupełniającego przewyższającego zastrzeżone powyżej kary umowne.</w:t>
      </w:r>
    </w:p>
    <w:p w14:paraId="48909E98" w14:textId="2347BCB1" w:rsidR="003D642C" w:rsidRPr="00DB7CA0" w:rsidRDefault="003D642C" w:rsidP="00F44424">
      <w:pPr>
        <w:pStyle w:val="Akapitzlist"/>
        <w:numPr>
          <w:ilvl w:val="0"/>
          <w:numId w:val="17"/>
        </w:numPr>
        <w:spacing w:after="0" w:line="240" w:lineRule="auto"/>
        <w:rPr>
          <w:rFonts w:ascii="Verdana" w:hAnsi="Verdana"/>
          <w:sz w:val="20"/>
          <w:szCs w:val="20"/>
        </w:rPr>
      </w:pPr>
      <w:r w:rsidRPr="00DB7CA0">
        <w:rPr>
          <w:rFonts w:ascii="Verdana" w:hAnsi="Verdana"/>
          <w:sz w:val="20"/>
          <w:szCs w:val="20"/>
        </w:rPr>
        <w:t xml:space="preserve">Łączna wartość kar umownych nie może przekroczyć </w:t>
      </w:r>
      <w:r w:rsidR="001B41F6" w:rsidRPr="00DB7CA0">
        <w:rPr>
          <w:rFonts w:ascii="Verdana" w:hAnsi="Verdana"/>
          <w:sz w:val="20"/>
          <w:szCs w:val="20"/>
        </w:rPr>
        <w:t>5</w:t>
      </w:r>
      <w:r w:rsidRPr="00DB7CA0">
        <w:rPr>
          <w:rFonts w:ascii="Verdana" w:hAnsi="Verdana"/>
          <w:sz w:val="20"/>
          <w:szCs w:val="20"/>
        </w:rPr>
        <w:t xml:space="preserve">0% wartości umowy wynikającej </w:t>
      </w:r>
      <w:r w:rsidRPr="00DB7CA0">
        <w:rPr>
          <w:rFonts w:ascii="Verdana" w:hAnsi="Verdana"/>
          <w:sz w:val="20"/>
          <w:szCs w:val="20"/>
        </w:rPr>
        <w:br/>
        <w:t>z § 4 ust.</w:t>
      </w:r>
      <w:r w:rsidR="003B00BF" w:rsidRPr="00DB7CA0">
        <w:rPr>
          <w:rFonts w:ascii="Verdana" w:hAnsi="Verdana"/>
          <w:sz w:val="20"/>
          <w:szCs w:val="20"/>
        </w:rPr>
        <w:t xml:space="preserve"> </w:t>
      </w:r>
      <w:r w:rsidR="00415C0B" w:rsidRPr="00DB7CA0">
        <w:rPr>
          <w:rFonts w:ascii="Verdana" w:hAnsi="Verdana"/>
          <w:sz w:val="20"/>
          <w:szCs w:val="20"/>
        </w:rPr>
        <w:t>1</w:t>
      </w:r>
      <w:r w:rsidR="003B00BF" w:rsidRPr="00DB7CA0">
        <w:rPr>
          <w:rFonts w:ascii="Verdana" w:hAnsi="Verdana"/>
          <w:sz w:val="20"/>
          <w:szCs w:val="20"/>
        </w:rPr>
        <w:t xml:space="preserve"> niniejszej umowy</w:t>
      </w:r>
      <w:r w:rsidRPr="00DB7CA0">
        <w:rPr>
          <w:rFonts w:ascii="Verdana" w:hAnsi="Verdana"/>
          <w:sz w:val="20"/>
          <w:szCs w:val="20"/>
        </w:rPr>
        <w:t>.</w:t>
      </w:r>
    </w:p>
    <w:p w14:paraId="6F210E9F" w14:textId="77777777" w:rsidR="003D642C" w:rsidRDefault="003D642C" w:rsidP="00F44424">
      <w:pPr>
        <w:spacing w:after="0" w:line="240" w:lineRule="auto"/>
        <w:ind w:left="0"/>
        <w:rPr>
          <w:rFonts w:ascii="Verdana" w:hAnsi="Verdana"/>
          <w:b/>
          <w:sz w:val="20"/>
          <w:szCs w:val="20"/>
        </w:rPr>
      </w:pPr>
    </w:p>
    <w:p w14:paraId="2BE142CB" w14:textId="77777777" w:rsidR="002B63C6" w:rsidRPr="00DB7CA0" w:rsidRDefault="002B63C6" w:rsidP="00F44424">
      <w:pPr>
        <w:spacing w:after="0" w:line="240" w:lineRule="auto"/>
        <w:ind w:left="0"/>
        <w:rPr>
          <w:rFonts w:ascii="Verdana" w:hAnsi="Verdana"/>
          <w:b/>
          <w:sz w:val="20"/>
          <w:szCs w:val="20"/>
        </w:rPr>
      </w:pPr>
    </w:p>
    <w:p w14:paraId="1303474F" w14:textId="497F94A9" w:rsidR="00AA6E50" w:rsidRPr="00DB7CA0" w:rsidRDefault="003D642C" w:rsidP="00F44424">
      <w:pPr>
        <w:pStyle w:val="Nagwek1"/>
        <w:tabs>
          <w:tab w:val="left" w:pos="0"/>
        </w:tabs>
        <w:spacing w:before="0" w:after="0" w:line="240" w:lineRule="auto"/>
        <w:jc w:val="center"/>
        <w:rPr>
          <w:rFonts w:ascii="Verdana" w:hAnsi="Verdana"/>
          <w:sz w:val="20"/>
          <w:szCs w:val="20"/>
        </w:rPr>
      </w:pPr>
      <w:r w:rsidRPr="00DB7CA0">
        <w:rPr>
          <w:rFonts w:ascii="Verdana" w:hAnsi="Verdana"/>
          <w:bCs w:val="0"/>
          <w:sz w:val="20"/>
          <w:szCs w:val="20"/>
        </w:rPr>
        <w:t>§ 1</w:t>
      </w:r>
      <w:r w:rsidR="00631F50" w:rsidRPr="00DB7CA0">
        <w:rPr>
          <w:rFonts w:ascii="Verdana" w:hAnsi="Verdana"/>
          <w:bCs w:val="0"/>
          <w:sz w:val="20"/>
          <w:szCs w:val="20"/>
        </w:rPr>
        <w:t>0</w:t>
      </w:r>
      <w:r w:rsidRPr="00DB7CA0">
        <w:rPr>
          <w:rFonts w:ascii="Verdana" w:hAnsi="Verdana"/>
          <w:bCs w:val="0"/>
          <w:sz w:val="20"/>
          <w:szCs w:val="20"/>
        </w:rPr>
        <w:t xml:space="preserve"> - </w:t>
      </w:r>
      <w:r w:rsidRPr="00DB7CA0">
        <w:rPr>
          <w:rFonts w:ascii="Verdana" w:hAnsi="Verdana"/>
          <w:sz w:val="20"/>
          <w:szCs w:val="20"/>
        </w:rPr>
        <w:t>Odstąpienie od umowy</w:t>
      </w:r>
    </w:p>
    <w:p w14:paraId="21D19B3F" w14:textId="77777777" w:rsidR="003D642C" w:rsidRPr="00DB7CA0" w:rsidRDefault="003D642C" w:rsidP="00F44424">
      <w:pPr>
        <w:pStyle w:val="Akapitzlist"/>
        <w:numPr>
          <w:ilvl w:val="0"/>
          <w:numId w:val="11"/>
        </w:numPr>
        <w:spacing w:after="0" w:line="240" w:lineRule="auto"/>
        <w:rPr>
          <w:rFonts w:ascii="Verdana" w:hAnsi="Verdana"/>
          <w:bCs/>
          <w:sz w:val="20"/>
          <w:szCs w:val="20"/>
        </w:rPr>
      </w:pPr>
      <w:r w:rsidRPr="00DB7CA0">
        <w:rPr>
          <w:rFonts w:ascii="Verdana" w:hAnsi="Verdana"/>
          <w:bCs/>
          <w:sz w:val="20"/>
          <w:szCs w:val="20"/>
        </w:rPr>
        <w:t>Zamawiającemu przysługuje prawo do odstąpienia od umowy w przypadku:</w:t>
      </w:r>
    </w:p>
    <w:p w14:paraId="013D7D1B" w14:textId="11477568" w:rsidR="003D642C" w:rsidRPr="00DB7CA0" w:rsidRDefault="003D642C" w:rsidP="00F44424">
      <w:pPr>
        <w:pStyle w:val="Akapitzlist"/>
        <w:numPr>
          <w:ilvl w:val="0"/>
          <w:numId w:val="12"/>
        </w:numPr>
        <w:spacing w:after="0" w:line="240" w:lineRule="auto"/>
        <w:rPr>
          <w:rFonts w:ascii="Verdana" w:hAnsi="Verdana"/>
          <w:bCs/>
          <w:sz w:val="20"/>
          <w:szCs w:val="20"/>
        </w:rPr>
      </w:pPr>
      <w:r w:rsidRPr="00DB7CA0">
        <w:rPr>
          <w:rFonts w:ascii="Verdana" w:hAnsi="Verdana"/>
          <w:bCs/>
          <w:sz w:val="20"/>
          <w:szCs w:val="20"/>
        </w:rPr>
        <w:t>zaistnienia istotnej zmiany okoliczności powodującej, że wykonanie umowy nie leży w</w:t>
      </w:r>
      <w:r w:rsidR="00741DC7">
        <w:rPr>
          <w:rFonts w:ascii="Verdana" w:hAnsi="Verdana"/>
          <w:bCs/>
          <w:sz w:val="20"/>
          <w:szCs w:val="20"/>
        </w:rPr>
        <w:t> </w:t>
      </w:r>
      <w:r w:rsidRPr="00DB7CA0">
        <w:rPr>
          <w:rFonts w:ascii="Verdana" w:hAnsi="Verdana"/>
          <w:bCs/>
          <w:sz w:val="20"/>
          <w:szCs w:val="20"/>
        </w:rPr>
        <w:t>interesie publicznym, czego nie można było przewidzieć w chwili zawarcia umowy, lub gdy dalsze wykonywanie umowy może zagrozić istotnemu interesowi bezpieczeństwa państwa lub bezpieczeństwu publicznemu. Odstąpienie od umowy może nastąpić w tym wypadku w terminie 30 dni od powzięcia wiadomości o</w:t>
      </w:r>
      <w:r w:rsidR="00741DC7">
        <w:rPr>
          <w:rFonts w:ascii="Verdana" w:hAnsi="Verdana"/>
          <w:bCs/>
          <w:sz w:val="20"/>
          <w:szCs w:val="20"/>
        </w:rPr>
        <w:t> </w:t>
      </w:r>
      <w:r w:rsidRPr="00DB7CA0">
        <w:rPr>
          <w:rFonts w:ascii="Verdana" w:hAnsi="Verdana"/>
          <w:bCs/>
          <w:sz w:val="20"/>
          <w:szCs w:val="20"/>
        </w:rPr>
        <w:t>powyższych okolicznościach, bez zapłaty kar umownych; w tym wypadku Wykonawcy przysługuje wynagrodzenie należne z tytułu wykonania części umowy,</w:t>
      </w:r>
    </w:p>
    <w:p w14:paraId="2EF537A5" w14:textId="77777777" w:rsidR="003D642C" w:rsidRPr="00DB7CA0" w:rsidRDefault="003D642C" w:rsidP="00F44424">
      <w:pPr>
        <w:pStyle w:val="Akapitzlist"/>
        <w:numPr>
          <w:ilvl w:val="0"/>
          <w:numId w:val="12"/>
        </w:numPr>
        <w:spacing w:after="0" w:line="240" w:lineRule="auto"/>
        <w:rPr>
          <w:rFonts w:ascii="Verdana" w:hAnsi="Verdana"/>
          <w:bCs/>
          <w:sz w:val="20"/>
          <w:szCs w:val="20"/>
        </w:rPr>
      </w:pPr>
      <w:r w:rsidRPr="00DB7CA0">
        <w:rPr>
          <w:rFonts w:ascii="Verdana" w:hAnsi="Verdana"/>
          <w:bCs/>
          <w:sz w:val="20"/>
          <w:szCs w:val="20"/>
        </w:rPr>
        <w:t>wszczęcia postępowania likwidacyjnego Wykonawcy – w terminie 30 dni od daty powzięcia wiadomości o tym fakcie,</w:t>
      </w:r>
    </w:p>
    <w:p w14:paraId="10648FAF" w14:textId="77777777" w:rsidR="003D642C" w:rsidRPr="00DB7CA0" w:rsidRDefault="003D642C" w:rsidP="00F44424">
      <w:pPr>
        <w:pStyle w:val="Akapitzlist"/>
        <w:numPr>
          <w:ilvl w:val="0"/>
          <w:numId w:val="12"/>
        </w:numPr>
        <w:spacing w:after="0" w:line="240" w:lineRule="auto"/>
        <w:rPr>
          <w:rFonts w:ascii="Verdana" w:hAnsi="Verdana"/>
          <w:bCs/>
          <w:sz w:val="20"/>
          <w:szCs w:val="20"/>
        </w:rPr>
      </w:pPr>
      <w:r w:rsidRPr="00DB7CA0">
        <w:rPr>
          <w:rFonts w:ascii="Verdana" w:hAnsi="Verdana"/>
          <w:bCs/>
          <w:sz w:val="20"/>
          <w:szCs w:val="20"/>
        </w:rPr>
        <w:t>zajęcia składników majątkowych Wykonawcy mających wpływ na realizację przedmiotu umowy - w terminie 30 dni od dnia powzięcia wiadomości o tym fakcie,</w:t>
      </w:r>
    </w:p>
    <w:p w14:paraId="7CE8EA46" w14:textId="4812AD35" w:rsidR="003D642C" w:rsidRPr="00DB7CA0" w:rsidRDefault="003D642C" w:rsidP="00F44424">
      <w:pPr>
        <w:pStyle w:val="Akapitzlist"/>
        <w:numPr>
          <w:ilvl w:val="0"/>
          <w:numId w:val="12"/>
        </w:numPr>
        <w:spacing w:after="0" w:line="240" w:lineRule="auto"/>
        <w:rPr>
          <w:rFonts w:ascii="Verdana" w:hAnsi="Verdana"/>
          <w:bCs/>
          <w:sz w:val="20"/>
          <w:szCs w:val="20"/>
        </w:rPr>
      </w:pPr>
      <w:r w:rsidRPr="00DB7CA0">
        <w:rPr>
          <w:rFonts w:ascii="Verdana" w:hAnsi="Verdana"/>
          <w:bCs/>
          <w:sz w:val="20"/>
          <w:szCs w:val="20"/>
        </w:rPr>
        <w:t>gdy Wykonawca nie rozpoczął w umówionym terminie wykonywania przedmiotu umowy bez uzasadnionych przyczyn oraz nie podejmuje go pomimo wezwania Zamawiającego złożonego na piśmie- po wyznaczeniu dodatkowego terminu do podjęcia realizacji zamówienia, w</w:t>
      </w:r>
      <w:r w:rsidR="00C902F8" w:rsidRPr="00DB7CA0">
        <w:rPr>
          <w:rFonts w:ascii="Verdana" w:hAnsi="Verdana"/>
          <w:bCs/>
          <w:sz w:val="20"/>
          <w:szCs w:val="20"/>
        </w:rPr>
        <w:t> </w:t>
      </w:r>
      <w:r w:rsidRPr="00DB7CA0">
        <w:rPr>
          <w:rFonts w:ascii="Verdana" w:hAnsi="Verdana"/>
          <w:bCs/>
          <w:sz w:val="20"/>
          <w:szCs w:val="20"/>
        </w:rPr>
        <w:t>terminie 14 dni od upływu wyznaczonego terminu,</w:t>
      </w:r>
    </w:p>
    <w:p w14:paraId="0E7082BF" w14:textId="5A6A3174" w:rsidR="003D642C" w:rsidRPr="00DB7CA0" w:rsidRDefault="003D642C" w:rsidP="00F44424">
      <w:pPr>
        <w:pStyle w:val="Akapitzlist"/>
        <w:numPr>
          <w:ilvl w:val="0"/>
          <w:numId w:val="12"/>
        </w:numPr>
        <w:spacing w:after="0" w:line="240" w:lineRule="auto"/>
        <w:rPr>
          <w:rFonts w:ascii="Verdana" w:hAnsi="Verdana"/>
          <w:bCs/>
          <w:sz w:val="20"/>
          <w:szCs w:val="20"/>
        </w:rPr>
      </w:pPr>
      <w:r w:rsidRPr="00DB7CA0">
        <w:rPr>
          <w:rFonts w:ascii="Verdana" w:hAnsi="Verdana"/>
          <w:bCs/>
          <w:sz w:val="20"/>
          <w:szCs w:val="20"/>
        </w:rPr>
        <w:t xml:space="preserve">gdy Wykonawcy co najmniej dwukrotnie naliczono którąkolwiek karę umowną, </w:t>
      </w:r>
      <w:r w:rsidR="008558B2">
        <w:rPr>
          <w:rFonts w:ascii="Verdana" w:hAnsi="Verdana"/>
          <w:bCs/>
          <w:sz w:val="20"/>
          <w:szCs w:val="20"/>
        </w:rPr>
        <w:br/>
      </w:r>
      <w:r w:rsidRPr="00DB7CA0">
        <w:rPr>
          <w:rFonts w:ascii="Verdana" w:hAnsi="Verdana"/>
          <w:bCs/>
          <w:sz w:val="20"/>
          <w:szCs w:val="20"/>
        </w:rPr>
        <w:t xml:space="preserve">o której mowa w § 9 </w:t>
      </w:r>
      <w:r w:rsidR="003B00BF" w:rsidRPr="00DB7CA0">
        <w:rPr>
          <w:rFonts w:ascii="Verdana" w:hAnsi="Verdana"/>
          <w:sz w:val="20"/>
          <w:szCs w:val="20"/>
        </w:rPr>
        <w:t xml:space="preserve">niniejszej </w:t>
      </w:r>
      <w:r w:rsidR="003B00BF" w:rsidRPr="00F95B8B">
        <w:rPr>
          <w:rFonts w:ascii="Verdana" w:hAnsi="Verdana"/>
          <w:sz w:val="20"/>
          <w:szCs w:val="20"/>
        </w:rPr>
        <w:t>umowy</w:t>
      </w:r>
      <w:r w:rsidR="003B00BF" w:rsidRPr="00F95B8B">
        <w:rPr>
          <w:rFonts w:ascii="Verdana" w:hAnsi="Verdana"/>
          <w:bCs/>
          <w:sz w:val="20"/>
          <w:szCs w:val="20"/>
        </w:rPr>
        <w:t xml:space="preserve"> </w:t>
      </w:r>
      <w:r w:rsidRPr="00F95B8B">
        <w:rPr>
          <w:rFonts w:ascii="Verdana" w:hAnsi="Verdana"/>
          <w:bCs/>
          <w:sz w:val="20"/>
          <w:szCs w:val="20"/>
        </w:rPr>
        <w:t xml:space="preserve">w terminie 20 dni </w:t>
      </w:r>
      <w:r w:rsidRPr="00DB7CA0">
        <w:rPr>
          <w:rFonts w:ascii="Verdana" w:hAnsi="Verdana"/>
          <w:bCs/>
          <w:sz w:val="20"/>
          <w:szCs w:val="20"/>
        </w:rPr>
        <w:t>od dnia naliczenia drugiej i każdej kolejnej kary.</w:t>
      </w:r>
    </w:p>
    <w:p w14:paraId="0D548646" w14:textId="77777777" w:rsidR="003D642C" w:rsidRPr="00DB7CA0" w:rsidRDefault="003D642C" w:rsidP="00F44424">
      <w:pPr>
        <w:pStyle w:val="Akapitzlist"/>
        <w:numPr>
          <w:ilvl w:val="0"/>
          <w:numId w:val="11"/>
        </w:numPr>
        <w:spacing w:after="0" w:line="240" w:lineRule="auto"/>
        <w:rPr>
          <w:rFonts w:ascii="Verdana" w:hAnsi="Verdana"/>
          <w:bCs/>
          <w:sz w:val="20"/>
          <w:szCs w:val="20"/>
        </w:rPr>
      </w:pPr>
      <w:r w:rsidRPr="00DB7CA0">
        <w:rPr>
          <w:rFonts w:ascii="Verdana" w:hAnsi="Verdana"/>
          <w:bCs/>
          <w:sz w:val="20"/>
          <w:szCs w:val="20"/>
        </w:rPr>
        <w:t xml:space="preserve">Odstąpienie od umowy powinno nastąpić w formie pisemnej pod rygorem nieważności </w:t>
      </w:r>
      <w:r w:rsidRPr="00DB7CA0">
        <w:rPr>
          <w:rFonts w:ascii="Verdana" w:hAnsi="Verdana"/>
          <w:bCs/>
          <w:sz w:val="20"/>
          <w:szCs w:val="20"/>
        </w:rPr>
        <w:br/>
        <w:t>i powinno zawierać pisemne uzasadnienie.</w:t>
      </w:r>
    </w:p>
    <w:p w14:paraId="7EAFD756" w14:textId="77777777" w:rsidR="003D642C" w:rsidRPr="00DB7CA0" w:rsidRDefault="003D642C" w:rsidP="00F44424">
      <w:pPr>
        <w:pStyle w:val="Akapitzlist"/>
        <w:numPr>
          <w:ilvl w:val="0"/>
          <w:numId w:val="11"/>
        </w:numPr>
        <w:spacing w:after="0" w:line="240" w:lineRule="auto"/>
        <w:rPr>
          <w:rFonts w:ascii="Verdana" w:hAnsi="Verdana"/>
          <w:bCs/>
          <w:sz w:val="20"/>
          <w:szCs w:val="20"/>
        </w:rPr>
      </w:pPr>
      <w:r w:rsidRPr="00DB7CA0">
        <w:rPr>
          <w:rFonts w:ascii="Verdana" w:hAnsi="Verdana"/>
          <w:bCs/>
          <w:sz w:val="20"/>
          <w:szCs w:val="20"/>
        </w:rPr>
        <w:t>W przypadkach określonych w ust. 1 lit. b)-e) Zamawiającemu przysługuje prawo rozwiązania umowy w trybie natychmiastowym. Ustęp 2 stosuje się odpowiednio.</w:t>
      </w:r>
    </w:p>
    <w:p w14:paraId="45AD8C8D" w14:textId="77777777" w:rsidR="00B2116A" w:rsidRPr="00DB7CA0" w:rsidRDefault="00B2116A" w:rsidP="00F44424">
      <w:pPr>
        <w:spacing w:after="0" w:line="240" w:lineRule="auto"/>
        <w:rPr>
          <w:rFonts w:ascii="Verdana" w:hAnsi="Verdana"/>
          <w:bCs/>
          <w:sz w:val="20"/>
          <w:szCs w:val="20"/>
        </w:rPr>
      </w:pPr>
    </w:p>
    <w:p w14:paraId="14E8CF04" w14:textId="77777777" w:rsidR="007900C5" w:rsidRPr="00DB7CA0" w:rsidRDefault="007900C5" w:rsidP="00F44424">
      <w:pPr>
        <w:spacing w:after="0" w:line="240" w:lineRule="auto"/>
        <w:ind w:left="0"/>
        <w:rPr>
          <w:rFonts w:ascii="Verdana" w:hAnsi="Verdana"/>
          <w:bCs/>
          <w:sz w:val="20"/>
          <w:szCs w:val="20"/>
        </w:rPr>
      </w:pPr>
    </w:p>
    <w:p w14:paraId="793D61C9" w14:textId="5AC47AAD" w:rsidR="007900C5" w:rsidRPr="00DB7CA0" w:rsidRDefault="007900C5" w:rsidP="00F44424">
      <w:pPr>
        <w:spacing w:after="0" w:line="240" w:lineRule="auto"/>
        <w:jc w:val="center"/>
        <w:rPr>
          <w:rFonts w:ascii="Verdana" w:hAnsi="Verdana"/>
          <w:b/>
          <w:bCs/>
          <w:sz w:val="20"/>
          <w:szCs w:val="20"/>
        </w:rPr>
      </w:pPr>
      <w:r w:rsidRPr="00DB7CA0">
        <w:rPr>
          <w:rFonts w:ascii="Verdana" w:hAnsi="Verdana"/>
          <w:b/>
          <w:bCs/>
          <w:sz w:val="20"/>
          <w:szCs w:val="20"/>
        </w:rPr>
        <w:t>§ 11 - Klauzule waloryzacyjne</w:t>
      </w:r>
    </w:p>
    <w:p w14:paraId="42DD4778" w14:textId="0633CE2E" w:rsidR="007900C5" w:rsidRPr="00DB7CA0" w:rsidRDefault="007900C5" w:rsidP="00F44424">
      <w:pPr>
        <w:pStyle w:val="Akapitzlist"/>
        <w:spacing w:after="0" w:line="240" w:lineRule="auto"/>
        <w:ind w:left="360"/>
        <w:rPr>
          <w:rFonts w:ascii="Verdana" w:hAnsi="Verdana"/>
          <w:sz w:val="20"/>
          <w:szCs w:val="20"/>
        </w:rPr>
      </w:pPr>
      <w:r w:rsidRPr="00DB7CA0">
        <w:rPr>
          <w:rFonts w:ascii="Verdana" w:hAnsi="Verdana"/>
          <w:sz w:val="20"/>
          <w:szCs w:val="20"/>
        </w:rPr>
        <w:t xml:space="preserve">Zgodnie z art. 439 ust. 1 ustawy z dnia 19 września 2019r. Prawo zamówień publicznych, Strony przewidują możliwość zmiany wysokości wynagrodzenia określonego w § 4 ust. </w:t>
      </w:r>
      <w:r w:rsidR="00741DC7" w:rsidRPr="00741DC7">
        <w:rPr>
          <w:rFonts w:ascii="Verdana" w:hAnsi="Verdana"/>
          <w:sz w:val="20"/>
          <w:szCs w:val="20"/>
        </w:rPr>
        <w:t>1</w:t>
      </w:r>
      <w:r w:rsidRPr="00741DC7">
        <w:rPr>
          <w:rFonts w:ascii="Verdana" w:hAnsi="Verdana"/>
          <w:sz w:val="20"/>
          <w:szCs w:val="20"/>
        </w:rPr>
        <w:t xml:space="preserve"> </w:t>
      </w:r>
      <w:r w:rsidR="00741DC7" w:rsidRPr="00741DC7">
        <w:rPr>
          <w:rFonts w:ascii="Verdana" w:hAnsi="Verdana"/>
          <w:sz w:val="20"/>
          <w:szCs w:val="20"/>
        </w:rPr>
        <w:t xml:space="preserve">niniejszej </w:t>
      </w:r>
      <w:r w:rsidRPr="00DB7CA0">
        <w:rPr>
          <w:rFonts w:ascii="Verdana" w:hAnsi="Verdana"/>
          <w:sz w:val="20"/>
          <w:szCs w:val="20"/>
        </w:rPr>
        <w:t>umowy (dalej: wynagrodzenie) w przypadku zmiany cen materiałów lub kosztów związanych z realizacją zamówienia na zasadach określonych poniżej.</w:t>
      </w:r>
    </w:p>
    <w:p w14:paraId="3E0B8C5A"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Wynagrodzenie może być zmieniane dla oddania wzrostów lub spadków cen materiałów lub kosztów związanych z realizacją zamówienia.</w:t>
      </w:r>
    </w:p>
    <w:p w14:paraId="5C1436A7" w14:textId="6CFA4A9D"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Podstawą do ustalenia poziomu zmiany ceny materiałów lub kosztów związanych z</w:t>
      </w:r>
      <w:r w:rsidR="00741DC7">
        <w:rPr>
          <w:rFonts w:ascii="Verdana" w:hAnsi="Verdana"/>
          <w:sz w:val="20"/>
          <w:szCs w:val="20"/>
        </w:rPr>
        <w:t> </w:t>
      </w:r>
      <w:r w:rsidRPr="00DB7CA0">
        <w:rPr>
          <w:rFonts w:ascii="Verdana" w:hAnsi="Verdana"/>
          <w:sz w:val="20"/>
          <w:szCs w:val="20"/>
        </w:rPr>
        <w:t>realizacją zamówienia jest wskaźnik cen ogłaszany w komunikacie Prezesa Głównego Urzędu Statystycznego obowiązujący w miesiącu, w którym upłynął termin składania ofert.</w:t>
      </w:r>
    </w:p>
    <w:p w14:paraId="0E819C55"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Minimalny poziom zmiany cen materiałów lub kosztów wyliczony w oparciu o wskaźnik wskazany w ust. 2, uprawniający strony umowy do żądania zmiany wynagrodzenia wynosi 10%.</w:t>
      </w:r>
    </w:p>
    <w:p w14:paraId="1D571F6E" w14:textId="727A807C"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lastRenderedPageBreak/>
        <w:t xml:space="preserve">Maksymalna wartość zmiany wynagrodzenia, jaką dopuszcza Zamawiający wynosi 10% wartości netto wynagrodzenia, o którym mowa w § 4 ust. </w:t>
      </w:r>
      <w:r w:rsidR="00741DC7">
        <w:rPr>
          <w:rFonts w:ascii="Verdana" w:hAnsi="Verdana"/>
          <w:sz w:val="20"/>
          <w:szCs w:val="20"/>
        </w:rPr>
        <w:t>1</w:t>
      </w:r>
      <w:r w:rsidRPr="00DB7CA0">
        <w:rPr>
          <w:rFonts w:ascii="Verdana" w:hAnsi="Verdana"/>
          <w:sz w:val="20"/>
          <w:szCs w:val="20"/>
        </w:rPr>
        <w:t xml:space="preserve"> niniejszej umowy. Po osiągnięciu tej wartości przepisów niniejszego paragrafu nie stosuje się.</w:t>
      </w:r>
    </w:p>
    <w:p w14:paraId="325D7B6E"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Pierwsza zmiana, o której mowa w ust. 1 może zostać wprowadzona nie wcześniej niż po upływie 6 miesięcy od daty zawarcia umowy.</w:t>
      </w:r>
    </w:p>
    <w:p w14:paraId="4754F4D7"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Zmiany, o których mowa w ust. 1 mogą być wprowadzone wyłącznie, gdy zmiana cen materiałów lub kosztów ma realny wpływ na koszty wykonania zamówienia przez Wykonawcę. W przypadku ich wystąpienia Wykonawca może wystąpić do Zamawiającego z pisemnym wnioskiem o zmianę wynagrodzenia, przedkładając odpowiednie dokumenty potwierdzające zasadność złożenia wniosku. Wykonawca powinien wykazać ponad wszelką wątpliwość, że zaistniała zmiana ma bezpośredni i faktyczny wpływ na koszty wykonania zamówienia oraz podać dokładne wyliczenie kwoty wnioskowanej zmiany wynagrodzenia, przedstawiając rzeczywiste koszty ponoszone np. na podstawie zawartych umów i zapłaconych faktur.</w:t>
      </w:r>
    </w:p>
    <w:p w14:paraId="2141B9B1"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Zmiany, o których mowa powyżej, mogą być wprowadzane nie częściej niż co 6 miesięcy poprzez zestawienie kosztów realizacji poszczególnych usług oraz wskaźnika, o którym mowa w ust. 2. Strony będą uprawnione do wnioskowania o dokonanie kolejnej zmiany po upływie 6 miesięcy od wprowadzenia poprzedniej zmiany pod warunkiem, że wskaźnik, o którym mowa w ust. 2 ulegnie zmianie o minimum 10% w stosunku do miesiąca, w którym dokonano poprzedniej zmiany.</w:t>
      </w:r>
    </w:p>
    <w:p w14:paraId="717D901E"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Przez zmianę cen materiałów oraz kosztów, o których mowa w ust. 2 należy rozumieć wzrost odpowiednio cen lub kosztów, jak i ich obniżenie względem cen lub kosztu przyjętego w celu ustalenia wynagrodzenia zawartego w ofercie. Zatem uprawnienie do zmiany wynagrodzenia przysługuje zarówno Wykonawcy jak i Zamawiającemu. W przypadku obniżenia cen lub kosztu w stosunku do cen lub kosztu przyjętego w celu ustalenia wynagrodzenia zawartego w ofercie zapisy ust. 2-7 stosuje się odpowiednio do Zamawiającego.</w:t>
      </w:r>
    </w:p>
    <w:p w14:paraId="790EC069"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W przypadku akceptacji żądania przez drugą stronę, zwaloryzowane wynagrodzenie będzie obowiązywać od dnia doręczenia żądania i po podpisaniu aneksu.</w:t>
      </w:r>
    </w:p>
    <w:p w14:paraId="45F8838A"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Brak zgody na zmianę po stronie Zamawiającego powoduje, że Wykonawca zobowiązany jest wykonywać umowę na dotychczasowych zasadach.</w:t>
      </w:r>
    </w:p>
    <w:p w14:paraId="69DB27A9"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W przypadku dokonania zmiany wynagrodzenia w oparciu o zapisy ust. 2 – 7 Wykonawca zobowiązany jest do dokonania zmiany wynagrodzenia przysługującemu podwykonawcy, z którym zawarł umowę, w zakresie odpowiadającym zmianom cen materiałów lub kosztów dotyczących zobowiązania Podwykonawcy. Wykonawca zobowiązany będzie do dokonania tej zmiany w terminie do 30 dni od dnia dokonania zmiany niniejszej umowy. Na potwierdzenie dokonania zmiany Wykonawca jest zobowiązany przekazać Zamawiającemu projekt aneksu a następnie kopię zawartego aneksu do umowy o podwykonawstwo.</w:t>
      </w:r>
    </w:p>
    <w:p w14:paraId="178D7921"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W przypadku powierzenia przez Podwykonawcę realizacji prac Dalszemu Podwykonawcy zapis ust. 11 stosuje się odpowiednio.</w:t>
      </w:r>
    </w:p>
    <w:p w14:paraId="296CAEB2" w14:textId="77777777" w:rsidR="007900C5" w:rsidRPr="00DB7CA0" w:rsidRDefault="007900C5" w:rsidP="00F44424">
      <w:pPr>
        <w:pStyle w:val="Akapitzlist"/>
        <w:numPr>
          <w:ilvl w:val="3"/>
          <w:numId w:val="8"/>
        </w:numPr>
        <w:spacing w:after="0" w:line="240" w:lineRule="auto"/>
        <w:ind w:left="426"/>
        <w:rPr>
          <w:rFonts w:ascii="Verdana" w:hAnsi="Verdana"/>
          <w:sz w:val="20"/>
          <w:szCs w:val="20"/>
        </w:rPr>
      </w:pPr>
      <w:r w:rsidRPr="00DB7CA0">
        <w:rPr>
          <w:rFonts w:ascii="Verdana" w:hAnsi="Verdana"/>
          <w:sz w:val="20"/>
          <w:szCs w:val="20"/>
        </w:rPr>
        <w:t>Nie jest możliwa zmiana wysokości wynagrodzenia Wykonawcy w części:</w:t>
      </w:r>
    </w:p>
    <w:p w14:paraId="4976B5FC" w14:textId="77777777" w:rsidR="007900C5" w:rsidRPr="00DB7CA0" w:rsidRDefault="007900C5" w:rsidP="00F44424">
      <w:pPr>
        <w:pStyle w:val="Akapitzlist"/>
        <w:numPr>
          <w:ilvl w:val="1"/>
          <w:numId w:val="5"/>
        </w:numPr>
        <w:spacing w:after="0" w:line="240" w:lineRule="auto"/>
        <w:ind w:left="426"/>
        <w:rPr>
          <w:rFonts w:ascii="Verdana" w:hAnsi="Verdana"/>
          <w:sz w:val="20"/>
          <w:szCs w:val="20"/>
        </w:rPr>
      </w:pPr>
      <w:r w:rsidRPr="00DB7CA0">
        <w:rPr>
          <w:rFonts w:ascii="Verdana" w:hAnsi="Verdana"/>
          <w:sz w:val="20"/>
          <w:szCs w:val="20"/>
        </w:rPr>
        <w:t>która została zapłacona przez Zamawiającego przed dniem złożenia wniosku o zmianę wynagrodzenia,</w:t>
      </w:r>
    </w:p>
    <w:p w14:paraId="6A305DC9" w14:textId="77777777" w:rsidR="007900C5" w:rsidRPr="00DB7CA0" w:rsidRDefault="007900C5" w:rsidP="00F44424">
      <w:pPr>
        <w:pStyle w:val="Akapitzlist"/>
        <w:numPr>
          <w:ilvl w:val="1"/>
          <w:numId w:val="5"/>
        </w:numPr>
        <w:spacing w:after="0" w:line="240" w:lineRule="auto"/>
        <w:ind w:left="426"/>
        <w:rPr>
          <w:rFonts w:ascii="Verdana" w:hAnsi="Verdana"/>
          <w:sz w:val="20"/>
          <w:szCs w:val="20"/>
        </w:rPr>
      </w:pPr>
      <w:r w:rsidRPr="00DB7CA0">
        <w:rPr>
          <w:rFonts w:ascii="Verdana" w:hAnsi="Verdana"/>
          <w:sz w:val="20"/>
          <w:szCs w:val="20"/>
        </w:rPr>
        <w:t>dla której, przed dniem złożenia wniosku o zmianę wynagrodzenia, Wykonawca dostarczył do siedziby Zamawiającego fakturę.</w:t>
      </w:r>
    </w:p>
    <w:p w14:paraId="5C8ACEAB" w14:textId="77777777" w:rsidR="007900C5" w:rsidRPr="00DB7CA0" w:rsidRDefault="007900C5" w:rsidP="00F44424">
      <w:pPr>
        <w:pStyle w:val="Akapitzlist"/>
        <w:numPr>
          <w:ilvl w:val="0"/>
          <w:numId w:val="8"/>
        </w:numPr>
        <w:spacing w:after="0" w:line="240" w:lineRule="auto"/>
        <w:ind w:left="426"/>
        <w:rPr>
          <w:rFonts w:ascii="Verdana" w:hAnsi="Verdana"/>
          <w:sz w:val="20"/>
          <w:szCs w:val="20"/>
        </w:rPr>
      </w:pPr>
      <w:r w:rsidRPr="00DB7CA0">
        <w:rPr>
          <w:rFonts w:ascii="Verdana" w:hAnsi="Verdana"/>
          <w:sz w:val="20"/>
          <w:szCs w:val="20"/>
        </w:rPr>
        <w:t>W zakresie, w jakim zmiana wynagrodzenia, o której mowa w ust. 1, nie jest objęta postanowieniami niniejszego paragrafu lub innych postanowień Umowy, Strony uznają, że kwota wynagrodzenia zawiera rezerwy na pokrycie innych nieprzewidzianych wzrostów lub spadków cen.</w:t>
      </w:r>
    </w:p>
    <w:p w14:paraId="7659DEF4" w14:textId="77777777" w:rsidR="00E02233" w:rsidRPr="00DB7CA0" w:rsidRDefault="00E02233" w:rsidP="00F44424">
      <w:pPr>
        <w:pStyle w:val="Akapitzlist"/>
        <w:spacing w:after="0" w:line="240" w:lineRule="auto"/>
        <w:ind w:left="426"/>
        <w:rPr>
          <w:rFonts w:ascii="Verdana" w:hAnsi="Verdana"/>
          <w:sz w:val="20"/>
          <w:szCs w:val="20"/>
        </w:rPr>
      </w:pPr>
    </w:p>
    <w:p w14:paraId="1D5A02D2" w14:textId="77777777" w:rsidR="00D36C9B" w:rsidRPr="00DB7CA0" w:rsidRDefault="00D36C9B" w:rsidP="00F44424">
      <w:pPr>
        <w:spacing w:after="0" w:line="240" w:lineRule="auto"/>
        <w:ind w:left="0"/>
        <w:rPr>
          <w:rFonts w:ascii="Verdana" w:hAnsi="Verdana"/>
          <w:b/>
          <w:bCs/>
          <w:sz w:val="20"/>
          <w:szCs w:val="20"/>
        </w:rPr>
      </w:pPr>
    </w:p>
    <w:p w14:paraId="6D150760" w14:textId="16B9B2C7" w:rsidR="00AA6E50" w:rsidRPr="00DB7CA0" w:rsidRDefault="003D642C" w:rsidP="00F44424">
      <w:pPr>
        <w:spacing w:after="0" w:line="240" w:lineRule="auto"/>
        <w:jc w:val="center"/>
        <w:rPr>
          <w:rFonts w:ascii="Verdana" w:hAnsi="Verdana"/>
          <w:b/>
          <w:bCs/>
          <w:sz w:val="20"/>
          <w:szCs w:val="20"/>
        </w:rPr>
      </w:pPr>
      <w:r w:rsidRPr="00DB7CA0">
        <w:rPr>
          <w:rFonts w:ascii="Verdana" w:hAnsi="Verdana"/>
          <w:b/>
          <w:bCs/>
          <w:sz w:val="20"/>
          <w:szCs w:val="20"/>
        </w:rPr>
        <w:t>§ 1</w:t>
      </w:r>
      <w:r w:rsidR="007B4A8C" w:rsidRPr="00DB7CA0">
        <w:rPr>
          <w:rFonts w:ascii="Verdana" w:hAnsi="Verdana"/>
          <w:b/>
          <w:bCs/>
          <w:sz w:val="20"/>
          <w:szCs w:val="20"/>
        </w:rPr>
        <w:t>2</w:t>
      </w:r>
      <w:r w:rsidRPr="00DB7CA0">
        <w:rPr>
          <w:rFonts w:ascii="Verdana" w:hAnsi="Verdana"/>
          <w:b/>
          <w:bCs/>
          <w:sz w:val="20"/>
          <w:szCs w:val="20"/>
        </w:rPr>
        <w:t xml:space="preserve"> </w:t>
      </w:r>
      <w:r w:rsidR="00AA6E50" w:rsidRPr="00DB7CA0">
        <w:rPr>
          <w:rFonts w:ascii="Verdana" w:hAnsi="Verdana"/>
          <w:b/>
          <w:bCs/>
          <w:sz w:val="20"/>
          <w:szCs w:val="20"/>
        </w:rPr>
        <w:t>–</w:t>
      </w:r>
      <w:r w:rsidRPr="00DB7CA0">
        <w:rPr>
          <w:rFonts w:ascii="Verdana" w:hAnsi="Verdana"/>
          <w:b/>
          <w:bCs/>
          <w:sz w:val="20"/>
          <w:szCs w:val="20"/>
        </w:rPr>
        <w:t xml:space="preserve"> Reprezentacja</w:t>
      </w:r>
    </w:p>
    <w:p w14:paraId="326A13BA" w14:textId="72AB4506" w:rsidR="003D642C" w:rsidRPr="00DB7CA0" w:rsidRDefault="003D642C" w:rsidP="00F44424">
      <w:pPr>
        <w:pStyle w:val="Akapitzlist"/>
        <w:numPr>
          <w:ilvl w:val="0"/>
          <w:numId w:val="13"/>
        </w:numPr>
        <w:spacing w:after="0" w:line="240" w:lineRule="auto"/>
        <w:rPr>
          <w:rFonts w:ascii="Verdana" w:hAnsi="Verdana"/>
          <w:sz w:val="20"/>
          <w:szCs w:val="20"/>
        </w:rPr>
      </w:pPr>
      <w:r w:rsidRPr="00DB7CA0">
        <w:rPr>
          <w:rFonts w:ascii="Verdana" w:hAnsi="Verdana"/>
          <w:sz w:val="20"/>
          <w:szCs w:val="20"/>
        </w:rPr>
        <w:t>Do wzajemnego współdziałania przy wykonaniu umowy strony wyznaczają:</w:t>
      </w:r>
    </w:p>
    <w:p w14:paraId="07427E58" w14:textId="77777777" w:rsidR="00671C7E" w:rsidRPr="00DB7CA0" w:rsidRDefault="003D642C" w:rsidP="00F44424">
      <w:pPr>
        <w:pStyle w:val="Akapitzlist"/>
        <w:numPr>
          <w:ilvl w:val="0"/>
          <w:numId w:val="19"/>
        </w:numPr>
        <w:suppressAutoHyphens/>
        <w:spacing w:after="0" w:line="240" w:lineRule="auto"/>
        <w:rPr>
          <w:rFonts w:ascii="Verdana" w:hAnsi="Verdana"/>
          <w:sz w:val="20"/>
          <w:szCs w:val="20"/>
        </w:rPr>
      </w:pPr>
      <w:r w:rsidRPr="00DB7CA0">
        <w:rPr>
          <w:rFonts w:ascii="Verdana" w:hAnsi="Verdana"/>
          <w:sz w:val="20"/>
          <w:szCs w:val="20"/>
        </w:rPr>
        <w:t>………………………………..- reprezentujący Wykonawcę.</w:t>
      </w:r>
    </w:p>
    <w:p w14:paraId="16156BAD" w14:textId="3BCB7489" w:rsidR="003D642C" w:rsidRPr="00DB7CA0" w:rsidRDefault="003D642C" w:rsidP="00F44424">
      <w:pPr>
        <w:pStyle w:val="Akapitzlist"/>
        <w:numPr>
          <w:ilvl w:val="0"/>
          <w:numId w:val="19"/>
        </w:numPr>
        <w:suppressAutoHyphens/>
        <w:spacing w:after="0" w:line="240" w:lineRule="auto"/>
        <w:rPr>
          <w:rFonts w:ascii="Verdana" w:hAnsi="Verdana"/>
          <w:sz w:val="20"/>
          <w:szCs w:val="20"/>
        </w:rPr>
      </w:pPr>
      <w:r w:rsidRPr="00DB7CA0">
        <w:rPr>
          <w:rFonts w:ascii="Verdana" w:hAnsi="Verdana"/>
          <w:sz w:val="20"/>
          <w:szCs w:val="20"/>
        </w:rPr>
        <w:t>………………………………. - reprezentujący Zamawiającego</w:t>
      </w:r>
    </w:p>
    <w:p w14:paraId="4ED09068" w14:textId="161EDE18" w:rsidR="003D642C" w:rsidRPr="00DB7CA0" w:rsidRDefault="00861BE9" w:rsidP="00F44424">
      <w:pPr>
        <w:pStyle w:val="Akapitzlist"/>
        <w:numPr>
          <w:ilvl w:val="0"/>
          <w:numId w:val="13"/>
        </w:numPr>
        <w:spacing w:after="0" w:line="240" w:lineRule="auto"/>
        <w:rPr>
          <w:rFonts w:ascii="Verdana" w:hAnsi="Verdana"/>
          <w:sz w:val="20"/>
          <w:szCs w:val="20"/>
        </w:rPr>
      </w:pPr>
      <w:bookmarkStart w:id="16" w:name="_Hlk187323903"/>
      <w:r w:rsidRPr="00DB7CA0">
        <w:rPr>
          <w:rFonts w:ascii="Verdana" w:hAnsi="Verdana" w:cs="Arial"/>
          <w:sz w:val="20"/>
          <w:szCs w:val="20"/>
        </w:rPr>
        <w:lastRenderedPageBreak/>
        <w:t xml:space="preserve">Zmiany personalne na stanowiskach przedstawicieli stron, o których mowa </w:t>
      </w:r>
      <w:r w:rsidRPr="00DB7CA0">
        <w:rPr>
          <w:rFonts w:ascii="Verdana" w:hAnsi="Verdana" w:cs="Arial"/>
          <w:sz w:val="20"/>
          <w:szCs w:val="20"/>
        </w:rPr>
        <w:br/>
        <w:t xml:space="preserve">w ust. 1 niniejszej umowy nie wymagają aneksu do umowy, a jedynie pisemnego lub </w:t>
      </w:r>
      <w:r w:rsidR="003E63C3">
        <w:rPr>
          <w:rFonts w:ascii="Verdana" w:hAnsi="Verdana" w:cs="Arial"/>
          <w:sz w:val="20"/>
          <w:szCs w:val="20"/>
        </w:rPr>
        <w:br/>
      </w:r>
      <w:r w:rsidRPr="00DB7CA0">
        <w:rPr>
          <w:rFonts w:ascii="Verdana" w:hAnsi="Verdana" w:cs="Arial"/>
          <w:sz w:val="20"/>
          <w:szCs w:val="20"/>
        </w:rPr>
        <w:t>e-mailowego powiadomienia stron.</w:t>
      </w:r>
    </w:p>
    <w:bookmarkEnd w:id="16"/>
    <w:p w14:paraId="370B6D6E" w14:textId="77777777" w:rsidR="00AA6E50" w:rsidRDefault="00AA6E50" w:rsidP="00F44424">
      <w:pPr>
        <w:spacing w:after="0" w:line="240" w:lineRule="auto"/>
        <w:rPr>
          <w:rFonts w:ascii="Verdana" w:hAnsi="Verdana"/>
          <w:sz w:val="20"/>
          <w:szCs w:val="20"/>
        </w:rPr>
      </w:pPr>
    </w:p>
    <w:p w14:paraId="749623DA" w14:textId="77777777" w:rsidR="002B63C6" w:rsidRPr="00DB7CA0" w:rsidRDefault="002B63C6" w:rsidP="00F44424">
      <w:pPr>
        <w:spacing w:after="0" w:line="240" w:lineRule="auto"/>
        <w:rPr>
          <w:rFonts w:ascii="Verdana" w:hAnsi="Verdana"/>
          <w:sz w:val="20"/>
          <w:szCs w:val="20"/>
        </w:rPr>
      </w:pPr>
    </w:p>
    <w:p w14:paraId="7A2C1B1C" w14:textId="0A1B0D04" w:rsidR="003D642C" w:rsidRPr="00DB7CA0" w:rsidRDefault="003D642C" w:rsidP="00F44424">
      <w:pPr>
        <w:spacing w:after="0" w:line="240" w:lineRule="auto"/>
        <w:jc w:val="center"/>
        <w:rPr>
          <w:rFonts w:ascii="Verdana" w:hAnsi="Verdana"/>
          <w:b/>
          <w:bCs/>
          <w:sz w:val="20"/>
          <w:szCs w:val="20"/>
        </w:rPr>
      </w:pPr>
      <w:r w:rsidRPr="00DB7CA0">
        <w:rPr>
          <w:rFonts w:ascii="Verdana" w:hAnsi="Verdana"/>
          <w:b/>
          <w:bCs/>
          <w:sz w:val="20"/>
          <w:szCs w:val="20"/>
        </w:rPr>
        <w:t>§ 1</w:t>
      </w:r>
      <w:r w:rsidR="007B4A8C" w:rsidRPr="00DB7CA0">
        <w:rPr>
          <w:rFonts w:ascii="Verdana" w:hAnsi="Verdana"/>
          <w:b/>
          <w:bCs/>
          <w:sz w:val="20"/>
          <w:szCs w:val="20"/>
        </w:rPr>
        <w:t>3</w:t>
      </w:r>
      <w:r w:rsidRPr="00DB7CA0">
        <w:rPr>
          <w:rFonts w:ascii="Verdana" w:hAnsi="Verdana"/>
          <w:b/>
          <w:bCs/>
          <w:sz w:val="20"/>
          <w:szCs w:val="20"/>
        </w:rPr>
        <w:t xml:space="preserve"> - Postanowienia końcowe</w:t>
      </w:r>
    </w:p>
    <w:p w14:paraId="0918FE75" w14:textId="77777777" w:rsidR="003D642C" w:rsidRPr="00DB7CA0" w:rsidRDefault="003D642C"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sz w:val="20"/>
          <w:szCs w:val="20"/>
        </w:rPr>
        <w:t>Mogące wyniknąć ze stosunku objętego umową spory, Strony poddają pod rozstrzygnięcie właściwego miejscowo i rzeczowo Sądu Powszechnego.</w:t>
      </w:r>
    </w:p>
    <w:p w14:paraId="1EE67698" w14:textId="77777777" w:rsidR="003D642C" w:rsidRPr="00DB7CA0" w:rsidRDefault="003D642C"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sz w:val="20"/>
          <w:szCs w:val="20"/>
        </w:rPr>
        <w:t>W sprawach nieuregulowanych niniejszą umową mają zastosowanie przepisy Prawa zamówień publicznych i Kodeksu Cywilnego.</w:t>
      </w:r>
    </w:p>
    <w:p w14:paraId="0A605F84" w14:textId="783DCDE0" w:rsidR="003D642C" w:rsidRPr="00DB7CA0" w:rsidRDefault="003D642C"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bCs/>
          <w:sz w:val="20"/>
          <w:szCs w:val="20"/>
        </w:rPr>
        <w:t>Zmiany umowy wymagają formy pisemnej pod rygorem nieważności i będą dopuszczalne w</w:t>
      </w:r>
      <w:r w:rsidR="001B41F6" w:rsidRPr="00DB7CA0">
        <w:rPr>
          <w:rFonts w:ascii="Verdana" w:hAnsi="Verdana"/>
          <w:bCs/>
          <w:sz w:val="20"/>
          <w:szCs w:val="20"/>
        </w:rPr>
        <w:t> </w:t>
      </w:r>
      <w:r w:rsidRPr="00DB7CA0">
        <w:rPr>
          <w:rFonts w:ascii="Verdana" w:hAnsi="Verdana"/>
          <w:bCs/>
          <w:sz w:val="20"/>
          <w:szCs w:val="20"/>
        </w:rPr>
        <w:t xml:space="preserve">granicach unormowania art. </w:t>
      </w:r>
      <w:r w:rsidR="00415C0B" w:rsidRPr="00DB7CA0">
        <w:rPr>
          <w:rFonts w:ascii="Verdana" w:hAnsi="Verdana"/>
          <w:bCs/>
          <w:sz w:val="20"/>
          <w:szCs w:val="20"/>
        </w:rPr>
        <w:t xml:space="preserve">439 oraz art. </w:t>
      </w:r>
      <w:r w:rsidRPr="00DB7CA0">
        <w:rPr>
          <w:rFonts w:ascii="Verdana" w:hAnsi="Verdana"/>
          <w:bCs/>
          <w:sz w:val="20"/>
          <w:szCs w:val="20"/>
        </w:rPr>
        <w:t xml:space="preserve">455 </w:t>
      </w:r>
      <w:r w:rsidR="00EF630F" w:rsidRPr="00DB7CA0">
        <w:rPr>
          <w:rFonts w:ascii="Verdana" w:hAnsi="Verdana"/>
          <w:bCs/>
          <w:sz w:val="20"/>
          <w:szCs w:val="20"/>
        </w:rPr>
        <w:t xml:space="preserve">ustawy </w:t>
      </w:r>
      <w:r w:rsidRPr="00DB7CA0">
        <w:rPr>
          <w:rFonts w:ascii="Verdana" w:hAnsi="Verdana"/>
          <w:bCs/>
          <w:sz w:val="20"/>
          <w:szCs w:val="20"/>
        </w:rPr>
        <w:t>Prawo zamówień publicznych</w:t>
      </w:r>
    </w:p>
    <w:p w14:paraId="47031E15" w14:textId="436CB1CD" w:rsidR="00EF630F" w:rsidRPr="00DB7CA0" w:rsidRDefault="00EF630F"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sz w:val="20"/>
          <w:szCs w:val="20"/>
        </w:rPr>
        <w:t>Zamawiający przewiduje, w celu należytego wykonania przedmiotu umowy, możliwość zmiany jej postanowień w stosunku do treści oferty Wykonawcy jeżeli po zawarciu umowy dojdzie do zmian przepisów prawa lub wprowadzenia nowych przepisów prawa lub zmiany lub wprowadzenia nowej bezwzględnie obowiązującej normy powodującej konieczność zmiany, modyfikacji lub odstępstwa w odniesieniu do przedmiotu zamówienia. Wystąpienie wyżej wymienionej okoliczności nie stanowi zobowiązania Zamawiającego do dokonania zmiany, ani nie może stanowić podstawy roszczeń Wykonawcy do ich dokonania.</w:t>
      </w:r>
    </w:p>
    <w:p w14:paraId="2E3D0A92" w14:textId="77777777" w:rsidR="003D642C" w:rsidRPr="00DB7CA0" w:rsidRDefault="003D642C"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sz w:val="20"/>
          <w:szCs w:val="20"/>
        </w:rPr>
        <w:t>Przedstawiciele Zamawiającego i Wykonawcy wyszczególnieni we wstępie do niniejszej umowy, oświadczają, że posiadają umocowania prawne pozwalające na prawomocne podpisanie niniejszej umowy.</w:t>
      </w:r>
    </w:p>
    <w:p w14:paraId="76CB3EAE" w14:textId="77777777" w:rsidR="003D642C" w:rsidRPr="00DB7CA0" w:rsidRDefault="003D642C" w:rsidP="00F44424">
      <w:pPr>
        <w:numPr>
          <w:ilvl w:val="0"/>
          <w:numId w:val="14"/>
        </w:numPr>
        <w:suppressAutoHyphens/>
        <w:spacing w:after="0" w:line="240" w:lineRule="auto"/>
        <w:ind w:left="426" w:hanging="426"/>
        <w:rPr>
          <w:rFonts w:ascii="Verdana" w:hAnsi="Verdana"/>
          <w:sz w:val="20"/>
          <w:szCs w:val="20"/>
        </w:rPr>
      </w:pPr>
      <w:r w:rsidRPr="00DB7CA0">
        <w:rPr>
          <w:rFonts w:ascii="Verdana" w:hAnsi="Verdana"/>
          <w:sz w:val="20"/>
          <w:szCs w:val="20"/>
        </w:rPr>
        <w:t>Umowę sporządzono w dwóch jednobrzmiących egzemplarzach - jeden egzemplarz dla Zamawiającego i jeden egzemplarz dla Wykonawcy.</w:t>
      </w:r>
    </w:p>
    <w:p w14:paraId="372B4003" w14:textId="09FF3858" w:rsidR="007124C0" w:rsidRPr="00DB7CA0" w:rsidRDefault="007124C0" w:rsidP="00F44424">
      <w:pPr>
        <w:spacing w:after="0" w:line="240" w:lineRule="auto"/>
        <w:rPr>
          <w:rFonts w:ascii="Verdana" w:hAnsi="Verdana"/>
          <w:sz w:val="20"/>
          <w:szCs w:val="20"/>
        </w:rPr>
      </w:pPr>
    </w:p>
    <w:p w14:paraId="1F213E38" w14:textId="77777777" w:rsidR="00792611" w:rsidRPr="00DB7CA0" w:rsidRDefault="00792611" w:rsidP="00F44424">
      <w:pPr>
        <w:spacing w:after="0" w:line="240" w:lineRule="auto"/>
        <w:rPr>
          <w:rFonts w:ascii="Verdana" w:hAnsi="Verdana"/>
          <w:sz w:val="20"/>
          <w:szCs w:val="20"/>
        </w:rPr>
      </w:pPr>
    </w:p>
    <w:p w14:paraId="74CBD6ED" w14:textId="0418BA22" w:rsidR="00792611" w:rsidRPr="00DB7CA0" w:rsidRDefault="00792611" w:rsidP="00F44424">
      <w:pPr>
        <w:spacing w:after="0" w:line="240" w:lineRule="auto"/>
        <w:rPr>
          <w:rFonts w:ascii="Verdana" w:hAnsi="Verdana"/>
          <w:sz w:val="20"/>
          <w:szCs w:val="20"/>
        </w:rPr>
      </w:pPr>
      <w:r w:rsidRPr="00DB7CA0">
        <w:rPr>
          <w:rFonts w:ascii="Verdana" w:hAnsi="Verdana"/>
          <w:sz w:val="20"/>
          <w:szCs w:val="20"/>
        </w:rPr>
        <w:t xml:space="preserve">Załącznik nr 1 </w:t>
      </w:r>
      <w:r w:rsidR="00BE5C6C" w:rsidRPr="00DB7CA0">
        <w:rPr>
          <w:rFonts w:ascii="Verdana" w:hAnsi="Verdana"/>
          <w:sz w:val="20"/>
          <w:szCs w:val="20"/>
        </w:rPr>
        <w:t>–</w:t>
      </w:r>
      <w:r w:rsidRPr="00DB7CA0">
        <w:rPr>
          <w:rFonts w:ascii="Verdana" w:hAnsi="Verdana"/>
          <w:sz w:val="20"/>
          <w:szCs w:val="20"/>
        </w:rPr>
        <w:t xml:space="preserve"> </w:t>
      </w:r>
      <w:r w:rsidR="00B2116A" w:rsidRPr="00DB7CA0">
        <w:rPr>
          <w:rFonts w:ascii="Verdana" w:hAnsi="Verdana"/>
          <w:sz w:val="20"/>
          <w:szCs w:val="20"/>
        </w:rPr>
        <w:t xml:space="preserve">Wykaz standardów i </w:t>
      </w:r>
      <w:r w:rsidR="00BC602A">
        <w:rPr>
          <w:rFonts w:ascii="Verdana" w:hAnsi="Verdana"/>
          <w:sz w:val="20"/>
          <w:szCs w:val="20"/>
        </w:rPr>
        <w:t xml:space="preserve">niezbędnych </w:t>
      </w:r>
      <w:r w:rsidR="00B2116A" w:rsidRPr="00DB7CA0">
        <w:rPr>
          <w:rFonts w:ascii="Verdana" w:hAnsi="Verdana"/>
          <w:sz w:val="20"/>
          <w:szCs w:val="20"/>
        </w:rPr>
        <w:t>zasobów do prowadzenia Ogrzewalni</w:t>
      </w:r>
    </w:p>
    <w:p w14:paraId="58235EB0" w14:textId="34E61705" w:rsidR="00EF630F" w:rsidRPr="00DB7CA0" w:rsidRDefault="005B2D72" w:rsidP="00F44424">
      <w:pPr>
        <w:spacing w:after="0" w:line="240" w:lineRule="auto"/>
        <w:rPr>
          <w:rFonts w:ascii="Verdana" w:hAnsi="Verdana"/>
          <w:sz w:val="20"/>
          <w:szCs w:val="20"/>
        </w:rPr>
      </w:pPr>
      <w:r w:rsidRPr="00DB7CA0">
        <w:rPr>
          <w:rFonts w:ascii="Verdana" w:hAnsi="Verdana"/>
          <w:sz w:val="20"/>
          <w:szCs w:val="20"/>
        </w:rPr>
        <w:t>Zał</w:t>
      </w:r>
      <w:r w:rsidR="00DA0AEC" w:rsidRPr="00DB7CA0">
        <w:rPr>
          <w:rFonts w:ascii="Verdana" w:hAnsi="Verdana"/>
          <w:sz w:val="20"/>
          <w:szCs w:val="20"/>
        </w:rPr>
        <w:t>ą</w:t>
      </w:r>
      <w:r w:rsidRPr="00DB7CA0">
        <w:rPr>
          <w:rFonts w:ascii="Verdana" w:hAnsi="Verdana"/>
          <w:sz w:val="20"/>
          <w:szCs w:val="20"/>
        </w:rPr>
        <w:t xml:space="preserve">cznik nr </w:t>
      </w:r>
      <w:r w:rsidR="00BE5C6C" w:rsidRPr="00DB7CA0">
        <w:rPr>
          <w:rFonts w:ascii="Verdana" w:hAnsi="Verdana"/>
          <w:sz w:val="20"/>
          <w:szCs w:val="20"/>
        </w:rPr>
        <w:t>2</w:t>
      </w:r>
      <w:r w:rsidRPr="00DB7CA0">
        <w:rPr>
          <w:rFonts w:ascii="Verdana" w:hAnsi="Verdana"/>
          <w:sz w:val="20"/>
          <w:szCs w:val="20"/>
        </w:rPr>
        <w:t xml:space="preserve"> </w:t>
      </w:r>
      <w:r w:rsidR="00B2116A" w:rsidRPr="00DB7CA0">
        <w:rPr>
          <w:rFonts w:ascii="Verdana" w:hAnsi="Verdana"/>
          <w:sz w:val="20"/>
          <w:szCs w:val="20"/>
        </w:rPr>
        <w:t>–</w:t>
      </w:r>
      <w:r w:rsidRPr="00DB7CA0">
        <w:rPr>
          <w:rFonts w:ascii="Verdana" w:hAnsi="Verdana"/>
          <w:sz w:val="20"/>
          <w:szCs w:val="20"/>
        </w:rPr>
        <w:t xml:space="preserve"> </w:t>
      </w:r>
      <w:r w:rsidR="00B2116A" w:rsidRPr="00DB7CA0">
        <w:rPr>
          <w:rFonts w:ascii="Verdana" w:hAnsi="Verdana"/>
          <w:sz w:val="20"/>
          <w:szCs w:val="20"/>
        </w:rPr>
        <w:t>Raport dyżuru – codzienny</w:t>
      </w:r>
    </w:p>
    <w:p w14:paraId="6C9EDF12" w14:textId="62DC260B" w:rsidR="00B2116A" w:rsidRPr="00DB7CA0" w:rsidRDefault="00B2116A" w:rsidP="00F44424">
      <w:pPr>
        <w:spacing w:after="0" w:line="240" w:lineRule="auto"/>
        <w:rPr>
          <w:rFonts w:ascii="Verdana" w:hAnsi="Verdana"/>
          <w:sz w:val="20"/>
          <w:szCs w:val="20"/>
        </w:rPr>
      </w:pPr>
      <w:r w:rsidRPr="00DB7CA0">
        <w:rPr>
          <w:rFonts w:ascii="Verdana" w:hAnsi="Verdana"/>
          <w:sz w:val="20"/>
          <w:szCs w:val="20"/>
        </w:rPr>
        <w:t>Załącznik nr 3 – Raport z incydentów</w:t>
      </w:r>
    </w:p>
    <w:p w14:paraId="1C296341" w14:textId="5123735F" w:rsidR="00B2116A" w:rsidRPr="00DB7CA0" w:rsidRDefault="00B2116A" w:rsidP="00F44424">
      <w:pPr>
        <w:spacing w:after="0" w:line="240" w:lineRule="auto"/>
        <w:rPr>
          <w:rFonts w:ascii="Verdana" w:hAnsi="Verdana"/>
          <w:sz w:val="20"/>
          <w:szCs w:val="20"/>
        </w:rPr>
      </w:pPr>
      <w:r w:rsidRPr="00DB7CA0">
        <w:rPr>
          <w:rFonts w:ascii="Verdana" w:hAnsi="Verdana"/>
          <w:sz w:val="20"/>
          <w:szCs w:val="20"/>
        </w:rPr>
        <w:t>Załącznik nr 4 – Karta odmowy przyjęcia do Ogrzewalni</w:t>
      </w:r>
    </w:p>
    <w:p w14:paraId="27DA6CE5" w14:textId="77ADA668" w:rsidR="00B2116A" w:rsidRPr="00DB7CA0" w:rsidRDefault="00B2116A" w:rsidP="00F44424">
      <w:pPr>
        <w:spacing w:after="0" w:line="240" w:lineRule="auto"/>
        <w:rPr>
          <w:rFonts w:ascii="Verdana" w:hAnsi="Verdana"/>
          <w:sz w:val="20"/>
          <w:szCs w:val="20"/>
        </w:rPr>
      </w:pPr>
      <w:r w:rsidRPr="00DB7CA0">
        <w:rPr>
          <w:rFonts w:ascii="Verdana" w:hAnsi="Verdana"/>
          <w:sz w:val="20"/>
          <w:szCs w:val="20"/>
        </w:rPr>
        <w:t>Załącznik nr 5 – Raport miesięczny</w:t>
      </w:r>
    </w:p>
    <w:p w14:paraId="353F4766" w14:textId="6A4F7DBF" w:rsidR="00B2116A" w:rsidRDefault="00B2116A" w:rsidP="00F44424">
      <w:pPr>
        <w:spacing w:after="0" w:line="240" w:lineRule="auto"/>
        <w:rPr>
          <w:rFonts w:ascii="Verdana" w:hAnsi="Verdana"/>
          <w:sz w:val="20"/>
          <w:szCs w:val="20"/>
        </w:rPr>
      </w:pPr>
      <w:r w:rsidRPr="00DB7CA0">
        <w:rPr>
          <w:rFonts w:ascii="Verdana" w:hAnsi="Verdana"/>
          <w:sz w:val="20"/>
          <w:szCs w:val="20"/>
        </w:rPr>
        <w:t>Załącznik nr 6 – Protokół z kontroli</w:t>
      </w:r>
    </w:p>
    <w:p w14:paraId="1C3555D5" w14:textId="433FC1AD" w:rsidR="00401C3A" w:rsidRPr="00DB7CA0" w:rsidRDefault="002E7699" w:rsidP="00F44424">
      <w:pPr>
        <w:spacing w:after="0" w:line="240" w:lineRule="auto"/>
        <w:rPr>
          <w:rFonts w:ascii="Verdana" w:hAnsi="Verdana"/>
          <w:sz w:val="20"/>
          <w:szCs w:val="20"/>
        </w:rPr>
      </w:pPr>
      <w:r>
        <w:rPr>
          <w:rFonts w:ascii="Verdana" w:hAnsi="Verdana"/>
          <w:sz w:val="20"/>
          <w:szCs w:val="20"/>
        </w:rPr>
        <w:t>Załącznik nr 7 –</w:t>
      </w:r>
      <w:r w:rsidR="00401C3A" w:rsidRPr="00401C3A">
        <w:rPr>
          <w:rFonts w:ascii="Verdana" w:hAnsi="Verdana"/>
          <w:sz w:val="20"/>
          <w:szCs w:val="20"/>
        </w:rPr>
        <w:t xml:space="preserve"> </w:t>
      </w:r>
      <w:r w:rsidR="00401C3A">
        <w:rPr>
          <w:rFonts w:ascii="Verdana" w:hAnsi="Verdana"/>
          <w:sz w:val="20"/>
          <w:szCs w:val="20"/>
        </w:rPr>
        <w:t>Umowa o powierzenie danych osobowych</w:t>
      </w:r>
    </w:p>
    <w:p w14:paraId="105F93F6" w14:textId="7C852DA7" w:rsidR="002E7699" w:rsidRDefault="002E7699" w:rsidP="00F44424">
      <w:pPr>
        <w:spacing w:after="0" w:line="240" w:lineRule="auto"/>
        <w:rPr>
          <w:rFonts w:ascii="Verdana" w:hAnsi="Verdana"/>
          <w:sz w:val="20"/>
          <w:szCs w:val="20"/>
        </w:rPr>
      </w:pPr>
      <w:r>
        <w:rPr>
          <w:rFonts w:ascii="Verdana" w:hAnsi="Verdana"/>
          <w:sz w:val="20"/>
          <w:szCs w:val="20"/>
        </w:rPr>
        <w:t xml:space="preserve">Załącznik nr 8 – </w:t>
      </w:r>
      <w:r w:rsidR="00401C3A">
        <w:rPr>
          <w:rFonts w:ascii="Verdana" w:hAnsi="Verdana"/>
          <w:sz w:val="20"/>
          <w:szCs w:val="20"/>
        </w:rPr>
        <w:t>Umowa użyczenia</w:t>
      </w:r>
    </w:p>
    <w:p w14:paraId="3ED28FF1" w14:textId="14F22C8C" w:rsidR="002434AE" w:rsidRDefault="002434AE" w:rsidP="00F44424">
      <w:pPr>
        <w:spacing w:after="0" w:line="240" w:lineRule="auto"/>
        <w:rPr>
          <w:rFonts w:ascii="Verdana" w:hAnsi="Verdana"/>
          <w:sz w:val="20"/>
          <w:szCs w:val="20"/>
        </w:rPr>
      </w:pPr>
      <w:r>
        <w:rPr>
          <w:rFonts w:ascii="Verdana" w:hAnsi="Verdana"/>
          <w:sz w:val="20"/>
          <w:szCs w:val="20"/>
        </w:rPr>
        <w:t xml:space="preserve">Załącznik nr 9 – Umowa użyczenia </w:t>
      </w:r>
      <w:r w:rsidR="00087FA3">
        <w:rPr>
          <w:rFonts w:ascii="Verdana" w:hAnsi="Verdana"/>
          <w:sz w:val="20"/>
          <w:szCs w:val="20"/>
        </w:rPr>
        <w:t>–</w:t>
      </w:r>
      <w:r>
        <w:rPr>
          <w:rFonts w:ascii="Verdana" w:hAnsi="Verdana"/>
          <w:sz w:val="20"/>
          <w:szCs w:val="20"/>
        </w:rPr>
        <w:t xml:space="preserve"> </w:t>
      </w:r>
      <w:r w:rsidR="00087FA3">
        <w:rPr>
          <w:rFonts w:ascii="Verdana" w:hAnsi="Verdana"/>
          <w:sz w:val="20"/>
          <w:szCs w:val="20"/>
        </w:rPr>
        <w:t>środki trwałe, wyposażenie</w:t>
      </w:r>
    </w:p>
    <w:p w14:paraId="739B70AD" w14:textId="6710A5E9" w:rsidR="00BE5C6C" w:rsidRPr="00DB7CA0" w:rsidRDefault="00BE5C6C" w:rsidP="00F44424">
      <w:pPr>
        <w:spacing w:after="0" w:line="240" w:lineRule="auto"/>
        <w:rPr>
          <w:rFonts w:ascii="Verdana" w:hAnsi="Verdana"/>
          <w:sz w:val="20"/>
          <w:szCs w:val="20"/>
        </w:rPr>
      </w:pPr>
    </w:p>
    <w:p w14:paraId="6031E9E3" w14:textId="77777777" w:rsidR="007124C0" w:rsidRPr="00DB7CA0" w:rsidRDefault="007124C0" w:rsidP="00F44424">
      <w:pPr>
        <w:pStyle w:val="Podtytu"/>
        <w:tabs>
          <w:tab w:val="left" w:pos="-284"/>
          <w:tab w:val="left" w:pos="6237"/>
        </w:tabs>
        <w:spacing w:after="0" w:line="240" w:lineRule="auto"/>
        <w:ind w:left="0"/>
        <w:jc w:val="both"/>
        <w:rPr>
          <w:rFonts w:ascii="Verdana" w:hAnsi="Verdana"/>
          <w:b/>
          <w:sz w:val="20"/>
          <w:szCs w:val="20"/>
        </w:rPr>
      </w:pPr>
    </w:p>
    <w:p w14:paraId="75E6A0AC" w14:textId="77777777" w:rsidR="007124C0" w:rsidRPr="00DB7CA0" w:rsidRDefault="007124C0" w:rsidP="00F44424">
      <w:pPr>
        <w:pStyle w:val="Podtytu"/>
        <w:tabs>
          <w:tab w:val="left" w:pos="-284"/>
          <w:tab w:val="left" w:pos="6237"/>
        </w:tabs>
        <w:spacing w:after="0" w:line="240" w:lineRule="auto"/>
        <w:jc w:val="both"/>
        <w:rPr>
          <w:rFonts w:ascii="Verdana" w:hAnsi="Verdana"/>
          <w:b/>
          <w:sz w:val="20"/>
          <w:szCs w:val="20"/>
        </w:rPr>
      </w:pPr>
      <w:r w:rsidRPr="00DB7CA0">
        <w:rPr>
          <w:rFonts w:ascii="Verdana" w:hAnsi="Verdana"/>
          <w:b/>
          <w:sz w:val="20"/>
          <w:szCs w:val="20"/>
        </w:rPr>
        <w:t>ZAMAWIAJĄCY</w:t>
      </w:r>
      <w:r w:rsidRPr="00DB7CA0">
        <w:rPr>
          <w:rFonts w:ascii="Verdana" w:hAnsi="Verdana"/>
          <w:b/>
          <w:sz w:val="20"/>
          <w:szCs w:val="20"/>
        </w:rPr>
        <w:tab/>
      </w:r>
      <w:r w:rsidRPr="00DB7CA0">
        <w:rPr>
          <w:rFonts w:ascii="Verdana" w:hAnsi="Verdana"/>
          <w:b/>
          <w:sz w:val="20"/>
          <w:szCs w:val="20"/>
        </w:rPr>
        <w:tab/>
      </w:r>
      <w:r w:rsidRPr="00DB7CA0">
        <w:rPr>
          <w:rFonts w:ascii="Verdana" w:hAnsi="Verdana"/>
          <w:b/>
          <w:sz w:val="20"/>
          <w:szCs w:val="20"/>
        </w:rPr>
        <w:tab/>
        <w:t>WYKONAWCA</w:t>
      </w:r>
    </w:p>
    <w:p w14:paraId="2BAEE650" w14:textId="77777777" w:rsidR="007124C0" w:rsidRPr="00DB7CA0" w:rsidRDefault="007124C0" w:rsidP="00F44424">
      <w:pPr>
        <w:spacing w:after="0" w:line="240" w:lineRule="auto"/>
        <w:rPr>
          <w:rFonts w:ascii="Verdana" w:hAnsi="Verdana"/>
          <w:sz w:val="20"/>
          <w:szCs w:val="20"/>
        </w:rPr>
      </w:pPr>
    </w:p>
    <w:p w14:paraId="6FC66067" w14:textId="77777777" w:rsidR="007124C0" w:rsidRPr="00DB7CA0" w:rsidRDefault="007124C0" w:rsidP="00F44424">
      <w:pPr>
        <w:spacing w:after="0" w:line="240" w:lineRule="auto"/>
        <w:rPr>
          <w:rFonts w:ascii="Verdana" w:hAnsi="Verdana"/>
          <w:sz w:val="20"/>
          <w:szCs w:val="20"/>
        </w:rPr>
      </w:pPr>
    </w:p>
    <w:p w14:paraId="789F21D9" w14:textId="5D10484D" w:rsidR="00C902F8" w:rsidRPr="00DB7CA0" w:rsidRDefault="00C902F8" w:rsidP="00F44424">
      <w:pPr>
        <w:spacing w:after="0" w:line="240" w:lineRule="auto"/>
        <w:rPr>
          <w:rFonts w:ascii="Verdana" w:hAnsi="Verdana"/>
          <w:sz w:val="20"/>
          <w:szCs w:val="20"/>
        </w:rPr>
      </w:pPr>
      <w:r w:rsidRPr="00DB7CA0">
        <w:rPr>
          <w:rFonts w:ascii="Verdana" w:hAnsi="Verdana"/>
          <w:sz w:val="20"/>
          <w:szCs w:val="20"/>
        </w:rPr>
        <w:br w:type="page"/>
      </w:r>
    </w:p>
    <w:p w14:paraId="6A99B27F" w14:textId="62963679" w:rsidR="005A5129" w:rsidRPr="003C6D85" w:rsidRDefault="005A5129" w:rsidP="00F44424">
      <w:pPr>
        <w:spacing w:after="0" w:line="240" w:lineRule="auto"/>
        <w:jc w:val="right"/>
        <w:rPr>
          <w:rFonts w:ascii="Verdana" w:hAnsi="Verdana"/>
          <w:i/>
          <w:iCs/>
          <w:sz w:val="20"/>
          <w:szCs w:val="20"/>
        </w:rPr>
      </w:pPr>
      <w:r w:rsidRPr="003C6D85">
        <w:rPr>
          <w:rFonts w:ascii="Verdana" w:hAnsi="Verdana"/>
          <w:i/>
          <w:iCs/>
          <w:sz w:val="20"/>
          <w:szCs w:val="20"/>
        </w:rPr>
        <w:lastRenderedPageBreak/>
        <w:t>Załącznik nr</w:t>
      </w:r>
      <w:r w:rsidR="002B63C6" w:rsidRPr="003C6D85">
        <w:rPr>
          <w:rFonts w:ascii="Verdana" w:hAnsi="Verdana"/>
          <w:i/>
          <w:iCs/>
          <w:sz w:val="20"/>
          <w:szCs w:val="20"/>
        </w:rPr>
        <w:t xml:space="preserve"> 1 do umowy nr OPS.322. ……. .2026.ZP</w:t>
      </w:r>
    </w:p>
    <w:p w14:paraId="2561AA40" w14:textId="77777777" w:rsidR="005A5129" w:rsidRPr="00DB7CA0" w:rsidRDefault="005A5129" w:rsidP="00F44424">
      <w:pPr>
        <w:spacing w:after="0" w:line="240" w:lineRule="auto"/>
        <w:rPr>
          <w:rFonts w:ascii="Verdana" w:hAnsi="Verdana"/>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3"/>
        <w:gridCol w:w="66"/>
        <w:gridCol w:w="81"/>
      </w:tblGrid>
      <w:tr w:rsidR="005A5129" w:rsidRPr="00DB7CA0" w14:paraId="465D0CE0" w14:textId="77777777" w:rsidTr="00AD1F3B">
        <w:trPr>
          <w:tblCellSpacing w:w="15" w:type="dxa"/>
        </w:trPr>
        <w:tc>
          <w:tcPr>
            <w:tcW w:w="0" w:type="auto"/>
            <w:vAlign w:val="center"/>
          </w:tcPr>
          <w:p w14:paraId="2ECD133F" w14:textId="77777777" w:rsidR="005A5129" w:rsidRPr="00DB7CA0" w:rsidRDefault="005A5129" w:rsidP="00F44424">
            <w:pPr>
              <w:spacing w:after="0" w:line="240" w:lineRule="auto"/>
              <w:rPr>
                <w:rFonts w:ascii="Verdana" w:hAnsi="Verdana"/>
                <w:b/>
                <w:bCs/>
                <w:sz w:val="20"/>
                <w:szCs w:val="20"/>
              </w:rPr>
            </w:pPr>
            <w:r w:rsidRPr="00DB7CA0">
              <w:rPr>
                <w:rFonts w:ascii="Verdana" w:hAnsi="Verdana"/>
                <w:b/>
                <w:bCs/>
                <w:sz w:val="20"/>
                <w:szCs w:val="20"/>
              </w:rPr>
              <w:t>WYKAZ STANDARDÓW I NIEZBĘDNYCH ZASOBÓW DO PROWADZENIA OGRZEWALNI</w:t>
            </w:r>
          </w:p>
        </w:tc>
        <w:tc>
          <w:tcPr>
            <w:tcW w:w="0" w:type="auto"/>
            <w:vAlign w:val="center"/>
          </w:tcPr>
          <w:p w14:paraId="0C6821FF" w14:textId="77777777" w:rsidR="005A5129" w:rsidRPr="00DB7CA0" w:rsidRDefault="005A5129" w:rsidP="00F44424">
            <w:pPr>
              <w:spacing w:after="0" w:line="240" w:lineRule="auto"/>
              <w:rPr>
                <w:rFonts w:ascii="Verdana" w:hAnsi="Verdana"/>
                <w:b/>
                <w:bCs/>
                <w:sz w:val="20"/>
                <w:szCs w:val="20"/>
              </w:rPr>
            </w:pPr>
          </w:p>
        </w:tc>
        <w:tc>
          <w:tcPr>
            <w:tcW w:w="0" w:type="auto"/>
            <w:vAlign w:val="center"/>
          </w:tcPr>
          <w:p w14:paraId="11ECD967" w14:textId="77777777" w:rsidR="005A5129" w:rsidRPr="00DB7CA0" w:rsidRDefault="005A5129" w:rsidP="00F44424">
            <w:pPr>
              <w:spacing w:after="0" w:line="240" w:lineRule="auto"/>
              <w:rPr>
                <w:rFonts w:ascii="Verdana" w:hAnsi="Verdana"/>
                <w:b/>
                <w:bCs/>
                <w:sz w:val="20"/>
                <w:szCs w:val="20"/>
              </w:rPr>
            </w:pPr>
          </w:p>
        </w:tc>
      </w:tr>
    </w:tbl>
    <w:p w14:paraId="7AC3B9A6" w14:textId="77777777" w:rsidR="005A5129" w:rsidRPr="00DB7CA0" w:rsidRDefault="005A5129" w:rsidP="00F44424">
      <w:pPr>
        <w:spacing w:after="0" w:line="240" w:lineRule="auto"/>
        <w:rPr>
          <w:rFonts w:ascii="Verdana" w:hAnsi="Verdana"/>
          <w:sz w:val="20"/>
          <w:szCs w:val="20"/>
        </w:rPr>
      </w:pPr>
    </w:p>
    <w:p w14:paraId="41B6120F" w14:textId="77777777" w:rsidR="005A5129" w:rsidRPr="00DB7CA0" w:rsidRDefault="005A5129" w:rsidP="00F44424">
      <w:pPr>
        <w:spacing w:after="0" w:line="240" w:lineRule="auto"/>
        <w:jc w:val="center"/>
        <w:rPr>
          <w:rFonts w:ascii="Verdana" w:hAnsi="Verdana"/>
          <w:sz w:val="20"/>
          <w:szCs w:val="20"/>
        </w:rPr>
      </w:pPr>
      <w:r w:rsidRPr="00DB7CA0">
        <w:rPr>
          <w:rFonts w:ascii="Verdana" w:hAnsi="Verdana"/>
          <w:sz w:val="20"/>
          <w:szCs w:val="20"/>
        </w:rPr>
        <w:t>Wykonawca w ramach wynagrodzenia ryczałtowego zobowiązuje się do zapewnienia co najmniej niżej wymienionych zasobów i działań:</w:t>
      </w:r>
    </w:p>
    <w:p w14:paraId="00DFB3ED" w14:textId="77777777" w:rsidR="005A5129" w:rsidRPr="00DB7CA0" w:rsidRDefault="005A5129" w:rsidP="00F44424">
      <w:pPr>
        <w:spacing w:after="0" w:line="240" w:lineRule="auto"/>
        <w:jc w:val="center"/>
        <w:rPr>
          <w:rFonts w:ascii="Verdana" w:hAnsi="Verdana"/>
          <w:sz w:val="20"/>
          <w:szCs w:val="20"/>
        </w:rPr>
      </w:pPr>
    </w:p>
    <w:tbl>
      <w:tblPr>
        <w:tblStyle w:val="Tabela-Siatka"/>
        <w:tblW w:w="0" w:type="auto"/>
        <w:tblLook w:val="04A0" w:firstRow="1" w:lastRow="0" w:firstColumn="1" w:lastColumn="0" w:noHBand="0" w:noVBand="1"/>
      </w:tblPr>
      <w:tblGrid>
        <w:gridCol w:w="809"/>
        <w:gridCol w:w="2507"/>
        <w:gridCol w:w="5744"/>
      </w:tblGrid>
      <w:tr w:rsidR="005A5129" w:rsidRPr="00DB7CA0" w14:paraId="110F642E" w14:textId="77777777" w:rsidTr="00AD1F3B">
        <w:tc>
          <w:tcPr>
            <w:tcW w:w="562" w:type="dxa"/>
          </w:tcPr>
          <w:p w14:paraId="210642D9" w14:textId="77777777" w:rsidR="005A5129" w:rsidRPr="00DB7CA0" w:rsidRDefault="005A5129" w:rsidP="00F44424">
            <w:pPr>
              <w:jc w:val="center"/>
              <w:rPr>
                <w:rFonts w:ascii="Verdana" w:hAnsi="Verdana"/>
                <w:sz w:val="20"/>
                <w:szCs w:val="20"/>
              </w:rPr>
            </w:pPr>
            <w:r w:rsidRPr="00DB7CA0">
              <w:rPr>
                <w:rFonts w:ascii="Verdana" w:hAnsi="Verdana"/>
                <w:sz w:val="20"/>
                <w:szCs w:val="20"/>
              </w:rPr>
              <w:t>Lp.</w:t>
            </w:r>
          </w:p>
        </w:tc>
        <w:tc>
          <w:tcPr>
            <w:tcW w:w="2552" w:type="dxa"/>
          </w:tcPr>
          <w:p w14:paraId="083F37B5"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Kategoria kosztów/działań</w:t>
            </w:r>
          </w:p>
        </w:tc>
        <w:tc>
          <w:tcPr>
            <w:tcW w:w="5948" w:type="dxa"/>
          </w:tcPr>
          <w:p w14:paraId="7C48D48F" w14:textId="77777777" w:rsidR="005A5129" w:rsidRPr="00DB7CA0" w:rsidRDefault="005A5129" w:rsidP="00F44424">
            <w:pPr>
              <w:jc w:val="center"/>
              <w:rPr>
                <w:rFonts w:ascii="Verdana" w:hAnsi="Verdana"/>
                <w:sz w:val="20"/>
                <w:szCs w:val="20"/>
              </w:rPr>
            </w:pPr>
            <w:r w:rsidRPr="00DB7CA0">
              <w:rPr>
                <w:rFonts w:ascii="Verdana" w:hAnsi="Verdana"/>
                <w:sz w:val="20"/>
                <w:szCs w:val="20"/>
              </w:rPr>
              <w:t>Szczegółowy zakres i niezbędne produkty</w:t>
            </w:r>
          </w:p>
        </w:tc>
      </w:tr>
      <w:tr w:rsidR="005A5129" w:rsidRPr="00DB7CA0" w14:paraId="27481BC1" w14:textId="77777777" w:rsidTr="00E47322">
        <w:tc>
          <w:tcPr>
            <w:tcW w:w="562" w:type="dxa"/>
          </w:tcPr>
          <w:p w14:paraId="1682FC13" w14:textId="77777777" w:rsidR="005A5129" w:rsidRPr="00DB7CA0" w:rsidRDefault="005A5129" w:rsidP="00F44424">
            <w:pPr>
              <w:jc w:val="center"/>
              <w:rPr>
                <w:rFonts w:ascii="Verdana" w:hAnsi="Verdana"/>
                <w:sz w:val="20"/>
                <w:szCs w:val="20"/>
              </w:rPr>
            </w:pPr>
            <w:r w:rsidRPr="00DB7CA0">
              <w:rPr>
                <w:rFonts w:ascii="Verdana" w:hAnsi="Verdana"/>
                <w:sz w:val="20"/>
                <w:szCs w:val="20"/>
              </w:rPr>
              <w:t>1</w:t>
            </w:r>
          </w:p>
        </w:tc>
        <w:tc>
          <w:tcPr>
            <w:tcW w:w="2552" w:type="dxa"/>
            <w:vAlign w:val="center"/>
          </w:tcPr>
          <w:p w14:paraId="3A0D23B1"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Zatrudnienie i obsługa personelu oraz biura</w:t>
            </w:r>
          </w:p>
        </w:tc>
        <w:tc>
          <w:tcPr>
            <w:tcW w:w="5948" w:type="dxa"/>
          </w:tcPr>
          <w:p w14:paraId="251F1F62"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Zapewnienie odpowiedniej liczby opiekunów na zmianie (zgodnie ze standardem)</w:t>
            </w:r>
          </w:p>
          <w:p w14:paraId="3603C386"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Usługa regularnego sprzątania obiektu oraz codzienna dezynfekcja węzłów sanitarnych</w:t>
            </w:r>
          </w:p>
          <w:p w14:paraId="4970CC1D"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Prace gospodarcze (usuwanie drobnych awarii, odśnieżanie).</w:t>
            </w:r>
          </w:p>
          <w:p w14:paraId="0753459D"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Odzież robocza i środki ochrony osobistej dla personelu (rękawiczki, maseczki).</w:t>
            </w:r>
          </w:p>
          <w:p w14:paraId="20A239AE"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 xml:space="preserve">Niezbędne materiały biurowe. </w:t>
            </w:r>
          </w:p>
          <w:p w14:paraId="0A8B910B" w14:textId="77777777" w:rsidR="005A5129" w:rsidRPr="00DB7CA0" w:rsidRDefault="005A5129" w:rsidP="00F44424">
            <w:pPr>
              <w:pStyle w:val="Akapitzlist"/>
              <w:numPr>
                <w:ilvl w:val="0"/>
                <w:numId w:val="25"/>
              </w:numPr>
              <w:jc w:val="left"/>
              <w:rPr>
                <w:rFonts w:ascii="Verdana" w:hAnsi="Verdana"/>
                <w:sz w:val="20"/>
                <w:szCs w:val="20"/>
              </w:rPr>
            </w:pPr>
            <w:r w:rsidRPr="00DB7CA0">
              <w:rPr>
                <w:rFonts w:ascii="Verdana" w:hAnsi="Verdana"/>
                <w:sz w:val="20"/>
                <w:szCs w:val="20"/>
              </w:rPr>
              <w:t xml:space="preserve">Zapewnienie obsługi administracyjnej. </w:t>
            </w:r>
          </w:p>
        </w:tc>
      </w:tr>
      <w:tr w:rsidR="005A5129" w:rsidRPr="00DB7CA0" w14:paraId="2FC1A23C" w14:textId="77777777" w:rsidTr="00E47322">
        <w:tc>
          <w:tcPr>
            <w:tcW w:w="562" w:type="dxa"/>
          </w:tcPr>
          <w:p w14:paraId="145D7CE7" w14:textId="77777777" w:rsidR="005A5129" w:rsidRPr="00DB7CA0" w:rsidRDefault="005A5129" w:rsidP="00F44424">
            <w:pPr>
              <w:jc w:val="center"/>
              <w:rPr>
                <w:rFonts w:ascii="Verdana" w:hAnsi="Verdana"/>
                <w:sz w:val="20"/>
                <w:szCs w:val="20"/>
              </w:rPr>
            </w:pPr>
            <w:r w:rsidRPr="00DB7CA0">
              <w:rPr>
                <w:rFonts w:ascii="Verdana" w:hAnsi="Verdana"/>
                <w:sz w:val="20"/>
                <w:szCs w:val="20"/>
              </w:rPr>
              <w:t>2</w:t>
            </w:r>
          </w:p>
        </w:tc>
        <w:tc>
          <w:tcPr>
            <w:tcW w:w="2552" w:type="dxa"/>
            <w:vAlign w:val="center"/>
          </w:tcPr>
          <w:p w14:paraId="618D6FD3"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Higiena i chemia gospodarcza</w:t>
            </w:r>
          </w:p>
        </w:tc>
        <w:tc>
          <w:tcPr>
            <w:tcW w:w="5948" w:type="dxa"/>
          </w:tcPr>
          <w:p w14:paraId="0A07DD8D" w14:textId="77777777" w:rsidR="005A5129" w:rsidRPr="00DB7CA0" w:rsidRDefault="005A5129" w:rsidP="00F44424">
            <w:pPr>
              <w:pStyle w:val="Akapitzlist"/>
              <w:numPr>
                <w:ilvl w:val="0"/>
                <w:numId w:val="26"/>
              </w:numPr>
              <w:jc w:val="left"/>
              <w:rPr>
                <w:rFonts w:ascii="Verdana" w:hAnsi="Verdana"/>
                <w:sz w:val="20"/>
                <w:szCs w:val="20"/>
              </w:rPr>
            </w:pPr>
            <w:r w:rsidRPr="00DB7CA0">
              <w:rPr>
                <w:rFonts w:ascii="Verdana" w:hAnsi="Verdana"/>
                <w:sz w:val="20"/>
                <w:szCs w:val="20"/>
              </w:rPr>
              <w:t>Środki czystości: płyny do podłóg, szyb, odkażalniki do toalet, chemia profesjonalna.</w:t>
            </w:r>
          </w:p>
          <w:p w14:paraId="6ACB3347" w14:textId="77777777" w:rsidR="005A5129" w:rsidRPr="00DB7CA0" w:rsidRDefault="005A5129" w:rsidP="00F44424">
            <w:pPr>
              <w:pStyle w:val="Akapitzlist"/>
              <w:numPr>
                <w:ilvl w:val="0"/>
                <w:numId w:val="26"/>
              </w:numPr>
              <w:jc w:val="left"/>
              <w:rPr>
                <w:rFonts w:ascii="Verdana" w:hAnsi="Verdana"/>
                <w:sz w:val="20"/>
                <w:szCs w:val="20"/>
              </w:rPr>
            </w:pPr>
            <w:r w:rsidRPr="00DB7CA0">
              <w:rPr>
                <w:rFonts w:ascii="Verdana" w:hAnsi="Verdana"/>
                <w:sz w:val="20"/>
                <w:szCs w:val="20"/>
              </w:rPr>
              <w:t>Higiena osobista: mydło w płynie.</w:t>
            </w:r>
          </w:p>
          <w:p w14:paraId="107B0875" w14:textId="77777777" w:rsidR="005A5129" w:rsidRPr="00DB7CA0" w:rsidRDefault="005A5129" w:rsidP="00F44424">
            <w:pPr>
              <w:pStyle w:val="Akapitzlist"/>
              <w:numPr>
                <w:ilvl w:val="0"/>
                <w:numId w:val="26"/>
              </w:numPr>
              <w:jc w:val="left"/>
              <w:rPr>
                <w:rFonts w:ascii="Verdana" w:hAnsi="Verdana"/>
                <w:sz w:val="20"/>
                <w:szCs w:val="20"/>
              </w:rPr>
            </w:pPr>
            <w:r w:rsidRPr="00DB7CA0">
              <w:rPr>
                <w:rFonts w:ascii="Verdana" w:hAnsi="Verdana"/>
                <w:sz w:val="20"/>
                <w:szCs w:val="20"/>
              </w:rPr>
              <w:t>Materiały jednorazowe: ręczniki papierowe, papier toaletowy, worki na śmieci.</w:t>
            </w:r>
          </w:p>
          <w:p w14:paraId="5B002614" w14:textId="77777777" w:rsidR="005A5129" w:rsidRPr="00DB7CA0" w:rsidRDefault="005A5129" w:rsidP="00F44424">
            <w:pPr>
              <w:pStyle w:val="Akapitzlist"/>
              <w:numPr>
                <w:ilvl w:val="0"/>
                <w:numId w:val="26"/>
              </w:numPr>
              <w:jc w:val="left"/>
              <w:rPr>
                <w:rFonts w:ascii="Verdana" w:hAnsi="Verdana"/>
                <w:sz w:val="20"/>
                <w:szCs w:val="20"/>
              </w:rPr>
            </w:pPr>
            <w:r w:rsidRPr="00DB7CA0">
              <w:rPr>
                <w:rFonts w:ascii="Verdana" w:hAnsi="Verdana"/>
                <w:sz w:val="20"/>
                <w:szCs w:val="20"/>
              </w:rPr>
              <w:t>Pranie i dezynfekcja: proszki, profesjonalne środki do dezynfekcji.</w:t>
            </w:r>
          </w:p>
        </w:tc>
      </w:tr>
      <w:tr w:rsidR="005A5129" w:rsidRPr="00DB7CA0" w14:paraId="43FC4C0E" w14:textId="77777777" w:rsidTr="00E47322">
        <w:tc>
          <w:tcPr>
            <w:tcW w:w="562" w:type="dxa"/>
          </w:tcPr>
          <w:p w14:paraId="3279B0E3" w14:textId="77777777" w:rsidR="005A5129" w:rsidRPr="00DB7CA0" w:rsidRDefault="005A5129" w:rsidP="00F44424">
            <w:pPr>
              <w:jc w:val="center"/>
              <w:rPr>
                <w:rFonts w:ascii="Verdana" w:hAnsi="Verdana"/>
                <w:sz w:val="20"/>
                <w:szCs w:val="20"/>
              </w:rPr>
            </w:pPr>
            <w:r w:rsidRPr="00DB7CA0">
              <w:rPr>
                <w:rFonts w:ascii="Verdana" w:hAnsi="Verdana"/>
                <w:sz w:val="20"/>
                <w:szCs w:val="20"/>
              </w:rPr>
              <w:t>3</w:t>
            </w:r>
          </w:p>
        </w:tc>
        <w:tc>
          <w:tcPr>
            <w:tcW w:w="2552" w:type="dxa"/>
            <w:vAlign w:val="center"/>
          </w:tcPr>
          <w:p w14:paraId="0183CD2F"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Prowiant i napoje</w:t>
            </w:r>
          </w:p>
        </w:tc>
        <w:tc>
          <w:tcPr>
            <w:tcW w:w="5948" w:type="dxa"/>
          </w:tcPr>
          <w:p w14:paraId="386339F3" w14:textId="77777777" w:rsidR="005A5129" w:rsidRPr="00DB7CA0" w:rsidRDefault="005A5129" w:rsidP="00F44424">
            <w:pPr>
              <w:pStyle w:val="Akapitzlist"/>
              <w:numPr>
                <w:ilvl w:val="0"/>
                <w:numId w:val="27"/>
              </w:numPr>
              <w:jc w:val="left"/>
              <w:rPr>
                <w:rFonts w:ascii="Verdana" w:hAnsi="Verdana"/>
                <w:sz w:val="20"/>
                <w:szCs w:val="20"/>
              </w:rPr>
            </w:pPr>
            <w:r w:rsidRPr="00DB7CA0">
              <w:rPr>
                <w:rFonts w:ascii="Verdana" w:hAnsi="Verdana"/>
                <w:sz w:val="20"/>
                <w:szCs w:val="20"/>
              </w:rPr>
              <w:t>Napoje: stały dostęp do wrzątku, herbata, cukier, woda pitna.</w:t>
            </w:r>
          </w:p>
          <w:p w14:paraId="51B2E9C2" w14:textId="77777777" w:rsidR="005A5129" w:rsidRPr="00DB7CA0" w:rsidRDefault="005A5129" w:rsidP="00F44424">
            <w:pPr>
              <w:pStyle w:val="Akapitzlist"/>
              <w:numPr>
                <w:ilvl w:val="0"/>
                <w:numId w:val="27"/>
              </w:numPr>
              <w:jc w:val="left"/>
              <w:rPr>
                <w:rFonts w:ascii="Verdana" w:hAnsi="Verdana"/>
                <w:sz w:val="20"/>
                <w:szCs w:val="20"/>
              </w:rPr>
            </w:pPr>
            <w:r w:rsidRPr="00DB7CA0">
              <w:rPr>
                <w:rFonts w:ascii="Verdana" w:hAnsi="Verdana"/>
                <w:sz w:val="20"/>
                <w:szCs w:val="20"/>
              </w:rPr>
              <w:t>Posiłki instant: zupy typu "gorący kubek" lub dania gotowe niewymagające gotowania.</w:t>
            </w:r>
          </w:p>
          <w:p w14:paraId="57BE8B8C" w14:textId="77777777" w:rsidR="005A5129" w:rsidRPr="00DB7CA0" w:rsidRDefault="005A5129" w:rsidP="00F44424">
            <w:pPr>
              <w:pStyle w:val="Akapitzlist"/>
              <w:numPr>
                <w:ilvl w:val="0"/>
                <w:numId w:val="27"/>
              </w:numPr>
              <w:jc w:val="left"/>
              <w:rPr>
                <w:rFonts w:ascii="Verdana" w:hAnsi="Verdana"/>
                <w:sz w:val="20"/>
                <w:szCs w:val="20"/>
              </w:rPr>
            </w:pPr>
            <w:r w:rsidRPr="00DB7CA0">
              <w:rPr>
                <w:rFonts w:ascii="Verdana" w:hAnsi="Verdana"/>
                <w:sz w:val="20"/>
                <w:szCs w:val="20"/>
              </w:rPr>
              <w:t>Naczynia</w:t>
            </w:r>
            <w:r w:rsidRPr="00DB7CA0">
              <w:rPr>
                <w:rFonts w:ascii="Verdana" w:hAnsi="Verdana"/>
                <w:b/>
                <w:bCs/>
                <w:sz w:val="20"/>
                <w:szCs w:val="20"/>
              </w:rPr>
              <w:t>:</w:t>
            </w:r>
            <w:r w:rsidRPr="00DB7CA0">
              <w:rPr>
                <w:rFonts w:ascii="Verdana" w:hAnsi="Verdana"/>
                <w:sz w:val="20"/>
                <w:szCs w:val="20"/>
              </w:rPr>
              <w:t xml:space="preserve"> naczynia jednorazowe (kubki, łyżki, miski).</w:t>
            </w:r>
          </w:p>
        </w:tc>
      </w:tr>
      <w:tr w:rsidR="005A5129" w:rsidRPr="00DB7CA0" w14:paraId="26295E5E" w14:textId="77777777" w:rsidTr="00E47322">
        <w:tc>
          <w:tcPr>
            <w:tcW w:w="562" w:type="dxa"/>
          </w:tcPr>
          <w:p w14:paraId="40FE98E4" w14:textId="77777777" w:rsidR="005A5129" w:rsidRPr="00DB7CA0" w:rsidRDefault="005A5129" w:rsidP="00F44424">
            <w:pPr>
              <w:jc w:val="center"/>
              <w:rPr>
                <w:rFonts w:ascii="Verdana" w:hAnsi="Verdana"/>
                <w:sz w:val="20"/>
                <w:szCs w:val="20"/>
              </w:rPr>
            </w:pPr>
            <w:r w:rsidRPr="00DB7CA0">
              <w:rPr>
                <w:rFonts w:ascii="Verdana" w:hAnsi="Verdana"/>
                <w:sz w:val="20"/>
                <w:szCs w:val="20"/>
              </w:rPr>
              <w:t>4</w:t>
            </w:r>
          </w:p>
        </w:tc>
        <w:tc>
          <w:tcPr>
            <w:tcW w:w="2552" w:type="dxa"/>
            <w:vAlign w:val="center"/>
          </w:tcPr>
          <w:p w14:paraId="023C3A93"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Utrzymanie obiektu i terenu</w:t>
            </w:r>
          </w:p>
        </w:tc>
        <w:tc>
          <w:tcPr>
            <w:tcW w:w="5948" w:type="dxa"/>
          </w:tcPr>
          <w:p w14:paraId="5B9FC16A" w14:textId="77777777" w:rsidR="005A5129" w:rsidRPr="00DB7CA0" w:rsidRDefault="005A5129" w:rsidP="00F44424">
            <w:pPr>
              <w:pStyle w:val="Akapitzlist"/>
              <w:numPr>
                <w:ilvl w:val="0"/>
                <w:numId w:val="28"/>
              </w:numPr>
              <w:jc w:val="left"/>
              <w:rPr>
                <w:rFonts w:ascii="Verdana" w:hAnsi="Verdana"/>
                <w:sz w:val="20"/>
                <w:szCs w:val="20"/>
              </w:rPr>
            </w:pPr>
            <w:r w:rsidRPr="00DB7CA0">
              <w:rPr>
                <w:rFonts w:ascii="Verdana" w:hAnsi="Verdana"/>
                <w:sz w:val="20"/>
                <w:szCs w:val="20"/>
              </w:rPr>
              <w:t>Drobne naprawy: żarówki, baterie do kranów, uszczelki, drobne narzędzia.</w:t>
            </w:r>
          </w:p>
          <w:p w14:paraId="1ACBD934" w14:textId="77777777" w:rsidR="005A5129" w:rsidRPr="00DB7CA0" w:rsidRDefault="005A5129" w:rsidP="00F44424">
            <w:pPr>
              <w:pStyle w:val="Akapitzlist"/>
              <w:numPr>
                <w:ilvl w:val="0"/>
                <w:numId w:val="28"/>
              </w:numPr>
              <w:jc w:val="left"/>
              <w:rPr>
                <w:rFonts w:ascii="Verdana" w:hAnsi="Verdana"/>
                <w:sz w:val="20"/>
                <w:szCs w:val="20"/>
              </w:rPr>
            </w:pPr>
            <w:r w:rsidRPr="00DB7CA0">
              <w:rPr>
                <w:rFonts w:ascii="Verdana" w:hAnsi="Verdana"/>
                <w:sz w:val="20"/>
                <w:szCs w:val="20"/>
              </w:rPr>
              <w:t>Teren zewnętrzny: łopaty do śniegu, sól/piasek, utrzymanie porządku wokół wejścia.</w:t>
            </w:r>
          </w:p>
          <w:p w14:paraId="19585445" w14:textId="77777777" w:rsidR="005A5129" w:rsidRPr="00DB7CA0" w:rsidRDefault="005A5129" w:rsidP="00F44424">
            <w:pPr>
              <w:pStyle w:val="Akapitzlist"/>
              <w:numPr>
                <w:ilvl w:val="0"/>
                <w:numId w:val="28"/>
              </w:numPr>
              <w:jc w:val="left"/>
              <w:rPr>
                <w:rFonts w:ascii="Verdana" w:hAnsi="Verdana"/>
                <w:sz w:val="20"/>
                <w:szCs w:val="20"/>
              </w:rPr>
            </w:pPr>
            <w:r w:rsidRPr="00DB7CA0">
              <w:rPr>
                <w:rFonts w:ascii="Verdana" w:hAnsi="Verdana"/>
                <w:sz w:val="20"/>
                <w:szCs w:val="20"/>
              </w:rPr>
              <w:t>Odpady: pojemniki na segregację odpadów.</w:t>
            </w:r>
          </w:p>
          <w:p w14:paraId="6CA58D44" w14:textId="77777777" w:rsidR="005A5129" w:rsidRPr="00DB7CA0" w:rsidRDefault="005A5129" w:rsidP="00F44424">
            <w:pPr>
              <w:pStyle w:val="Akapitzlist"/>
              <w:numPr>
                <w:ilvl w:val="0"/>
                <w:numId w:val="28"/>
              </w:numPr>
              <w:jc w:val="left"/>
              <w:rPr>
                <w:rFonts w:ascii="Verdana" w:hAnsi="Verdana"/>
                <w:sz w:val="20"/>
                <w:szCs w:val="20"/>
              </w:rPr>
            </w:pPr>
            <w:r w:rsidRPr="00DB7CA0">
              <w:rPr>
                <w:rFonts w:ascii="Verdana" w:hAnsi="Verdana"/>
                <w:sz w:val="20"/>
                <w:szCs w:val="20"/>
              </w:rPr>
              <w:t>Materiały związane z utrzymaniem czystości na terenie Ogrzewalni: mopy, ścierki, wiadra.</w:t>
            </w:r>
          </w:p>
        </w:tc>
      </w:tr>
      <w:tr w:rsidR="005A5129" w:rsidRPr="00DB7CA0" w14:paraId="694ADE7B" w14:textId="77777777" w:rsidTr="00E47322">
        <w:tc>
          <w:tcPr>
            <w:tcW w:w="562" w:type="dxa"/>
          </w:tcPr>
          <w:p w14:paraId="1C160EF2" w14:textId="77777777" w:rsidR="005A5129" w:rsidRPr="00DB7CA0" w:rsidRDefault="005A5129" w:rsidP="00F44424">
            <w:pPr>
              <w:jc w:val="center"/>
              <w:rPr>
                <w:rFonts w:ascii="Verdana" w:hAnsi="Verdana"/>
                <w:sz w:val="20"/>
                <w:szCs w:val="20"/>
              </w:rPr>
            </w:pPr>
            <w:r w:rsidRPr="00DB7CA0">
              <w:rPr>
                <w:rFonts w:ascii="Verdana" w:hAnsi="Verdana"/>
                <w:sz w:val="20"/>
                <w:szCs w:val="20"/>
              </w:rPr>
              <w:t>5</w:t>
            </w:r>
          </w:p>
        </w:tc>
        <w:tc>
          <w:tcPr>
            <w:tcW w:w="2552" w:type="dxa"/>
            <w:vAlign w:val="center"/>
          </w:tcPr>
          <w:p w14:paraId="154828BE"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Odzież i tekstylia</w:t>
            </w:r>
          </w:p>
        </w:tc>
        <w:tc>
          <w:tcPr>
            <w:tcW w:w="5948" w:type="dxa"/>
          </w:tcPr>
          <w:p w14:paraId="0C4FB7CD" w14:textId="36F80695" w:rsidR="005A5129" w:rsidRPr="00DB7CA0" w:rsidRDefault="005A5129" w:rsidP="00F44424">
            <w:pPr>
              <w:pStyle w:val="Akapitzlist"/>
              <w:numPr>
                <w:ilvl w:val="0"/>
                <w:numId w:val="29"/>
              </w:numPr>
              <w:jc w:val="left"/>
              <w:rPr>
                <w:rFonts w:ascii="Verdana" w:hAnsi="Verdana"/>
                <w:sz w:val="20"/>
                <w:szCs w:val="20"/>
              </w:rPr>
            </w:pPr>
            <w:r w:rsidRPr="00DB7CA0">
              <w:rPr>
                <w:rFonts w:ascii="Verdana" w:hAnsi="Verdana"/>
                <w:sz w:val="20"/>
                <w:szCs w:val="20"/>
              </w:rPr>
              <w:t xml:space="preserve">Pomoc rzeczowa: zapewnienie odzieży  (dopuszczalne używane, czyste </w:t>
            </w:r>
            <w:r w:rsidR="002E1B01" w:rsidRPr="00DB7CA0">
              <w:rPr>
                <w:rFonts w:ascii="Verdana" w:hAnsi="Verdana"/>
                <w:sz w:val="20"/>
                <w:szCs w:val="20"/>
              </w:rPr>
              <w:br/>
            </w:r>
            <w:r w:rsidRPr="00DB7CA0">
              <w:rPr>
                <w:rFonts w:ascii="Verdana" w:hAnsi="Verdana"/>
                <w:sz w:val="20"/>
                <w:szCs w:val="20"/>
              </w:rPr>
              <w:t>i zdezynfekowane) dostosowane</w:t>
            </w:r>
            <w:r w:rsidR="008558B2">
              <w:rPr>
                <w:rFonts w:ascii="Verdana" w:hAnsi="Verdana"/>
                <w:sz w:val="20"/>
                <w:szCs w:val="20"/>
              </w:rPr>
              <w:t>j</w:t>
            </w:r>
            <w:r w:rsidRPr="00DB7CA0">
              <w:rPr>
                <w:rFonts w:ascii="Verdana" w:hAnsi="Verdana"/>
                <w:sz w:val="20"/>
                <w:szCs w:val="20"/>
              </w:rPr>
              <w:t xml:space="preserve"> do pory roku.</w:t>
            </w:r>
          </w:p>
        </w:tc>
      </w:tr>
      <w:tr w:rsidR="005A5129" w:rsidRPr="00DB7CA0" w14:paraId="6C478F63" w14:textId="77777777" w:rsidTr="00E47322">
        <w:tc>
          <w:tcPr>
            <w:tcW w:w="562" w:type="dxa"/>
          </w:tcPr>
          <w:p w14:paraId="7845F88F" w14:textId="77777777" w:rsidR="005A5129" w:rsidRPr="00DB7CA0" w:rsidRDefault="005A5129" w:rsidP="00F44424">
            <w:pPr>
              <w:jc w:val="center"/>
              <w:rPr>
                <w:rFonts w:ascii="Verdana" w:hAnsi="Verdana"/>
                <w:sz w:val="20"/>
                <w:szCs w:val="20"/>
              </w:rPr>
            </w:pPr>
            <w:r w:rsidRPr="00DB7CA0">
              <w:rPr>
                <w:rFonts w:ascii="Verdana" w:hAnsi="Verdana"/>
                <w:sz w:val="20"/>
                <w:szCs w:val="20"/>
              </w:rPr>
              <w:t>6</w:t>
            </w:r>
          </w:p>
        </w:tc>
        <w:tc>
          <w:tcPr>
            <w:tcW w:w="2552" w:type="dxa"/>
            <w:vAlign w:val="center"/>
          </w:tcPr>
          <w:p w14:paraId="2F5D8B06"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Bezpieczeństwo</w:t>
            </w:r>
          </w:p>
        </w:tc>
        <w:tc>
          <w:tcPr>
            <w:tcW w:w="5948" w:type="dxa"/>
          </w:tcPr>
          <w:p w14:paraId="32AB2F6F" w14:textId="52FF420E" w:rsidR="005A5129" w:rsidRPr="00DB7CA0" w:rsidRDefault="005A5129" w:rsidP="00F44424">
            <w:pPr>
              <w:pStyle w:val="Akapitzlist"/>
              <w:numPr>
                <w:ilvl w:val="0"/>
                <w:numId w:val="30"/>
              </w:numPr>
              <w:jc w:val="left"/>
              <w:rPr>
                <w:rFonts w:ascii="Verdana" w:hAnsi="Verdana"/>
                <w:sz w:val="20"/>
                <w:szCs w:val="20"/>
              </w:rPr>
            </w:pPr>
            <w:r w:rsidRPr="00DB7CA0">
              <w:rPr>
                <w:rFonts w:ascii="Verdana" w:hAnsi="Verdana"/>
                <w:sz w:val="20"/>
                <w:szCs w:val="20"/>
              </w:rPr>
              <w:t>Wyposażenie medyczne: zapewnienie i bieżące uzupełnianie apteczk</w:t>
            </w:r>
            <w:r w:rsidR="002E1B01" w:rsidRPr="00DB7CA0">
              <w:rPr>
                <w:rFonts w:ascii="Verdana" w:hAnsi="Verdana"/>
                <w:sz w:val="20"/>
                <w:szCs w:val="20"/>
              </w:rPr>
              <w:t>i</w:t>
            </w:r>
            <w:r w:rsidRPr="00DB7CA0">
              <w:rPr>
                <w:rFonts w:ascii="Verdana" w:hAnsi="Verdana"/>
                <w:sz w:val="20"/>
                <w:szCs w:val="20"/>
              </w:rPr>
              <w:t xml:space="preserve"> pierwszej pomocy posiadając</w:t>
            </w:r>
            <w:r w:rsidR="002E1B01" w:rsidRPr="00DB7CA0">
              <w:rPr>
                <w:rFonts w:ascii="Verdana" w:hAnsi="Verdana"/>
                <w:sz w:val="20"/>
                <w:szCs w:val="20"/>
              </w:rPr>
              <w:t>ej</w:t>
            </w:r>
            <w:r w:rsidRPr="00DB7CA0">
              <w:rPr>
                <w:rFonts w:ascii="Verdana" w:hAnsi="Verdana"/>
                <w:sz w:val="20"/>
                <w:szCs w:val="20"/>
              </w:rPr>
              <w:t xml:space="preserve"> certyfikat zgodności z normą </w:t>
            </w:r>
            <w:r w:rsidR="009A59DA" w:rsidRPr="00DB7CA0">
              <w:rPr>
                <w:rFonts w:ascii="Verdana" w:hAnsi="Verdana"/>
                <w:sz w:val="20"/>
                <w:szCs w:val="20"/>
              </w:rPr>
              <w:br/>
            </w:r>
            <w:r w:rsidRPr="00DB7CA0">
              <w:rPr>
                <w:rFonts w:ascii="Verdana" w:hAnsi="Verdana"/>
                <w:b/>
                <w:bCs/>
                <w:color w:val="000000" w:themeColor="text1"/>
                <w:sz w:val="20"/>
                <w:szCs w:val="20"/>
              </w:rPr>
              <w:t>DIN 13157.</w:t>
            </w:r>
          </w:p>
        </w:tc>
      </w:tr>
      <w:tr w:rsidR="005A5129" w:rsidRPr="00DB7CA0" w14:paraId="7DC96FCE" w14:textId="77777777" w:rsidTr="00E47322">
        <w:tc>
          <w:tcPr>
            <w:tcW w:w="562" w:type="dxa"/>
          </w:tcPr>
          <w:p w14:paraId="1054AF8B" w14:textId="77777777" w:rsidR="005A5129" w:rsidRPr="00DB7CA0" w:rsidRDefault="005A5129" w:rsidP="00F44424">
            <w:pPr>
              <w:jc w:val="center"/>
              <w:rPr>
                <w:rFonts w:ascii="Verdana" w:hAnsi="Verdana"/>
                <w:sz w:val="20"/>
                <w:szCs w:val="20"/>
              </w:rPr>
            </w:pPr>
            <w:r w:rsidRPr="00DB7CA0">
              <w:rPr>
                <w:rFonts w:ascii="Verdana" w:hAnsi="Verdana"/>
                <w:sz w:val="20"/>
                <w:szCs w:val="20"/>
              </w:rPr>
              <w:t>7</w:t>
            </w:r>
          </w:p>
        </w:tc>
        <w:tc>
          <w:tcPr>
            <w:tcW w:w="2552" w:type="dxa"/>
            <w:vAlign w:val="center"/>
          </w:tcPr>
          <w:p w14:paraId="1BDF349A"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Opłaty za media (zgodnie z umową użyczenia)</w:t>
            </w:r>
          </w:p>
        </w:tc>
        <w:tc>
          <w:tcPr>
            <w:tcW w:w="5948" w:type="dxa"/>
          </w:tcPr>
          <w:p w14:paraId="5CF1A7E6" w14:textId="02396296" w:rsidR="005A5129" w:rsidRPr="00DB7CA0" w:rsidRDefault="005A5129" w:rsidP="00F44424">
            <w:pPr>
              <w:pStyle w:val="Akapitzlist"/>
              <w:numPr>
                <w:ilvl w:val="0"/>
                <w:numId w:val="31"/>
              </w:numPr>
              <w:jc w:val="left"/>
              <w:rPr>
                <w:rFonts w:ascii="Verdana" w:hAnsi="Verdana"/>
                <w:sz w:val="20"/>
                <w:szCs w:val="20"/>
              </w:rPr>
            </w:pPr>
            <w:r w:rsidRPr="00DB7CA0">
              <w:rPr>
                <w:rFonts w:ascii="Verdana" w:hAnsi="Verdana"/>
                <w:sz w:val="20"/>
                <w:szCs w:val="20"/>
              </w:rPr>
              <w:t xml:space="preserve">Ponoszenie pełnych kosztów związanych </w:t>
            </w:r>
            <w:r w:rsidR="009A59DA" w:rsidRPr="00DB7CA0">
              <w:rPr>
                <w:rFonts w:ascii="Verdana" w:hAnsi="Verdana"/>
                <w:sz w:val="20"/>
                <w:szCs w:val="20"/>
              </w:rPr>
              <w:br/>
            </w:r>
            <w:r w:rsidRPr="00DB7CA0">
              <w:rPr>
                <w:rFonts w:ascii="Verdana" w:hAnsi="Verdana"/>
                <w:sz w:val="20"/>
                <w:szCs w:val="20"/>
              </w:rPr>
              <w:t xml:space="preserve">z utrzymaniem i eksploatacją obiektu, w tym </w:t>
            </w:r>
            <w:r w:rsidR="009A59DA" w:rsidRPr="00DB7CA0">
              <w:rPr>
                <w:rFonts w:ascii="Verdana" w:hAnsi="Verdana"/>
                <w:sz w:val="20"/>
                <w:szCs w:val="20"/>
              </w:rPr>
              <w:br/>
            </w:r>
            <w:r w:rsidRPr="00DB7CA0">
              <w:rPr>
                <w:rFonts w:ascii="Verdana" w:hAnsi="Verdana"/>
                <w:sz w:val="20"/>
                <w:szCs w:val="20"/>
              </w:rPr>
              <w:t>w szczególności: energii elektrycznej, wody, odprowadzania ścieków, wywozu nieczystości stałych oraz wszelkich innych opłat niezbędnych do prawidłowego funkcjonowania placówki.</w:t>
            </w:r>
          </w:p>
          <w:p w14:paraId="3DC305FC" w14:textId="77777777" w:rsidR="005A5129" w:rsidRPr="00DB7CA0" w:rsidRDefault="005A5129" w:rsidP="00F44424">
            <w:pPr>
              <w:pStyle w:val="Akapitzlist"/>
              <w:numPr>
                <w:ilvl w:val="0"/>
                <w:numId w:val="31"/>
              </w:numPr>
              <w:jc w:val="left"/>
              <w:rPr>
                <w:rFonts w:ascii="Verdana" w:hAnsi="Verdana"/>
                <w:sz w:val="20"/>
                <w:szCs w:val="20"/>
              </w:rPr>
            </w:pPr>
            <w:r w:rsidRPr="00DB7CA0">
              <w:rPr>
                <w:rFonts w:ascii="Verdana" w:hAnsi="Verdana"/>
                <w:sz w:val="20"/>
                <w:szCs w:val="20"/>
              </w:rPr>
              <w:lastRenderedPageBreak/>
              <w:t xml:space="preserve">Utrzymanie ważnej polisy OC z tytułu prowadzonej działalności na podaną w umowie kwotę. </w:t>
            </w:r>
          </w:p>
        </w:tc>
      </w:tr>
    </w:tbl>
    <w:p w14:paraId="33D33B2E" w14:textId="77777777" w:rsidR="005A5129" w:rsidRPr="00DB7CA0" w:rsidRDefault="005A5129" w:rsidP="00F44424">
      <w:pPr>
        <w:spacing w:after="0" w:line="240" w:lineRule="auto"/>
        <w:jc w:val="center"/>
        <w:rPr>
          <w:rFonts w:ascii="Verdana" w:hAnsi="Verdana"/>
          <w:sz w:val="20"/>
          <w:szCs w:val="20"/>
        </w:rPr>
      </w:pPr>
    </w:p>
    <w:p w14:paraId="49922B9A" w14:textId="77777777" w:rsidR="005A5129" w:rsidRPr="00DB7CA0" w:rsidRDefault="005A5129" w:rsidP="00F44424">
      <w:pPr>
        <w:spacing w:after="0" w:line="240" w:lineRule="auto"/>
        <w:jc w:val="center"/>
        <w:rPr>
          <w:rFonts w:ascii="Verdana" w:hAnsi="Verdana"/>
          <w:sz w:val="20"/>
          <w:szCs w:val="20"/>
        </w:rPr>
      </w:pPr>
    </w:p>
    <w:tbl>
      <w:tblPr>
        <w:tblW w:w="0" w:type="auto"/>
        <w:tblCellSpacing w:w="15" w:type="dxa"/>
        <w:tblInd w:w="-15" w:type="dxa"/>
        <w:tblCellMar>
          <w:top w:w="15" w:type="dxa"/>
          <w:left w:w="15" w:type="dxa"/>
          <w:bottom w:w="15" w:type="dxa"/>
          <w:right w:w="15" w:type="dxa"/>
        </w:tblCellMar>
        <w:tblLook w:val="04A0" w:firstRow="1" w:lastRow="0" w:firstColumn="1" w:lastColumn="0" w:noHBand="0" w:noVBand="1"/>
      </w:tblPr>
      <w:tblGrid>
        <w:gridCol w:w="9085"/>
      </w:tblGrid>
      <w:tr w:rsidR="005A5129" w:rsidRPr="00DB7CA0" w14:paraId="0F47A86D" w14:textId="77777777" w:rsidTr="00FB71BE">
        <w:trPr>
          <w:tblCellSpacing w:w="15" w:type="dxa"/>
        </w:trPr>
        <w:tc>
          <w:tcPr>
            <w:tcW w:w="0" w:type="auto"/>
            <w:vAlign w:val="center"/>
          </w:tcPr>
          <w:p w14:paraId="079F8F43" w14:textId="2EFA856A" w:rsidR="005A5129" w:rsidRPr="00DB7CA0" w:rsidRDefault="005A5129" w:rsidP="00F44424">
            <w:pPr>
              <w:spacing w:after="0" w:line="240" w:lineRule="auto"/>
              <w:rPr>
                <w:rFonts w:ascii="Verdana" w:hAnsi="Verdana"/>
                <w:b/>
                <w:bCs/>
                <w:i/>
                <w:iCs/>
                <w:sz w:val="20"/>
                <w:szCs w:val="20"/>
              </w:rPr>
            </w:pPr>
            <w:r w:rsidRPr="00DB7CA0">
              <w:rPr>
                <w:rFonts w:ascii="Verdana" w:hAnsi="Verdana"/>
                <w:b/>
                <w:bCs/>
                <w:sz w:val="20"/>
                <w:szCs w:val="20"/>
              </w:rPr>
              <w:t xml:space="preserve">WYKAZ </w:t>
            </w:r>
            <w:r w:rsidR="00BC602A">
              <w:rPr>
                <w:rFonts w:ascii="Verdana" w:hAnsi="Verdana"/>
                <w:b/>
                <w:bCs/>
                <w:sz w:val="20"/>
                <w:szCs w:val="20"/>
              </w:rPr>
              <w:t>PRODUKTÓW PODWYŻSZONEGO STANDARDU HIGIENICZNEGO</w:t>
            </w:r>
            <w:r w:rsidRPr="00DB7CA0">
              <w:rPr>
                <w:rFonts w:ascii="Verdana" w:hAnsi="Verdana"/>
                <w:b/>
                <w:bCs/>
                <w:sz w:val="20"/>
                <w:szCs w:val="20"/>
              </w:rPr>
              <w:t xml:space="preserve">  - </w:t>
            </w:r>
            <w:r w:rsidRPr="00DB7CA0">
              <w:rPr>
                <w:rFonts w:ascii="Verdana" w:hAnsi="Verdana"/>
                <w:b/>
                <w:bCs/>
                <w:i/>
                <w:iCs/>
                <w:sz w:val="20"/>
                <w:szCs w:val="20"/>
              </w:rPr>
              <w:t>Zgo</w:t>
            </w:r>
            <w:r w:rsidR="009A59DA" w:rsidRPr="00DB7CA0">
              <w:rPr>
                <w:rFonts w:ascii="Verdana" w:hAnsi="Verdana"/>
                <w:b/>
                <w:bCs/>
                <w:i/>
                <w:iCs/>
                <w:sz w:val="20"/>
                <w:szCs w:val="20"/>
              </w:rPr>
              <w:t>d</w:t>
            </w:r>
            <w:r w:rsidRPr="00DB7CA0">
              <w:rPr>
                <w:rFonts w:ascii="Verdana" w:hAnsi="Verdana"/>
                <w:b/>
                <w:bCs/>
                <w:i/>
                <w:iCs/>
                <w:sz w:val="20"/>
                <w:szCs w:val="20"/>
              </w:rPr>
              <w:t>nie ze złożoną ofertą*</w:t>
            </w:r>
          </w:p>
        </w:tc>
      </w:tr>
    </w:tbl>
    <w:tbl>
      <w:tblPr>
        <w:tblStyle w:val="Tabela-Siatka"/>
        <w:tblW w:w="0" w:type="auto"/>
        <w:tblLook w:val="04A0" w:firstRow="1" w:lastRow="0" w:firstColumn="1" w:lastColumn="0" w:noHBand="0" w:noVBand="1"/>
      </w:tblPr>
      <w:tblGrid>
        <w:gridCol w:w="628"/>
        <w:gridCol w:w="2543"/>
        <w:gridCol w:w="5889"/>
      </w:tblGrid>
      <w:tr w:rsidR="005A5129" w:rsidRPr="00DB7CA0" w14:paraId="2655C683" w14:textId="77777777" w:rsidTr="00B3398D">
        <w:tc>
          <w:tcPr>
            <w:tcW w:w="562" w:type="dxa"/>
          </w:tcPr>
          <w:p w14:paraId="4B152215" w14:textId="77777777" w:rsidR="005A5129" w:rsidRPr="00DB7CA0" w:rsidRDefault="005A5129" w:rsidP="00F44424">
            <w:pPr>
              <w:rPr>
                <w:rFonts w:ascii="Verdana" w:hAnsi="Verdana"/>
                <w:sz w:val="20"/>
                <w:szCs w:val="20"/>
              </w:rPr>
            </w:pPr>
            <w:r w:rsidRPr="00DB7CA0">
              <w:rPr>
                <w:rFonts w:ascii="Verdana" w:hAnsi="Verdana"/>
                <w:sz w:val="20"/>
                <w:szCs w:val="20"/>
              </w:rPr>
              <w:t>8</w:t>
            </w:r>
          </w:p>
        </w:tc>
        <w:tc>
          <w:tcPr>
            <w:tcW w:w="2552" w:type="dxa"/>
            <w:vAlign w:val="center"/>
          </w:tcPr>
          <w:p w14:paraId="04C95A39" w14:textId="5883A8E4" w:rsidR="005A5129" w:rsidRPr="00DB7CA0" w:rsidRDefault="000F3681" w:rsidP="00F44424">
            <w:pPr>
              <w:ind w:left="0"/>
              <w:jc w:val="center"/>
              <w:rPr>
                <w:rFonts w:ascii="Verdana" w:hAnsi="Verdana"/>
                <w:b/>
                <w:bCs/>
                <w:sz w:val="20"/>
                <w:szCs w:val="20"/>
              </w:rPr>
            </w:pPr>
            <w:r>
              <w:rPr>
                <w:rFonts w:ascii="Verdana" w:hAnsi="Verdana"/>
                <w:b/>
                <w:bCs/>
                <w:sz w:val="20"/>
                <w:szCs w:val="20"/>
              </w:rPr>
              <w:t xml:space="preserve">Produkty </w:t>
            </w:r>
            <w:r w:rsidR="005A5129" w:rsidRPr="00DB7CA0">
              <w:rPr>
                <w:rFonts w:ascii="Verdana" w:hAnsi="Verdana"/>
                <w:b/>
                <w:bCs/>
                <w:sz w:val="20"/>
                <w:szCs w:val="20"/>
              </w:rPr>
              <w:t>Podwyższonego Standardu Higienicznego</w:t>
            </w:r>
          </w:p>
        </w:tc>
        <w:tc>
          <w:tcPr>
            <w:tcW w:w="5948" w:type="dxa"/>
            <w:vAlign w:val="center"/>
          </w:tcPr>
          <w:p w14:paraId="0CF2ADC2" w14:textId="1C102B67" w:rsidR="009A59DA" w:rsidRPr="00DB7CA0" w:rsidRDefault="009515D5" w:rsidP="00F44424">
            <w:pPr>
              <w:pStyle w:val="Akapitzlist"/>
              <w:numPr>
                <w:ilvl w:val="0"/>
                <w:numId w:val="37"/>
              </w:numPr>
              <w:jc w:val="left"/>
              <w:rPr>
                <w:rFonts w:ascii="Verdana" w:hAnsi="Verdana"/>
                <w:sz w:val="20"/>
                <w:szCs w:val="20"/>
              </w:rPr>
            </w:pPr>
            <w:r>
              <w:rPr>
                <w:rFonts w:ascii="Verdana" w:hAnsi="Verdana"/>
                <w:sz w:val="20"/>
                <w:szCs w:val="20"/>
              </w:rPr>
              <w:t>730</w:t>
            </w:r>
            <w:r w:rsidR="00BC602A">
              <w:rPr>
                <w:rFonts w:ascii="Verdana" w:hAnsi="Verdana"/>
                <w:sz w:val="20"/>
                <w:szCs w:val="20"/>
              </w:rPr>
              <w:t xml:space="preserve"> sztuk jednorazowych maszynek</w:t>
            </w:r>
            <w:r w:rsidR="009A59DA" w:rsidRPr="00DB7CA0">
              <w:rPr>
                <w:rFonts w:ascii="Verdana" w:hAnsi="Verdana"/>
                <w:sz w:val="20"/>
                <w:szCs w:val="20"/>
              </w:rPr>
              <w:t xml:space="preserve"> do golenia z 3 ostrzami</w:t>
            </w:r>
            <w:r w:rsidR="00BC602A">
              <w:rPr>
                <w:rFonts w:ascii="Verdana" w:hAnsi="Verdana"/>
                <w:sz w:val="20"/>
                <w:szCs w:val="20"/>
              </w:rPr>
              <w:t>.</w:t>
            </w:r>
          </w:p>
          <w:p w14:paraId="5500A6F8" w14:textId="2D6DE602" w:rsidR="009A59DA" w:rsidRPr="00DB7CA0" w:rsidRDefault="00BC602A" w:rsidP="00F44424">
            <w:pPr>
              <w:pStyle w:val="Akapitzlist"/>
              <w:numPr>
                <w:ilvl w:val="0"/>
                <w:numId w:val="37"/>
              </w:numPr>
              <w:jc w:val="left"/>
              <w:rPr>
                <w:rFonts w:ascii="Verdana" w:hAnsi="Verdana"/>
                <w:sz w:val="20"/>
                <w:szCs w:val="20"/>
              </w:rPr>
            </w:pPr>
            <w:r>
              <w:rPr>
                <w:rFonts w:ascii="Verdana" w:hAnsi="Verdana"/>
                <w:sz w:val="20"/>
                <w:szCs w:val="20"/>
              </w:rPr>
              <w:t>180 sztuk szczoteczek</w:t>
            </w:r>
            <w:r w:rsidR="009A59DA" w:rsidRPr="00DB7CA0">
              <w:rPr>
                <w:rFonts w:ascii="Verdana" w:hAnsi="Verdana"/>
                <w:sz w:val="20"/>
                <w:szCs w:val="20"/>
              </w:rPr>
              <w:t xml:space="preserve"> do zębów </w:t>
            </w:r>
          </w:p>
          <w:p w14:paraId="15125A7A" w14:textId="5DA7319D" w:rsidR="009A59DA" w:rsidRPr="00DB7CA0" w:rsidRDefault="00BC602A" w:rsidP="00F44424">
            <w:pPr>
              <w:pStyle w:val="Akapitzlist"/>
              <w:numPr>
                <w:ilvl w:val="0"/>
                <w:numId w:val="37"/>
              </w:numPr>
              <w:jc w:val="left"/>
              <w:rPr>
                <w:rFonts w:ascii="Verdana" w:hAnsi="Verdana"/>
                <w:sz w:val="20"/>
                <w:szCs w:val="20"/>
              </w:rPr>
            </w:pPr>
            <w:r>
              <w:rPr>
                <w:rFonts w:ascii="Verdana" w:hAnsi="Verdana"/>
                <w:sz w:val="20"/>
                <w:szCs w:val="20"/>
              </w:rPr>
              <w:t>180 sztuk past</w:t>
            </w:r>
            <w:r w:rsidR="009A59DA" w:rsidRPr="00DB7CA0">
              <w:rPr>
                <w:rFonts w:ascii="Verdana" w:hAnsi="Verdana"/>
                <w:sz w:val="20"/>
                <w:szCs w:val="20"/>
              </w:rPr>
              <w:t xml:space="preserve"> do zębów </w:t>
            </w:r>
            <w:r>
              <w:rPr>
                <w:rFonts w:ascii="Verdana" w:hAnsi="Verdana"/>
                <w:sz w:val="20"/>
                <w:szCs w:val="20"/>
              </w:rPr>
              <w:t xml:space="preserve">o pojemności </w:t>
            </w:r>
            <w:r w:rsidR="009A59DA" w:rsidRPr="00DB7CA0">
              <w:rPr>
                <w:rFonts w:ascii="Verdana" w:hAnsi="Verdana"/>
                <w:sz w:val="20"/>
                <w:szCs w:val="20"/>
              </w:rPr>
              <w:t xml:space="preserve">do 15 ml </w:t>
            </w:r>
          </w:p>
          <w:p w14:paraId="7C25C0C0" w14:textId="3B2B2DC2" w:rsidR="009A59DA" w:rsidRPr="00DB7CA0" w:rsidRDefault="00BC602A" w:rsidP="00F44424">
            <w:pPr>
              <w:pStyle w:val="Akapitzlist"/>
              <w:numPr>
                <w:ilvl w:val="0"/>
                <w:numId w:val="37"/>
              </w:numPr>
              <w:jc w:val="left"/>
              <w:rPr>
                <w:rFonts w:ascii="Verdana" w:hAnsi="Verdana"/>
                <w:sz w:val="20"/>
                <w:szCs w:val="20"/>
              </w:rPr>
            </w:pPr>
            <w:r>
              <w:rPr>
                <w:rFonts w:ascii="Verdana" w:hAnsi="Verdana"/>
                <w:sz w:val="20"/>
                <w:szCs w:val="20"/>
              </w:rPr>
              <w:t>180 sztuk obcinaczek</w:t>
            </w:r>
            <w:r w:rsidR="009A59DA" w:rsidRPr="00DB7CA0">
              <w:rPr>
                <w:rFonts w:ascii="Verdana" w:hAnsi="Verdana"/>
                <w:sz w:val="20"/>
                <w:szCs w:val="20"/>
              </w:rPr>
              <w:t xml:space="preserve"> do paznokci </w:t>
            </w:r>
          </w:p>
          <w:p w14:paraId="4506862A" w14:textId="6FA8627C" w:rsidR="005A5129" w:rsidRPr="00DB7CA0" w:rsidRDefault="00BC602A" w:rsidP="00F44424">
            <w:pPr>
              <w:pStyle w:val="Akapitzlist"/>
              <w:numPr>
                <w:ilvl w:val="0"/>
                <w:numId w:val="37"/>
              </w:numPr>
              <w:rPr>
                <w:rFonts w:ascii="Verdana" w:hAnsi="Verdana"/>
                <w:sz w:val="20"/>
                <w:szCs w:val="20"/>
              </w:rPr>
            </w:pPr>
            <w:r>
              <w:rPr>
                <w:rFonts w:ascii="Verdana" w:hAnsi="Verdana"/>
                <w:sz w:val="20"/>
                <w:szCs w:val="20"/>
              </w:rPr>
              <w:t xml:space="preserve">120 sztuk szamponów </w:t>
            </w:r>
            <w:r w:rsidR="009A59DA" w:rsidRPr="00DB7CA0">
              <w:rPr>
                <w:rFonts w:ascii="Verdana" w:hAnsi="Verdana"/>
                <w:sz w:val="20"/>
                <w:szCs w:val="20"/>
              </w:rPr>
              <w:t xml:space="preserve">przeciw wszawicy </w:t>
            </w:r>
            <w:r w:rsidR="00C704C3">
              <w:rPr>
                <w:rFonts w:ascii="Verdana" w:hAnsi="Verdana"/>
                <w:sz w:val="20"/>
                <w:szCs w:val="20"/>
              </w:rPr>
              <w:t>100ml</w:t>
            </w:r>
          </w:p>
        </w:tc>
      </w:tr>
    </w:tbl>
    <w:p w14:paraId="43AD4D7B" w14:textId="77777777" w:rsidR="005A5129" w:rsidRPr="00DB7CA0" w:rsidRDefault="005A5129" w:rsidP="00F44424">
      <w:pPr>
        <w:spacing w:after="0" w:line="240" w:lineRule="auto"/>
        <w:jc w:val="center"/>
        <w:rPr>
          <w:rFonts w:ascii="Verdana" w:hAnsi="Verdana"/>
          <w:sz w:val="20"/>
          <w:szCs w:val="20"/>
        </w:rPr>
      </w:pPr>
    </w:p>
    <w:p w14:paraId="5F261E4B" w14:textId="77777777" w:rsidR="00100D6F" w:rsidRPr="00DB7CA0" w:rsidRDefault="00100D6F" w:rsidP="00F44424">
      <w:pPr>
        <w:spacing w:after="0" w:line="240" w:lineRule="auto"/>
        <w:jc w:val="center"/>
        <w:rPr>
          <w:rFonts w:ascii="Verdana" w:hAnsi="Verdana"/>
          <w:sz w:val="20"/>
          <w:szCs w:val="20"/>
        </w:rPr>
      </w:pPr>
    </w:p>
    <w:p w14:paraId="2210DD2B" w14:textId="77777777" w:rsidR="00100D6F" w:rsidRPr="00DB7CA0" w:rsidRDefault="00100D6F" w:rsidP="00F44424">
      <w:pPr>
        <w:spacing w:after="0" w:line="240" w:lineRule="auto"/>
        <w:jc w:val="center"/>
        <w:rPr>
          <w:rFonts w:ascii="Verdana" w:hAnsi="Verdana"/>
          <w:sz w:val="20"/>
          <w:szCs w:val="20"/>
        </w:rPr>
      </w:pPr>
    </w:p>
    <w:p w14:paraId="7C01907C" w14:textId="77777777" w:rsidR="00100D6F" w:rsidRPr="00DB7CA0" w:rsidRDefault="00100D6F" w:rsidP="00F44424">
      <w:pPr>
        <w:spacing w:after="0" w:line="240" w:lineRule="auto"/>
        <w:jc w:val="center"/>
        <w:rPr>
          <w:rFonts w:ascii="Verdana" w:hAnsi="Verdana"/>
          <w:sz w:val="20"/>
          <w:szCs w:val="20"/>
        </w:rPr>
      </w:pPr>
    </w:p>
    <w:p w14:paraId="6310EB64" w14:textId="77777777" w:rsidR="00100D6F" w:rsidRPr="00DB7CA0" w:rsidRDefault="00100D6F" w:rsidP="00F44424">
      <w:pPr>
        <w:spacing w:after="0" w:line="240" w:lineRule="auto"/>
        <w:jc w:val="center"/>
        <w:rPr>
          <w:rFonts w:ascii="Verdana" w:hAnsi="Verdana"/>
          <w:sz w:val="20"/>
          <w:szCs w:val="20"/>
        </w:rPr>
      </w:pPr>
    </w:p>
    <w:p w14:paraId="1B234F65" w14:textId="77777777" w:rsidR="00100D6F" w:rsidRPr="00DB7CA0" w:rsidRDefault="00100D6F" w:rsidP="00F44424">
      <w:pPr>
        <w:spacing w:after="0" w:line="240" w:lineRule="auto"/>
        <w:jc w:val="center"/>
        <w:rPr>
          <w:rFonts w:ascii="Verdana" w:hAnsi="Verdana"/>
          <w:sz w:val="20"/>
          <w:szCs w:val="20"/>
        </w:rPr>
      </w:pPr>
    </w:p>
    <w:p w14:paraId="34A99708" w14:textId="77777777" w:rsidR="00100D6F" w:rsidRPr="00DB7CA0" w:rsidRDefault="00100D6F" w:rsidP="00F44424">
      <w:pPr>
        <w:spacing w:after="0" w:line="240" w:lineRule="auto"/>
        <w:rPr>
          <w:rFonts w:ascii="Verdana" w:hAnsi="Verdana"/>
          <w:b/>
          <w:bCs/>
          <w:sz w:val="20"/>
          <w:szCs w:val="20"/>
        </w:rPr>
      </w:pPr>
    </w:p>
    <w:p w14:paraId="5D0FFE01" w14:textId="6913D05E" w:rsidR="00100D6F" w:rsidRPr="00DB7CA0" w:rsidRDefault="00100D6F" w:rsidP="00F44424">
      <w:pPr>
        <w:spacing w:after="0" w:line="240" w:lineRule="auto"/>
        <w:rPr>
          <w:rFonts w:ascii="Verdana" w:hAnsi="Verdana"/>
          <w:b/>
          <w:bCs/>
          <w:sz w:val="20"/>
          <w:szCs w:val="20"/>
        </w:rPr>
      </w:pPr>
    </w:p>
    <w:p w14:paraId="6AF8A60E" w14:textId="77777777" w:rsidR="00100D6F" w:rsidRPr="00DB7CA0" w:rsidRDefault="00100D6F" w:rsidP="00F44424">
      <w:pPr>
        <w:spacing w:after="0" w:line="240" w:lineRule="auto"/>
        <w:jc w:val="right"/>
        <w:rPr>
          <w:rFonts w:ascii="Verdana" w:hAnsi="Verdana"/>
          <w:b/>
          <w:bCs/>
          <w:sz w:val="20"/>
          <w:szCs w:val="20"/>
        </w:rPr>
      </w:pPr>
      <w:r w:rsidRPr="00DB7CA0">
        <w:rPr>
          <w:rFonts w:ascii="Verdana" w:hAnsi="Verdana"/>
          <w:b/>
          <w:bCs/>
          <w:sz w:val="20"/>
          <w:szCs w:val="20"/>
        </w:rPr>
        <w:tab/>
      </w:r>
    </w:p>
    <w:p w14:paraId="1332A053"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br w:type="page"/>
      </w:r>
    </w:p>
    <w:p w14:paraId="3BA33381" w14:textId="77777777" w:rsidR="00100D6F" w:rsidRPr="00DB7CA0" w:rsidRDefault="00100D6F" w:rsidP="00F44424">
      <w:pPr>
        <w:spacing w:after="0" w:line="240" w:lineRule="auto"/>
        <w:jc w:val="right"/>
        <w:rPr>
          <w:rFonts w:ascii="Verdana" w:hAnsi="Verdana"/>
          <w:b/>
          <w:bCs/>
          <w:i/>
          <w:iCs/>
          <w:sz w:val="20"/>
          <w:szCs w:val="20"/>
        </w:rPr>
        <w:sectPr w:rsidR="00100D6F" w:rsidRPr="00DB7CA0" w:rsidSect="00100D6F">
          <w:pgSz w:w="11906" w:h="16838"/>
          <w:pgMar w:top="1418" w:right="1418" w:bottom="1418" w:left="1418" w:header="709" w:footer="709" w:gutter="0"/>
          <w:cols w:space="708"/>
          <w:docGrid w:linePitch="360"/>
        </w:sectPr>
      </w:pPr>
    </w:p>
    <w:p w14:paraId="24AC3C94" w14:textId="5CF6A673" w:rsidR="002B63C6" w:rsidRPr="00DB7CA0" w:rsidRDefault="002B63C6" w:rsidP="00F44424">
      <w:pPr>
        <w:spacing w:after="0" w:line="240" w:lineRule="auto"/>
        <w:jc w:val="right"/>
        <w:rPr>
          <w:rFonts w:ascii="Verdana" w:hAnsi="Verdana"/>
          <w:i/>
          <w:iCs/>
          <w:sz w:val="20"/>
          <w:szCs w:val="20"/>
        </w:rPr>
      </w:pPr>
      <w:r w:rsidRPr="002B63C6">
        <w:rPr>
          <w:rFonts w:ascii="Verdana" w:hAnsi="Verdana"/>
          <w:i/>
          <w:iCs/>
          <w:sz w:val="20"/>
          <w:szCs w:val="20"/>
        </w:rPr>
        <w:lastRenderedPageBreak/>
        <w:t xml:space="preserve">Załącznik nr 2 do umowy </w:t>
      </w:r>
      <w:r>
        <w:rPr>
          <w:rFonts w:ascii="Verdana" w:hAnsi="Verdana"/>
          <w:i/>
          <w:iCs/>
          <w:sz w:val="20"/>
          <w:szCs w:val="20"/>
        </w:rPr>
        <w:t xml:space="preserve">nr </w:t>
      </w:r>
      <w:r w:rsidRPr="002B63C6">
        <w:rPr>
          <w:rFonts w:ascii="Verdana" w:hAnsi="Verdana"/>
          <w:i/>
          <w:iCs/>
          <w:sz w:val="20"/>
          <w:szCs w:val="20"/>
        </w:rPr>
        <w:t>OPS.322. ……. .2026.ZP</w:t>
      </w:r>
    </w:p>
    <w:p w14:paraId="7BE7401C" w14:textId="77777777" w:rsidR="00100D6F" w:rsidRPr="00DB7CA0" w:rsidRDefault="00100D6F" w:rsidP="00F44424">
      <w:pPr>
        <w:spacing w:after="0" w:line="240" w:lineRule="auto"/>
        <w:jc w:val="center"/>
        <w:rPr>
          <w:rFonts w:ascii="Verdana" w:hAnsi="Verdana"/>
          <w:b/>
          <w:bCs/>
          <w:sz w:val="20"/>
          <w:szCs w:val="20"/>
        </w:rPr>
      </w:pPr>
    </w:p>
    <w:p w14:paraId="71937059" w14:textId="77777777" w:rsidR="00100D6F" w:rsidRPr="00DB7CA0" w:rsidRDefault="00100D6F" w:rsidP="00F44424">
      <w:pPr>
        <w:spacing w:after="0" w:line="240" w:lineRule="auto"/>
        <w:jc w:val="center"/>
        <w:rPr>
          <w:rFonts w:ascii="Verdana" w:hAnsi="Verdana"/>
          <w:b/>
          <w:bCs/>
          <w:sz w:val="20"/>
          <w:szCs w:val="20"/>
        </w:rPr>
      </w:pPr>
    </w:p>
    <w:p w14:paraId="404A020A" w14:textId="77777777" w:rsidR="00100D6F" w:rsidRPr="00DB7CA0" w:rsidRDefault="00100D6F" w:rsidP="00F44424">
      <w:pPr>
        <w:spacing w:after="0" w:line="240" w:lineRule="auto"/>
        <w:jc w:val="center"/>
        <w:rPr>
          <w:rFonts w:ascii="Verdana" w:hAnsi="Verdana"/>
          <w:b/>
          <w:bCs/>
          <w:sz w:val="20"/>
          <w:szCs w:val="20"/>
        </w:rPr>
      </w:pPr>
      <w:r w:rsidRPr="00DB7CA0">
        <w:rPr>
          <w:rFonts w:ascii="Verdana" w:hAnsi="Verdana"/>
          <w:b/>
          <w:bCs/>
          <w:sz w:val="20"/>
          <w:szCs w:val="20"/>
        </w:rPr>
        <w:t>RAPORT DYŻURU – CODZIENNY</w:t>
      </w:r>
    </w:p>
    <w:p w14:paraId="723D0F46" w14:textId="77777777" w:rsidR="00100D6F" w:rsidRPr="00DB7CA0" w:rsidRDefault="00100D6F" w:rsidP="00F44424">
      <w:pPr>
        <w:spacing w:after="0" w:line="240" w:lineRule="auto"/>
        <w:jc w:val="center"/>
        <w:rPr>
          <w:rFonts w:ascii="Verdana" w:hAnsi="Verdana"/>
          <w:i/>
          <w:iCs/>
          <w:sz w:val="20"/>
          <w:szCs w:val="20"/>
        </w:rPr>
      </w:pPr>
      <w:r w:rsidRPr="00DB7CA0">
        <w:rPr>
          <w:rFonts w:ascii="Verdana" w:hAnsi="Verdana"/>
          <w:i/>
          <w:iCs/>
          <w:sz w:val="20"/>
          <w:szCs w:val="20"/>
        </w:rPr>
        <w:t>wypełnia opiekun/pracownik na każdej zmianie</w:t>
      </w:r>
    </w:p>
    <w:p w14:paraId="2B7FE1DF" w14:textId="77777777" w:rsidR="00100D6F" w:rsidRPr="00DB7CA0" w:rsidRDefault="00100D6F" w:rsidP="00F44424">
      <w:pPr>
        <w:spacing w:after="0" w:line="240" w:lineRule="auto"/>
        <w:jc w:val="center"/>
        <w:rPr>
          <w:rFonts w:ascii="Verdana" w:hAnsi="Verdana"/>
          <w:i/>
          <w:iCs/>
          <w:sz w:val="20"/>
          <w:szCs w:val="20"/>
        </w:rPr>
      </w:pPr>
    </w:p>
    <w:p w14:paraId="64090226" w14:textId="77777777" w:rsidR="00100D6F" w:rsidRPr="00DB7CA0" w:rsidRDefault="00100D6F" w:rsidP="00F44424">
      <w:pPr>
        <w:spacing w:after="0" w:line="240" w:lineRule="auto"/>
        <w:rPr>
          <w:rFonts w:ascii="Verdana" w:hAnsi="Verdana"/>
          <w:sz w:val="20"/>
          <w:szCs w:val="20"/>
        </w:rPr>
      </w:pPr>
      <w:r w:rsidRPr="00DB7CA0">
        <w:rPr>
          <w:rFonts w:ascii="Verdana" w:hAnsi="Verdana"/>
          <w:b/>
          <w:bCs/>
          <w:sz w:val="20"/>
          <w:szCs w:val="20"/>
        </w:rPr>
        <w:t>Data:</w:t>
      </w:r>
      <w:r w:rsidRPr="00DB7CA0">
        <w:rPr>
          <w:rFonts w:ascii="Verdana" w:hAnsi="Verdana"/>
          <w:sz w:val="20"/>
          <w:szCs w:val="20"/>
        </w:rPr>
        <w:t xml:space="preserve"> .................... </w:t>
      </w:r>
      <w:r w:rsidRPr="00DB7CA0">
        <w:rPr>
          <w:rFonts w:ascii="Verdana" w:hAnsi="Verdana"/>
          <w:b/>
          <w:bCs/>
          <w:sz w:val="20"/>
          <w:szCs w:val="20"/>
        </w:rPr>
        <w:t xml:space="preserve">       Godziny:</w:t>
      </w:r>
      <w:r w:rsidRPr="00DB7CA0">
        <w:rPr>
          <w:rFonts w:ascii="Verdana" w:hAnsi="Verdana"/>
          <w:sz w:val="20"/>
          <w:szCs w:val="20"/>
        </w:rPr>
        <w:t xml:space="preserve"> ....................</w:t>
      </w:r>
      <w:r w:rsidRPr="00DB7CA0">
        <w:rPr>
          <w:rFonts w:ascii="Verdana" w:hAnsi="Verdana"/>
          <w:sz w:val="20"/>
          <w:szCs w:val="20"/>
        </w:rPr>
        <w:br/>
      </w:r>
      <w:r w:rsidRPr="00DB7CA0">
        <w:rPr>
          <w:rFonts w:ascii="Verdana" w:hAnsi="Verdana"/>
          <w:b/>
          <w:bCs/>
          <w:sz w:val="20"/>
          <w:szCs w:val="20"/>
        </w:rPr>
        <w:t>Opiekunowie dyżurujący:</w:t>
      </w:r>
      <w:r w:rsidRPr="00DB7CA0">
        <w:rPr>
          <w:rFonts w:ascii="Verdana" w:hAnsi="Verdana"/>
          <w:sz w:val="20"/>
          <w:szCs w:val="20"/>
        </w:rPr>
        <w:t xml:space="preserve"> ................................................................</w:t>
      </w:r>
    </w:p>
    <w:p w14:paraId="48A4595A" w14:textId="77777777" w:rsidR="00100D6F" w:rsidRPr="00DB7CA0" w:rsidRDefault="00100D6F" w:rsidP="00F44424">
      <w:pPr>
        <w:spacing w:after="0" w:line="240" w:lineRule="auto"/>
        <w:rPr>
          <w:rFonts w:ascii="Verdana" w:hAnsi="Verdana"/>
          <w:sz w:val="20"/>
          <w:szCs w:val="20"/>
        </w:rPr>
      </w:pPr>
    </w:p>
    <w:tbl>
      <w:tblPr>
        <w:tblStyle w:val="Tabela-Siatka"/>
        <w:tblW w:w="16371" w:type="dxa"/>
        <w:tblInd w:w="-1187" w:type="dxa"/>
        <w:tblLayout w:type="fixed"/>
        <w:tblLook w:val="04A0" w:firstRow="1" w:lastRow="0" w:firstColumn="1" w:lastColumn="0" w:noHBand="0" w:noVBand="1"/>
      </w:tblPr>
      <w:tblGrid>
        <w:gridCol w:w="521"/>
        <w:gridCol w:w="1512"/>
        <w:gridCol w:w="1445"/>
        <w:gridCol w:w="1957"/>
        <w:gridCol w:w="1276"/>
        <w:gridCol w:w="1559"/>
        <w:gridCol w:w="2126"/>
        <w:gridCol w:w="1985"/>
        <w:gridCol w:w="1789"/>
        <w:gridCol w:w="2201"/>
      </w:tblGrid>
      <w:tr w:rsidR="00D60F6C" w:rsidRPr="00DB7CA0" w14:paraId="7E66FD95" w14:textId="77777777" w:rsidTr="00597E97">
        <w:tc>
          <w:tcPr>
            <w:tcW w:w="521" w:type="dxa"/>
          </w:tcPr>
          <w:p w14:paraId="64049A99" w14:textId="4C0322E0" w:rsidR="00D60F6C" w:rsidRPr="00DB7CA0" w:rsidRDefault="00D60F6C" w:rsidP="00F44424">
            <w:pPr>
              <w:ind w:left="250" w:hanging="263"/>
              <w:jc w:val="center"/>
              <w:rPr>
                <w:rFonts w:ascii="Verdana" w:hAnsi="Verdana"/>
                <w:sz w:val="20"/>
                <w:szCs w:val="20"/>
              </w:rPr>
            </w:pPr>
            <w:r w:rsidRPr="00DB7CA0">
              <w:rPr>
                <w:rFonts w:ascii="Verdana" w:hAnsi="Verdana"/>
                <w:sz w:val="20"/>
                <w:szCs w:val="20"/>
              </w:rPr>
              <w:t>Lp</w:t>
            </w:r>
            <w:r>
              <w:rPr>
                <w:rFonts w:ascii="Verdana" w:hAnsi="Verdana"/>
                <w:sz w:val="20"/>
                <w:szCs w:val="20"/>
              </w:rPr>
              <w:t>.</w:t>
            </w:r>
          </w:p>
        </w:tc>
        <w:tc>
          <w:tcPr>
            <w:tcW w:w="1512" w:type="dxa"/>
          </w:tcPr>
          <w:p w14:paraId="1FABD5AC" w14:textId="693AFD0D" w:rsidR="00D60F6C" w:rsidRPr="00DB7CA0" w:rsidRDefault="00D60F6C" w:rsidP="00F44424">
            <w:pPr>
              <w:ind w:left="0"/>
              <w:jc w:val="center"/>
              <w:rPr>
                <w:rFonts w:ascii="Verdana" w:hAnsi="Verdana"/>
                <w:sz w:val="20"/>
                <w:szCs w:val="20"/>
              </w:rPr>
            </w:pPr>
            <w:r w:rsidRPr="00DB7CA0">
              <w:rPr>
                <w:rFonts w:ascii="Verdana" w:hAnsi="Verdana"/>
                <w:sz w:val="20"/>
                <w:szCs w:val="20"/>
              </w:rPr>
              <w:t xml:space="preserve">Imię </w:t>
            </w:r>
            <w:r>
              <w:rPr>
                <w:rFonts w:ascii="Verdana" w:hAnsi="Verdana"/>
                <w:sz w:val="20"/>
                <w:szCs w:val="20"/>
              </w:rPr>
              <w:br/>
            </w:r>
            <w:r w:rsidRPr="00DB7CA0">
              <w:rPr>
                <w:rFonts w:ascii="Verdana" w:hAnsi="Verdana"/>
                <w:sz w:val="20"/>
                <w:szCs w:val="20"/>
              </w:rPr>
              <w:t>i Nazwisko</w:t>
            </w:r>
          </w:p>
        </w:tc>
        <w:tc>
          <w:tcPr>
            <w:tcW w:w="1445" w:type="dxa"/>
          </w:tcPr>
          <w:p w14:paraId="1E30E527" w14:textId="170ADA21" w:rsidR="00D60F6C" w:rsidRPr="00DB7CA0" w:rsidRDefault="00D60F6C" w:rsidP="00F44424">
            <w:pPr>
              <w:ind w:left="0"/>
              <w:jc w:val="center"/>
              <w:rPr>
                <w:rFonts w:ascii="Verdana" w:hAnsi="Verdana"/>
                <w:sz w:val="20"/>
                <w:szCs w:val="20"/>
              </w:rPr>
            </w:pPr>
            <w:r w:rsidRPr="00DB7CA0">
              <w:rPr>
                <w:rFonts w:ascii="Verdana" w:hAnsi="Verdana"/>
                <w:sz w:val="20"/>
                <w:szCs w:val="20"/>
              </w:rPr>
              <w:t xml:space="preserve">PESEL </w:t>
            </w:r>
            <w:r>
              <w:rPr>
                <w:rFonts w:ascii="Verdana" w:hAnsi="Verdana"/>
                <w:sz w:val="20"/>
                <w:szCs w:val="20"/>
              </w:rPr>
              <w:br/>
            </w:r>
            <w:r w:rsidRPr="00DB7CA0">
              <w:rPr>
                <w:rFonts w:ascii="Verdana" w:hAnsi="Verdana"/>
                <w:sz w:val="20"/>
                <w:szCs w:val="20"/>
              </w:rPr>
              <w:t>lub data urodzenia</w:t>
            </w:r>
          </w:p>
        </w:tc>
        <w:tc>
          <w:tcPr>
            <w:tcW w:w="1957" w:type="dxa"/>
          </w:tcPr>
          <w:p w14:paraId="54D3CF73" w14:textId="77777777" w:rsidR="00D60F6C" w:rsidRPr="00DB7CA0" w:rsidRDefault="00D60F6C" w:rsidP="00F44424">
            <w:pPr>
              <w:ind w:left="0"/>
              <w:jc w:val="center"/>
              <w:rPr>
                <w:rFonts w:ascii="Verdana" w:hAnsi="Verdana"/>
                <w:sz w:val="20"/>
                <w:szCs w:val="20"/>
              </w:rPr>
            </w:pPr>
            <w:r w:rsidRPr="00DB7CA0">
              <w:rPr>
                <w:rFonts w:ascii="Verdana" w:hAnsi="Verdana"/>
                <w:sz w:val="20"/>
                <w:szCs w:val="20"/>
              </w:rPr>
              <w:t>Miejsce pobytu lub ostatnie miejsce zameldowania</w:t>
            </w:r>
          </w:p>
        </w:tc>
        <w:tc>
          <w:tcPr>
            <w:tcW w:w="1276" w:type="dxa"/>
          </w:tcPr>
          <w:p w14:paraId="5CCA5727" w14:textId="77777777" w:rsidR="00D60F6C" w:rsidRPr="00DB7CA0" w:rsidRDefault="00D60F6C" w:rsidP="00F44424">
            <w:pPr>
              <w:ind w:left="0"/>
              <w:jc w:val="center"/>
              <w:rPr>
                <w:rFonts w:ascii="Verdana" w:hAnsi="Verdana"/>
                <w:sz w:val="20"/>
                <w:szCs w:val="20"/>
              </w:rPr>
            </w:pPr>
            <w:r w:rsidRPr="00DB7CA0">
              <w:rPr>
                <w:rFonts w:ascii="Verdana" w:hAnsi="Verdana"/>
                <w:sz w:val="20"/>
                <w:szCs w:val="20"/>
              </w:rPr>
              <w:t>Godzina przybycia</w:t>
            </w:r>
          </w:p>
        </w:tc>
        <w:tc>
          <w:tcPr>
            <w:tcW w:w="1559" w:type="dxa"/>
          </w:tcPr>
          <w:p w14:paraId="597E4DFB" w14:textId="77777777" w:rsidR="00D60F6C" w:rsidRPr="00DB7CA0" w:rsidRDefault="00D60F6C" w:rsidP="00F44424">
            <w:pPr>
              <w:ind w:left="0"/>
              <w:jc w:val="center"/>
              <w:rPr>
                <w:rFonts w:ascii="Verdana" w:hAnsi="Verdana"/>
                <w:sz w:val="20"/>
                <w:szCs w:val="20"/>
              </w:rPr>
            </w:pPr>
            <w:r w:rsidRPr="00DB7CA0">
              <w:rPr>
                <w:rFonts w:ascii="Verdana" w:hAnsi="Verdana"/>
                <w:sz w:val="20"/>
                <w:szCs w:val="20"/>
              </w:rPr>
              <w:t>Godzina opuszczenia</w:t>
            </w:r>
          </w:p>
        </w:tc>
        <w:tc>
          <w:tcPr>
            <w:tcW w:w="2126" w:type="dxa"/>
          </w:tcPr>
          <w:p w14:paraId="1B7169EF" w14:textId="0C0F623D" w:rsidR="00D60F6C" w:rsidRPr="00DB7CA0" w:rsidRDefault="00D60F6C" w:rsidP="00F44424">
            <w:pPr>
              <w:ind w:left="0"/>
              <w:jc w:val="center"/>
              <w:rPr>
                <w:rFonts w:ascii="Verdana" w:hAnsi="Verdana"/>
                <w:sz w:val="20"/>
                <w:szCs w:val="20"/>
              </w:rPr>
            </w:pPr>
            <w:r>
              <w:rPr>
                <w:rFonts w:ascii="Verdana" w:hAnsi="Verdana"/>
                <w:sz w:val="20"/>
                <w:szCs w:val="20"/>
              </w:rPr>
              <w:t>Zapoznanie osoby korzystającej z</w:t>
            </w:r>
            <w:r w:rsidR="00707281">
              <w:rPr>
                <w:rFonts w:ascii="Verdana" w:hAnsi="Verdana"/>
                <w:sz w:val="20"/>
                <w:szCs w:val="20"/>
              </w:rPr>
              <w:t> </w:t>
            </w:r>
            <w:r>
              <w:rPr>
                <w:rFonts w:ascii="Verdana" w:hAnsi="Verdana"/>
                <w:sz w:val="20"/>
                <w:szCs w:val="20"/>
              </w:rPr>
              <w:t>regulaminem Ogrzewalni</w:t>
            </w:r>
          </w:p>
        </w:tc>
        <w:tc>
          <w:tcPr>
            <w:tcW w:w="1985" w:type="dxa"/>
          </w:tcPr>
          <w:p w14:paraId="5D8275B7" w14:textId="090838A3" w:rsidR="00D60F6C" w:rsidRPr="00DB7CA0" w:rsidRDefault="00D60F6C" w:rsidP="00F44424">
            <w:pPr>
              <w:ind w:left="0"/>
              <w:jc w:val="center"/>
              <w:rPr>
                <w:rFonts w:ascii="Verdana" w:hAnsi="Verdana"/>
                <w:sz w:val="20"/>
                <w:szCs w:val="20"/>
              </w:rPr>
            </w:pPr>
            <w:r w:rsidRPr="00DB7CA0">
              <w:rPr>
                <w:rFonts w:ascii="Verdana" w:hAnsi="Verdana"/>
                <w:sz w:val="20"/>
                <w:szCs w:val="20"/>
              </w:rPr>
              <w:t>Podjęte działania</w:t>
            </w:r>
            <w:r w:rsidRPr="00DB7CA0">
              <w:rPr>
                <w:rStyle w:val="Odwoanieprzypisudolnego"/>
                <w:rFonts w:ascii="Verdana" w:hAnsi="Verdana"/>
                <w:sz w:val="20"/>
                <w:szCs w:val="20"/>
              </w:rPr>
              <w:footnoteReference w:id="1"/>
            </w:r>
          </w:p>
          <w:p w14:paraId="70EADE05" w14:textId="77777777" w:rsidR="00D60F6C" w:rsidRPr="00DB7CA0" w:rsidRDefault="00D60F6C" w:rsidP="00F44424">
            <w:pPr>
              <w:ind w:left="0"/>
              <w:jc w:val="center"/>
              <w:rPr>
                <w:rFonts w:ascii="Verdana" w:hAnsi="Verdana"/>
                <w:sz w:val="20"/>
                <w:szCs w:val="20"/>
              </w:rPr>
            </w:pPr>
          </w:p>
        </w:tc>
        <w:tc>
          <w:tcPr>
            <w:tcW w:w="1789" w:type="dxa"/>
          </w:tcPr>
          <w:p w14:paraId="7D545F46" w14:textId="77777777" w:rsidR="00D60F6C" w:rsidRPr="00DB7CA0" w:rsidRDefault="00D60F6C" w:rsidP="00F44424">
            <w:pPr>
              <w:ind w:left="0"/>
              <w:jc w:val="center"/>
              <w:rPr>
                <w:rFonts w:ascii="Verdana" w:hAnsi="Verdana"/>
                <w:sz w:val="20"/>
                <w:szCs w:val="20"/>
              </w:rPr>
            </w:pPr>
            <w:r w:rsidRPr="00DB7CA0">
              <w:rPr>
                <w:rFonts w:ascii="Verdana" w:hAnsi="Verdana"/>
                <w:sz w:val="20"/>
                <w:szCs w:val="20"/>
              </w:rPr>
              <w:t>Rejestr wydanych środków</w:t>
            </w:r>
            <w:r w:rsidRPr="00DB7CA0">
              <w:rPr>
                <w:rStyle w:val="Odwoanieprzypisudolnego"/>
                <w:rFonts w:ascii="Verdana" w:hAnsi="Verdana"/>
                <w:sz w:val="20"/>
                <w:szCs w:val="20"/>
              </w:rPr>
              <w:footnoteReference w:id="2"/>
            </w:r>
          </w:p>
        </w:tc>
        <w:tc>
          <w:tcPr>
            <w:tcW w:w="2201" w:type="dxa"/>
          </w:tcPr>
          <w:p w14:paraId="28D7EB34" w14:textId="77777777" w:rsidR="00D60F6C" w:rsidRPr="00DB7CA0" w:rsidRDefault="00D60F6C" w:rsidP="00F44424">
            <w:pPr>
              <w:ind w:left="0"/>
              <w:jc w:val="center"/>
              <w:rPr>
                <w:rFonts w:ascii="Verdana" w:hAnsi="Verdana"/>
                <w:sz w:val="20"/>
                <w:szCs w:val="20"/>
              </w:rPr>
            </w:pPr>
            <w:r w:rsidRPr="00DB7CA0">
              <w:rPr>
                <w:rFonts w:ascii="Verdana" w:hAnsi="Verdana"/>
                <w:sz w:val="20"/>
                <w:szCs w:val="20"/>
              </w:rPr>
              <w:t>Podpis osoby korzystającej ze wsparcia</w:t>
            </w:r>
          </w:p>
        </w:tc>
      </w:tr>
      <w:tr w:rsidR="00D60F6C" w:rsidRPr="00DB7CA0" w14:paraId="233861C7" w14:textId="77777777" w:rsidTr="00597E97">
        <w:tc>
          <w:tcPr>
            <w:tcW w:w="521" w:type="dxa"/>
          </w:tcPr>
          <w:p w14:paraId="501B3936" w14:textId="77777777" w:rsidR="00D60F6C" w:rsidRPr="00DB7CA0" w:rsidRDefault="00D60F6C" w:rsidP="00F44424">
            <w:pPr>
              <w:ind w:left="29"/>
              <w:rPr>
                <w:rFonts w:ascii="Verdana" w:hAnsi="Verdana"/>
                <w:sz w:val="20"/>
                <w:szCs w:val="20"/>
              </w:rPr>
            </w:pPr>
            <w:r w:rsidRPr="00DB7CA0">
              <w:rPr>
                <w:rFonts w:ascii="Verdana" w:hAnsi="Verdana"/>
                <w:sz w:val="20"/>
                <w:szCs w:val="20"/>
              </w:rPr>
              <w:t>1</w:t>
            </w:r>
          </w:p>
          <w:p w14:paraId="3F6E9EAA" w14:textId="77777777" w:rsidR="00D60F6C" w:rsidRPr="00DB7CA0" w:rsidRDefault="00D60F6C" w:rsidP="00F44424">
            <w:pPr>
              <w:ind w:left="29"/>
              <w:rPr>
                <w:rFonts w:ascii="Verdana" w:hAnsi="Verdana"/>
                <w:sz w:val="20"/>
                <w:szCs w:val="20"/>
              </w:rPr>
            </w:pPr>
          </w:p>
        </w:tc>
        <w:tc>
          <w:tcPr>
            <w:tcW w:w="1512" w:type="dxa"/>
          </w:tcPr>
          <w:p w14:paraId="11C9B5A1" w14:textId="77777777" w:rsidR="00D60F6C" w:rsidRPr="00DB7CA0" w:rsidRDefault="00D60F6C" w:rsidP="00F44424">
            <w:pPr>
              <w:rPr>
                <w:rFonts w:ascii="Verdana" w:hAnsi="Verdana"/>
                <w:sz w:val="20"/>
                <w:szCs w:val="20"/>
              </w:rPr>
            </w:pPr>
          </w:p>
          <w:p w14:paraId="02499B1D" w14:textId="77777777" w:rsidR="00D60F6C" w:rsidRPr="00DB7CA0" w:rsidRDefault="00D60F6C" w:rsidP="00F44424">
            <w:pPr>
              <w:rPr>
                <w:rFonts w:ascii="Verdana" w:hAnsi="Verdana"/>
                <w:sz w:val="20"/>
                <w:szCs w:val="20"/>
              </w:rPr>
            </w:pPr>
          </w:p>
          <w:p w14:paraId="5CD04ECC" w14:textId="77777777" w:rsidR="00D60F6C" w:rsidRPr="00DB7CA0" w:rsidRDefault="00D60F6C" w:rsidP="00F44424">
            <w:pPr>
              <w:rPr>
                <w:rFonts w:ascii="Verdana" w:hAnsi="Verdana"/>
                <w:sz w:val="20"/>
                <w:szCs w:val="20"/>
              </w:rPr>
            </w:pPr>
          </w:p>
        </w:tc>
        <w:tc>
          <w:tcPr>
            <w:tcW w:w="1445" w:type="dxa"/>
          </w:tcPr>
          <w:p w14:paraId="3E6BC8D8" w14:textId="77777777" w:rsidR="00D60F6C" w:rsidRPr="00DB7CA0" w:rsidRDefault="00D60F6C" w:rsidP="00F44424">
            <w:pPr>
              <w:rPr>
                <w:rFonts w:ascii="Verdana" w:hAnsi="Verdana"/>
                <w:sz w:val="20"/>
                <w:szCs w:val="20"/>
              </w:rPr>
            </w:pPr>
          </w:p>
        </w:tc>
        <w:tc>
          <w:tcPr>
            <w:tcW w:w="1957" w:type="dxa"/>
          </w:tcPr>
          <w:p w14:paraId="4804E40E" w14:textId="77777777" w:rsidR="00D60F6C" w:rsidRPr="00DB7CA0" w:rsidRDefault="00D60F6C" w:rsidP="00F44424">
            <w:pPr>
              <w:rPr>
                <w:rFonts w:ascii="Verdana" w:hAnsi="Verdana"/>
                <w:sz w:val="20"/>
                <w:szCs w:val="20"/>
              </w:rPr>
            </w:pPr>
          </w:p>
        </w:tc>
        <w:tc>
          <w:tcPr>
            <w:tcW w:w="1276" w:type="dxa"/>
          </w:tcPr>
          <w:p w14:paraId="7EADC1E7" w14:textId="77777777" w:rsidR="00D60F6C" w:rsidRPr="00DB7CA0" w:rsidRDefault="00D60F6C" w:rsidP="00F44424">
            <w:pPr>
              <w:rPr>
                <w:rFonts w:ascii="Verdana" w:hAnsi="Verdana"/>
                <w:sz w:val="20"/>
                <w:szCs w:val="20"/>
              </w:rPr>
            </w:pPr>
          </w:p>
        </w:tc>
        <w:tc>
          <w:tcPr>
            <w:tcW w:w="1559" w:type="dxa"/>
          </w:tcPr>
          <w:p w14:paraId="6AF4AC6F" w14:textId="77777777" w:rsidR="00D60F6C" w:rsidRPr="00DB7CA0" w:rsidRDefault="00D60F6C" w:rsidP="00F44424">
            <w:pPr>
              <w:rPr>
                <w:rFonts w:ascii="Verdana" w:hAnsi="Verdana"/>
                <w:sz w:val="20"/>
                <w:szCs w:val="20"/>
              </w:rPr>
            </w:pPr>
          </w:p>
        </w:tc>
        <w:tc>
          <w:tcPr>
            <w:tcW w:w="2126" w:type="dxa"/>
          </w:tcPr>
          <w:p w14:paraId="4CE68063" w14:textId="77777777" w:rsidR="00D60F6C" w:rsidRPr="00DB7CA0" w:rsidRDefault="00D60F6C" w:rsidP="00F44424">
            <w:pPr>
              <w:rPr>
                <w:rFonts w:ascii="Verdana" w:hAnsi="Verdana"/>
                <w:sz w:val="20"/>
                <w:szCs w:val="20"/>
              </w:rPr>
            </w:pPr>
          </w:p>
        </w:tc>
        <w:tc>
          <w:tcPr>
            <w:tcW w:w="1985" w:type="dxa"/>
          </w:tcPr>
          <w:p w14:paraId="4787FF5B" w14:textId="68F9A973" w:rsidR="00D60F6C" w:rsidRPr="00DB7CA0" w:rsidRDefault="00D60F6C" w:rsidP="00F44424">
            <w:pPr>
              <w:rPr>
                <w:rFonts w:ascii="Verdana" w:hAnsi="Verdana"/>
                <w:sz w:val="20"/>
                <w:szCs w:val="20"/>
              </w:rPr>
            </w:pPr>
          </w:p>
        </w:tc>
        <w:tc>
          <w:tcPr>
            <w:tcW w:w="1789" w:type="dxa"/>
          </w:tcPr>
          <w:p w14:paraId="475C2897" w14:textId="77777777" w:rsidR="00D60F6C" w:rsidRPr="00DB7CA0" w:rsidRDefault="00D60F6C" w:rsidP="00F44424">
            <w:pPr>
              <w:rPr>
                <w:rFonts w:ascii="Verdana" w:hAnsi="Verdana"/>
                <w:sz w:val="20"/>
                <w:szCs w:val="20"/>
              </w:rPr>
            </w:pPr>
          </w:p>
        </w:tc>
        <w:tc>
          <w:tcPr>
            <w:tcW w:w="2201" w:type="dxa"/>
          </w:tcPr>
          <w:p w14:paraId="358DFD3A" w14:textId="77777777" w:rsidR="00D60F6C" w:rsidRPr="00DB7CA0" w:rsidRDefault="00D60F6C" w:rsidP="00F44424">
            <w:pPr>
              <w:rPr>
                <w:rFonts w:ascii="Verdana" w:hAnsi="Verdana"/>
                <w:sz w:val="20"/>
                <w:szCs w:val="20"/>
              </w:rPr>
            </w:pPr>
          </w:p>
        </w:tc>
      </w:tr>
      <w:tr w:rsidR="00D60F6C" w:rsidRPr="00DB7CA0" w14:paraId="747838DA" w14:textId="77777777" w:rsidTr="00597E97">
        <w:tc>
          <w:tcPr>
            <w:tcW w:w="521" w:type="dxa"/>
          </w:tcPr>
          <w:p w14:paraId="450BE29D" w14:textId="77777777" w:rsidR="00D60F6C" w:rsidRPr="00DB7CA0" w:rsidRDefault="00D60F6C" w:rsidP="00F44424">
            <w:pPr>
              <w:ind w:left="29"/>
              <w:rPr>
                <w:rFonts w:ascii="Verdana" w:hAnsi="Verdana"/>
                <w:sz w:val="20"/>
                <w:szCs w:val="20"/>
              </w:rPr>
            </w:pPr>
            <w:r w:rsidRPr="00DB7CA0">
              <w:rPr>
                <w:rFonts w:ascii="Verdana" w:hAnsi="Verdana"/>
                <w:sz w:val="20"/>
                <w:szCs w:val="20"/>
              </w:rPr>
              <w:t>2</w:t>
            </w:r>
          </w:p>
          <w:p w14:paraId="74017A46" w14:textId="77777777" w:rsidR="00D60F6C" w:rsidRPr="00DB7CA0" w:rsidRDefault="00D60F6C" w:rsidP="00F44424">
            <w:pPr>
              <w:ind w:left="29"/>
              <w:rPr>
                <w:rFonts w:ascii="Verdana" w:hAnsi="Verdana"/>
                <w:sz w:val="20"/>
                <w:szCs w:val="20"/>
              </w:rPr>
            </w:pPr>
          </w:p>
        </w:tc>
        <w:tc>
          <w:tcPr>
            <w:tcW w:w="1512" w:type="dxa"/>
          </w:tcPr>
          <w:p w14:paraId="77BCB614" w14:textId="77777777" w:rsidR="00D60F6C" w:rsidRPr="00DB7CA0" w:rsidRDefault="00D60F6C" w:rsidP="00F44424">
            <w:pPr>
              <w:rPr>
                <w:rFonts w:ascii="Verdana" w:hAnsi="Verdana"/>
                <w:sz w:val="20"/>
                <w:szCs w:val="20"/>
              </w:rPr>
            </w:pPr>
          </w:p>
          <w:p w14:paraId="1DA217C7" w14:textId="77777777" w:rsidR="00D60F6C" w:rsidRPr="00DB7CA0" w:rsidRDefault="00D60F6C" w:rsidP="00F44424">
            <w:pPr>
              <w:rPr>
                <w:rFonts w:ascii="Verdana" w:hAnsi="Verdana"/>
                <w:sz w:val="20"/>
                <w:szCs w:val="20"/>
              </w:rPr>
            </w:pPr>
          </w:p>
          <w:p w14:paraId="6E76E02B" w14:textId="77777777" w:rsidR="00D60F6C" w:rsidRPr="00DB7CA0" w:rsidRDefault="00D60F6C" w:rsidP="00F44424">
            <w:pPr>
              <w:rPr>
                <w:rFonts w:ascii="Verdana" w:hAnsi="Verdana"/>
                <w:sz w:val="20"/>
                <w:szCs w:val="20"/>
              </w:rPr>
            </w:pPr>
          </w:p>
        </w:tc>
        <w:tc>
          <w:tcPr>
            <w:tcW w:w="1445" w:type="dxa"/>
          </w:tcPr>
          <w:p w14:paraId="6182B845" w14:textId="77777777" w:rsidR="00D60F6C" w:rsidRPr="00DB7CA0" w:rsidRDefault="00D60F6C" w:rsidP="00F44424">
            <w:pPr>
              <w:rPr>
                <w:rFonts w:ascii="Verdana" w:hAnsi="Verdana"/>
                <w:sz w:val="20"/>
                <w:szCs w:val="20"/>
              </w:rPr>
            </w:pPr>
          </w:p>
        </w:tc>
        <w:tc>
          <w:tcPr>
            <w:tcW w:w="1957" w:type="dxa"/>
          </w:tcPr>
          <w:p w14:paraId="6EE42992" w14:textId="77777777" w:rsidR="00D60F6C" w:rsidRPr="00DB7CA0" w:rsidRDefault="00D60F6C" w:rsidP="00F44424">
            <w:pPr>
              <w:rPr>
                <w:rFonts w:ascii="Verdana" w:hAnsi="Verdana"/>
                <w:sz w:val="20"/>
                <w:szCs w:val="20"/>
              </w:rPr>
            </w:pPr>
          </w:p>
        </w:tc>
        <w:tc>
          <w:tcPr>
            <w:tcW w:w="1276" w:type="dxa"/>
          </w:tcPr>
          <w:p w14:paraId="421BC591" w14:textId="77777777" w:rsidR="00D60F6C" w:rsidRPr="00DB7CA0" w:rsidRDefault="00D60F6C" w:rsidP="00F44424">
            <w:pPr>
              <w:rPr>
                <w:rFonts w:ascii="Verdana" w:hAnsi="Verdana"/>
                <w:sz w:val="20"/>
                <w:szCs w:val="20"/>
              </w:rPr>
            </w:pPr>
          </w:p>
        </w:tc>
        <w:tc>
          <w:tcPr>
            <w:tcW w:w="1559" w:type="dxa"/>
          </w:tcPr>
          <w:p w14:paraId="3E772B82" w14:textId="77777777" w:rsidR="00D60F6C" w:rsidRPr="00DB7CA0" w:rsidRDefault="00D60F6C" w:rsidP="00F44424">
            <w:pPr>
              <w:rPr>
                <w:rFonts w:ascii="Verdana" w:hAnsi="Verdana"/>
                <w:sz w:val="20"/>
                <w:szCs w:val="20"/>
              </w:rPr>
            </w:pPr>
          </w:p>
        </w:tc>
        <w:tc>
          <w:tcPr>
            <w:tcW w:w="2126" w:type="dxa"/>
          </w:tcPr>
          <w:p w14:paraId="1C615283" w14:textId="77777777" w:rsidR="00D60F6C" w:rsidRPr="00DB7CA0" w:rsidRDefault="00D60F6C" w:rsidP="00F44424">
            <w:pPr>
              <w:rPr>
                <w:rFonts w:ascii="Verdana" w:hAnsi="Verdana"/>
                <w:sz w:val="20"/>
                <w:szCs w:val="20"/>
              </w:rPr>
            </w:pPr>
          </w:p>
        </w:tc>
        <w:tc>
          <w:tcPr>
            <w:tcW w:w="1985" w:type="dxa"/>
          </w:tcPr>
          <w:p w14:paraId="7CCD0047" w14:textId="41D8271D" w:rsidR="00D60F6C" w:rsidRPr="00DB7CA0" w:rsidRDefault="00D60F6C" w:rsidP="00F44424">
            <w:pPr>
              <w:rPr>
                <w:rFonts w:ascii="Verdana" w:hAnsi="Verdana"/>
                <w:sz w:val="20"/>
                <w:szCs w:val="20"/>
              </w:rPr>
            </w:pPr>
          </w:p>
        </w:tc>
        <w:tc>
          <w:tcPr>
            <w:tcW w:w="1789" w:type="dxa"/>
          </w:tcPr>
          <w:p w14:paraId="5F908CC4" w14:textId="77777777" w:rsidR="00D60F6C" w:rsidRPr="00DB7CA0" w:rsidRDefault="00D60F6C" w:rsidP="00F44424">
            <w:pPr>
              <w:rPr>
                <w:rFonts w:ascii="Verdana" w:hAnsi="Verdana"/>
                <w:sz w:val="20"/>
                <w:szCs w:val="20"/>
              </w:rPr>
            </w:pPr>
          </w:p>
        </w:tc>
        <w:tc>
          <w:tcPr>
            <w:tcW w:w="2201" w:type="dxa"/>
          </w:tcPr>
          <w:p w14:paraId="47752779" w14:textId="77777777" w:rsidR="00D60F6C" w:rsidRPr="00DB7CA0" w:rsidRDefault="00D60F6C" w:rsidP="00F44424">
            <w:pPr>
              <w:rPr>
                <w:rFonts w:ascii="Verdana" w:hAnsi="Verdana"/>
                <w:sz w:val="20"/>
                <w:szCs w:val="20"/>
              </w:rPr>
            </w:pPr>
          </w:p>
        </w:tc>
      </w:tr>
      <w:tr w:rsidR="00D60F6C" w:rsidRPr="00DB7CA0" w14:paraId="2CE9A1BE" w14:textId="77777777" w:rsidTr="00597E97">
        <w:tc>
          <w:tcPr>
            <w:tcW w:w="521" w:type="dxa"/>
          </w:tcPr>
          <w:p w14:paraId="4329F29D" w14:textId="77777777" w:rsidR="00D60F6C" w:rsidRPr="00DB7CA0" w:rsidRDefault="00D60F6C" w:rsidP="00F44424">
            <w:pPr>
              <w:ind w:left="29"/>
              <w:rPr>
                <w:rFonts w:ascii="Verdana" w:hAnsi="Verdana"/>
                <w:sz w:val="20"/>
                <w:szCs w:val="20"/>
              </w:rPr>
            </w:pPr>
            <w:r w:rsidRPr="00DB7CA0">
              <w:rPr>
                <w:rFonts w:ascii="Verdana" w:hAnsi="Verdana"/>
                <w:sz w:val="20"/>
                <w:szCs w:val="20"/>
              </w:rPr>
              <w:t>3</w:t>
            </w:r>
          </w:p>
          <w:p w14:paraId="3B4D4EC5" w14:textId="77777777" w:rsidR="00D60F6C" w:rsidRPr="00DB7CA0" w:rsidRDefault="00D60F6C" w:rsidP="00F44424">
            <w:pPr>
              <w:ind w:left="29"/>
              <w:rPr>
                <w:rFonts w:ascii="Verdana" w:hAnsi="Verdana"/>
                <w:sz w:val="20"/>
                <w:szCs w:val="20"/>
              </w:rPr>
            </w:pPr>
          </w:p>
        </w:tc>
        <w:tc>
          <w:tcPr>
            <w:tcW w:w="1512" w:type="dxa"/>
          </w:tcPr>
          <w:p w14:paraId="1FD3BE53" w14:textId="77777777" w:rsidR="00D60F6C" w:rsidRPr="00DB7CA0" w:rsidRDefault="00D60F6C" w:rsidP="00F44424">
            <w:pPr>
              <w:rPr>
                <w:rFonts w:ascii="Verdana" w:hAnsi="Verdana"/>
                <w:sz w:val="20"/>
                <w:szCs w:val="20"/>
              </w:rPr>
            </w:pPr>
          </w:p>
          <w:p w14:paraId="19393911" w14:textId="77777777" w:rsidR="00D60F6C" w:rsidRPr="00DB7CA0" w:rsidRDefault="00D60F6C" w:rsidP="00F44424">
            <w:pPr>
              <w:rPr>
                <w:rFonts w:ascii="Verdana" w:hAnsi="Verdana"/>
                <w:sz w:val="20"/>
                <w:szCs w:val="20"/>
              </w:rPr>
            </w:pPr>
          </w:p>
          <w:p w14:paraId="434EFC85" w14:textId="77777777" w:rsidR="00D60F6C" w:rsidRPr="00DB7CA0" w:rsidRDefault="00D60F6C" w:rsidP="00F44424">
            <w:pPr>
              <w:rPr>
                <w:rFonts w:ascii="Verdana" w:hAnsi="Verdana"/>
                <w:sz w:val="20"/>
                <w:szCs w:val="20"/>
              </w:rPr>
            </w:pPr>
          </w:p>
        </w:tc>
        <w:tc>
          <w:tcPr>
            <w:tcW w:w="1445" w:type="dxa"/>
          </w:tcPr>
          <w:p w14:paraId="483A4EC3" w14:textId="77777777" w:rsidR="00D60F6C" w:rsidRPr="00DB7CA0" w:rsidRDefault="00D60F6C" w:rsidP="00F44424">
            <w:pPr>
              <w:rPr>
                <w:rFonts w:ascii="Verdana" w:hAnsi="Verdana"/>
                <w:sz w:val="20"/>
                <w:szCs w:val="20"/>
              </w:rPr>
            </w:pPr>
          </w:p>
        </w:tc>
        <w:tc>
          <w:tcPr>
            <w:tcW w:w="1957" w:type="dxa"/>
          </w:tcPr>
          <w:p w14:paraId="7FEC5D83" w14:textId="77777777" w:rsidR="00D60F6C" w:rsidRPr="00DB7CA0" w:rsidRDefault="00D60F6C" w:rsidP="00F44424">
            <w:pPr>
              <w:rPr>
                <w:rFonts w:ascii="Verdana" w:hAnsi="Verdana"/>
                <w:sz w:val="20"/>
                <w:szCs w:val="20"/>
              </w:rPr>
            </w:pPr>
          </w:p>
        </w:tc>
        <w:tc>
          <w:tcPr>
            <w:tcW w:w="1276" w:type="dxa"/>
          </w:tcPr>
          <w:p w14:paraId="29CC6027" w14:textId="77777777" w:rsidR="00D60F6C" w:rsidRPr="00DB7CA0" w:rsidRDefault="00D60F6C" w:rsidP="00F44424">
            <w:pPr>
              <w:rPr>
                <w:rFonts w:ascii="Verdana" w:hAnsi="Verdana"/>
                <w:sz w:val="20"/>
                <w:szCs w:val="20"/>
              </w:rPr>
            </w:pPr>
          </w:p>
        </w:tc>
        <w:tc>
          <w:tcPr>
            <w:tcW w:w="1559" w:type="dxa"/>
          </w:tcPr>
          <w:p w14:paraId="209191DC" w14:textId="77777777" w:rsidR="00D60F6C" w:rsidRPr="00DB7CA0" w:rsidRDefault="00D60F6C" w:rsidP="00F44424">
            <w:pPr>
              <w:rPr>
                <w:rFonts w:ascii="Verdana" w:hAnsi="Verdana"/>
                <w:sz w:val="20"/>
                <w:szCs w:val="20"/>
              </w:rPr>
            </w:pPr>
          </w:p>
        </w:tc>
        <w:tc>
          <w:tcPr>
            <w:tcW w:w="2126" w:type="dxa"/>
          </w:tcPr>
          <w:p w14:paraId="14F4C31B" w14:textId="77777777" w:rsidR="00D60F6C" w:rsidRPr="00DB7CA0" w:rsidRDefault="00D60F6C" w:rsidP="00F44424">
            <w:pPr>
              <w:rPr>
                <w:rFonts w:ascii="Verdana" w:hAnsi="Verdana"/>
                <w:sz w:val="20"/>
                <w:szCs w:val="20"/>
              </w:rPr>
            </w:pPr>
          </w:p>
        </w:tc>
        <w:tc>
          <w:tcPr>
            <w:tcW w:w="1985" w:type="dxa"/>
          </w:tcPr>
          <w:p w14:paraId="0B9568A9" w14:textId="5CA7304C" w:rsidR="00D60F6C" w:rsidRPr="00DB7CA0" w:rsidRDefault="00D60F6C" w:rsidP="00F44424">
            <w:pPr>
              <w:rPr>
                <w:rFonts w:ascii="Verdana" w:hAnsi="Verdana"/>
                <w:sz w:val="20"/>
                <w:szCs w:val="20"/>
              </w:rPr>
            </w:pPr>
          </w:p>
        </w:tc>
        <w:tc>
          <w:tcPr>
            <w:tcW w:w="1789" w:type="dxa"/>
          </w:tcPr>
          <w:p w14:paraId="7DDCD6A9" w14:textId="77777777" w:rsidR="00D60F6C" w:rsidRPr="00DB7CA0" w:rsidRDefault="00D60F6C" w:rsidP="00F44424">
            <w:pPr>
              <w:rPr>
                <w:rFonts w:ascii="Verdana" w:hAnsi="Verdana"/>
                <w:sz w:val="20"/>
                <w:szCs w:val="20"/>
              </w:rPr>
            </w:pPr>
          </w:p>
        </w:tc>
        <w:tc>
          <w:tcPr>
            <w:tcW w:w="2201" w:type="dxa"/>
          </w:tcPr>
          <w:p w14:paraId="1C24053C" w14:textId="77777777" w:rsidR="00D60F6C" w:rsidRPr="00DB7CA0" w:rsidRDefault="00D60F6C" w:rsidP="00F44424">
            <w:pPr>
              <w:rPr>
                <w:rFonts w:ascii="Verdana" w:hAnsi="Verdana"/>
                <w:sz w:val="20"/>
                <w:szCs w:val="20"/>
              </w:rPr>
            </w:pPr>
          </w:p>
        </w:tc>
      </w:tr>
    </w:tbl>
    <w:p w14:paraId="7EFB9CD3" w14:textId="77777777" w:rsidR="00100D6F" w:rsidRPr="00DB7CA0" w:rsidRDefault="00100D6F" w:rsidP="00F44424">
      <w:pPr>
        <w:spacing w:after="0" w:line="240" w:lineRule="auto"/>
        <w:rPr>
          <w:rFonts w:ascii="Verdana" w:hAnsi="Verdana"/>
          <w:sz w:val="20"/>
          <w:szCs w:val="20"/>
        </w:rPr>
        <w:sectPr w:rsidR="00100D6F" w:rsidRPr="00DB7CA0" w:rsidSect="00100D6F">
          <w:pgSz w:w="16838" w:h="11906" w:orient="landscape"/>
          <w:pgMar w:top="1418" w:right="1418" w:bottom="1418" w:left="1418" w:header="709" w:footer="709" w:gutter="0"/>
          <w:cols w:space="708"/>
          <w:docGrid w:linePitch="360"/>
        </w:sectPr>
      </w:pPr>
    </w:p>
    <w:p w14:paraId="12519889" w14:textId="16D42722" w:rsidR="002B63C6" w:rsidRPr="00DB7CA0" w:rsidRDefault="00100D6F" w:rsidP="00F44424">
      <w:pPr>
        <w:spacing w:after="0" w:line="240" w:lineRule="auto"/>
        <w:jc w:val="right"/>
        <w:rPr>
          <w:rFonts w:ascii="Verdana" w:hAnsi="Verdana"/>
          <w:i/>
          <w:iCs/>
          <w:sz w:val="20"/>
          <w:szCs w:val="20"/>
        </w:rPr>
      </w:pPr>
      <w:r w:rsidRPr="00DB7CA0">
        <w:rPr>
          <w:rFonts w:ascii="Verdana" w:hAnsi="Verdana"/>
          <w:b/>
          <w:bCs/>
          <w:sz w:val="20"/>
          <w:szCs w:val="20"/>
        </w:rPr>
        <w:lastRenderedPageBreak/>
        <w:tab/>
      </w:r>
      <w:r w:rsidR="002B63C6" w:rsidRPr="002B63C6">
        <w:rPr>
          <w:rFonts w:ascii="Verdana" w:hAnsi="Verdana"/>
          <w:i/>
          <w:iCs/>
          <w:sz w:val="20"/>
          <w:szCs w:val="20"/>
        </w:rPr>
        <w:t xml:space="preserve">Załącznik nr </w:t>
      </w:r>
      <w:r w:rsidR="002B63C6">
        <w:rPr>
          <w:rFonts w:ascii="Verdana" w:hAnsi="Verdana"/>
          <w:i/>
          <w:iCs/>
          <w:sz w:val="20"/>
          <w:szCs w:val="20"/>
        </w:rPr>
        <w:t>3</w:t>
      </w:r>
      <w:r w:rsidR="002B63C6" w:rsidRPr="002B63C6">
        <w:rPr>
          <w:rFonts w:ascii="Verdana" w:hAnsi="Verdana"/>
          <w:i/>
          <w:iCs/>
          <w:sz w:val="20"/>
          <w:szCs w:val="20"/>
        </w:rPr>
        <w:t xml:space="preserve"> do umowy </w:t>
      </w:r>
      <w:r w:rsidR="002B63C6">
        <w:rPr>
          <w:rFonts w:ascii="Verdana" w:hAnsi="Verdana"/>
          <w:i/>
          <w:iCs/>
          <w:sz w:val="20"/>
          <w:szCs w:val="20"/>
        </w:rPr>
        <w:t xml:space="preserve">nr </w:t>
      </w:r>
      <w:r w:rsidR="002B63C6" w:rsidRPr="002B63C6">
        <w:rPr>
          <w:rFonts w:ascii="Verdana" w:hAnsi="Verdana"/>
          <w:i/>
          <w:iCs/>
          <w:sz w:val="20"/>
          <w:szCs w:val="20"/>
        </w:rPr>
        <w:t>OPS.322. ……. .2026.ZP</w:t>
      </w:r>
    </w:p>
    <w:p w14:paraId="7FBC2BC2" w14:textId="5F556A7A" w:rsidR="00100D6F" w:rsidRPr="00DB7CA0" w:rsidRDefault="00100D6F" w:rsidP="00F44424">
      <w:pPr>
        <w:spacing w:after="0" w:line="240" w:lineRule="auto"/>
        <w:jc w:val="right"/>
        <w:rPr>
          <w:rFonts w:ascii="Verdana" w:hAnsi="Verdana"/>
          <w:b/>
          <w:bCs/>
          <w:i/>
          <w:iCs/>
          <w:sz w:val="20"/>
          <w:szCs w:val="20"/>
        </w:rPr>
      </w:pPr>
    </w:p>
    <w:p w14:paraId="35690C21" w14:textId="449CF4D9" w:rsidR="00100D6F" w:rsidRPr="00DB7CA0" w:rsidRDefault="00100D6F" w:rsidP="00F44424">
      <w:pPr>
        <w:spacing w:after="0" w:line="240" w:lineRule="auto"/>
        <w:jc w:val="center"/>
        <w:rPr>
          <w:rFonts w:ascii="Verdana" w:hAnsi="Verdana"/>
          <w:b/>
          <w:bCs/>
          <w:sz w:val="20"/>
          <w:szCs w:val="20"/>
        </w:rPr>
      </w:pPr>
      <w:r w:rsidRPr="00DB7CA0">
        <w:rPr>
          <w:rFonts w:ascii="Verdana" w:hAnsi="Verdana"/>
          <w:b/>
          <w:bCs/>
          <w:sz w:val="20"/>
          <w:szCs w:val="20"/>
        </w:rPr>
        <w:t>RAPORT Z INCYDENTÓW</w:t>
      </w:r>
    </w:p>
    <w:p w14:paraId="1A032AD4" w14:textId="77777777" w:rsidR="00100D6F" w:rsidRPr="00DB7CA0" w:rsidRDefault="00100D6F" w:rsidP="00F44424">
      <w:pPr>
        <w:spacing w:after="0" w:line="240" w:lineRule="auto"/>
        <w:jc w:val="center"/>
        <w:rPr>
          <w:rFonts w:ascii="Verdana" w:hAnsi="Verdana"/>
          <w:i/>
          <w:iCs/>
          <w:sz w:val="20"/>
          <w:szCs w:val="20"/>
        </w:rPr>
      </w:pPr>
      <w:r w:rsidRPr="00DB7CA0">
        <w:rPr>
          <w:rFonts w:ascii="Verdana" w:hAnsi="Verdana"/>
          <w:i/>
          <w:iCs/>
          <w:sz w:val="20"/>
          <w:szCs w:val="20"/>
        </w:rPr>
        <w:t>Miejsce na opisanie interwencji (Policja, Straż Miejska, Pogotowie) lub naruszeń regulaminu.</w:t>
      </w:r>
    </w:p>
    <w:p w14:paraId="068EBC85" w14:textId="77777777" w:rsidR="00100D6F" w:rsidRPr="00DB7CA0" w:rsidRDefault="00100D6F" w:rsidP="00F44424">
      <w:pPr>
        <w:spacing w:after="0" w:line="240" w:lineRule="auto"/>
        <w:jc w:val="center"/>
        <w:rPr>
          <w:rFonts w:ascii="Verdana" w:hAnsi="Verdana"/>
          <w:i/>
          <w:iCs/>
          <w:sz w:val="20"/>
          <w:szCs w:val="20"/>
        </w:rPr>
      </w:pPr>
    </w:p>
    <w:p w14:paraId="6F8FC588"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Data zaistniałego zdarzenia: ……………………………………………</w:t>
      </w:r>
    </w:p>
    <w:p w14:paraId="7999F886"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Kto uczestniczył/kogo dotyczy: ……………………………………………………………………………………….</w:t>
      </w:r>
    </w:p>
    <w:p w14:paraId="22E03247" w14:textId="70143E12" w:rsidR="00100D6F" w:rsidRPr="00DB7CA0" w:rsidRDefault="00100D6F" w:rsidP="00F44424">
      <w:pPr>
        <w:spacing w:after="0" w:line="240" w:lineRule="auto"/>
        <w:jc w:val="left"/>
        <w:rPr>
          <w:rFonts w:ascii="Verdana" w:hAnsi="Verdana"/>
          <w:b/>
          <w:bCs/>
          <w:sz w:val="20"/>
          <w:szCs w:val="20"/>
        </w:rPr>
      </w:pPr>
      <w:r w:rsidRPr="00DB7CA0">
        <w:rPr>
          <w:rFonts w:ascii="Verdana" w:hAnsi="Verdana"/>
          <w:b/>
          <w:bCs/>
          <w:sz w:val="20"/>
          <w:szCs w:val="20"/>
        </w:rPr>
        <w:t xml:space="preserve">Opis zdarzenia: </w:t>
      </w:r>
      <w:r w:rsidRPr="00DB7CA0">
        <w:rPr>
          <w:rFonts w:ascii="Verdana" w:hAnsi="Verdana"/>
          <w:sz w:val="20"/>
          <w:szCs w:val="20"/>
        </w:rPr>
        <w:t>………………………………………………………………………………………………………………………………………………………………………………………………………………………………………………………………………………………………………………………………………………………………………………………………………………………………………………………………………………………………………………………………………………………………………………………………………………………………………………………………………………………………………………………………………………………………………………………………………………………………………………………………………………………………………………………………………………………………………………………………………………………………………………………………………………………………………………………………………………………………………………………………………………………………………………………………</w:t>
      </w:r>
    </w:p>
    <w:p w14:paraId="19A1A482" w14:textId="70E7BB91" w:rsidR="00100D6F" w:rsidRPr="00DB7CA0" w:rsidRDefault="00100D6F" w:rsidP="00F44424">
      <w:pPr>
        <w:spacing w:after="0" w:line="240" w:lineRule="auto"/>
        <w:jc w:val="left"/>
        <w:rPr>
          <w:rFonts w:ascii="Verdana" w:hAnsi="Verdana"/>
          <w:b/>
          <w:bCs/>
          <w:sz w:val="20"/>
          <w:szCs w:val="20"/>
        </w:rPr>
      </w:pPr>
      <w:r w:rsidRPr="00DB7CA0">
        <w:rPr>
          <w:rFonts w:ascii="Verdana" w:hAnsi="Verdana"/>
          <w:b/>
          <w:bCs/>
          <w:sz w:val="20"/>
          <w:szCs w:val="20"/>
        </w:rPr>
        <w:t xml:space="preserve">Podjęte kroki: </w:t>
      </w:r>
      <w:r w:rsidRPr="00DB7CA0">
        <w:rPr>
          <w:rFonts w:ascii="Verdana" w:hAnsi="Verdana"/>
          <w:sz w:val="20"/>
          <w:szCs w:val="20"/>
        </w:rPr>
        <w:t>………………………………………………………………………………………………………………………………………………………………………………………………………………………………………………………………………………………………………………………………………………………………………………………………………………………………………………………………………………………………………………………………………………………………………………………………………………………………………………………………………………………………………………………………………………………………………………………………………………………………………………………………………………………………………………………………………………………………………………………………………………………………………………………………………………………………………</w:t>
      </w:r>
    </w:p>
    <w:p w14:paraId="6930C3F9" w14:textId="77777777" w:rsidR="00100D6F" w:rsidRPr="00DB7CA0" w:rsidRDefault="00100D6F" w:rsidP="00F44424">
      <w:pPr>
        <w:spacing w:after="0" w:line="240" w:lineRule="auto"/>
        <w:jc w:val="right"/>
        <w:rPr>
          <w:rFonts w:ascii="Verdana" w:hAnsi="Verdana"/>
          <w:sz w:val="20"/>
          <w:szCs w:val="20"/>
        </w:rPr>
      </w:pPr>
      <w:r w:rsidRPr="00DB7CA0">
        <w:rPr>
          <w:rFonts w:ascii="Verdana" w:hAnsi="Verdana"/>
          <w:sz w:val="20"/>
          <w:szCs w:val="20"/>
        </w:rPr>
        <w:t>………………………………………………………….</w:t>
      </w:r>
    </w:p>
    <w:p w14:paraId="0EDB22DE" w14:textId="77777777" w:rsidR="00100D6F" w:rsidRPr="00DB7CA0" w:rsidRDefault="00100D6F" w:rsidP="00F44424">
      <w:pPr>
        <w:spacing w:after="0" w:line="240" w:lineRule="auto"/>
        <w:jc w:val="right"/>
        <w:rPr>
          <w:rFonts w:ascii="Verdana" w:hAnsi="Verdana"/>
          <w:b/>
          <w:bCs/>
          <w:sz w:val="20"/>
          <w:szCs w:val="20"/>
        </w:rPr>
        <w:sectPr w:rsidR="00100D6F" w:rsidRPr="00DB7CA0" w:rsidSect="00100D6F">
          <w:pgSz w:w="16838" w:h="11906" w:orient="landscape"/>
          <w:pgMar w:top="1418" w:right="1418" w:bottom="1418" w:left="1418" w:header="709" w:footer="709" w:gutter="0"/>
          <w:cols w:space="708"/>
          <w:docGrid w:linePitch="360"/>
        </w:sectPr>
      </w:pPr>
      <w:r w:rsidRPr="00DB7CA0">
        <w:rPr>
          <w:rFonts w:ascii="Verdana" w:hAnsi="Verdana"/>
          <w:b/>
          <w:bCs/>
          <w:sz w:val="20"/>
          <w:szCs w:val="20"/>
        </w:rPr>
        <w:t>Podpis osoby dyżurującej/opiekuna</w:t>
      </w:r>
    </w:p>
    <w:p w14:paraId="63EE0C1B" w14:textId="1D2F5647" w:rsidR="002B63C6" w:rsidRPr="00DB7CA0" w:rsidRDefault="002B63C6" w:rsidP="00F44424">
      <w:pPr>
        <w:spacing w:after="0" w:line="240" w:lineRule="auto"/>
        <w:jc w:val="right"/>
        <w:rPr>
          <w:rFonts w:ascii="Verdana" w:hAnsi="Verdana"/>
          <w:i/>
          <w:iCs/>
          <w:sz w:val="20"/>
          <w:szCs w:val="20"/>
        </w:rPr>
      </w:pPr>
      <w:r w:rsidRPr="002B63C6">
        <w:rPr>
          <w:rFonts w:ascii="Verdana" w:hAnsi="Verdana"/>
          <w:i/>
          <w:iCs/>
          <w:sz w:val="20"/>
          <w:szCs w:val="20"/>
        </w:rPr>
        <w:lastRenderedPageBreak/>
        <w:t xml:space="preserve">Załącznik nr </w:t>
      </w:r>
      <w:r>
        <w:rPr>
          <w:rFonts w:ascii="Verdana" w:hAnsi="Verdana"/>
          <w:i/>
          <w:iCs/>
          <w:sz w:val="20"/>
          <w:szCs w:val="20"/>
        </w:rPr>
        <w:t>4</w:t>
      </w:r>
      <w:r w:rsidRPr="002B63C6">
        <w:rPr>
          <w:rFonts w:ascii="Verdana" w:hAnsi="Verdana"/>
          <w:i/>
          <w:iCs/>
          <w:sz w:val="20"/>
          <w:szCs w:val="20"/>
        </w:rPr>
        <w:t xml:space="preserve"> do umowy </w:t>
      </w:r>
      <w:r>
        <w:rPr>
          <w:rFonts w:ascii="Verdana" w:hAnsi="Verdana"/>
          <w:i/>
          <w:iCs/>
          <w:sz w:val="20"/>
          <w:szCs w:val="20"/>
        </w:rPr>
        <w:t xml:space="preserve">nr </w:t>
      </w:r>
      <w:r w:rsidRPr="002B63C6">
        <w:rPr>
          <w:rFonts w:ascii="Verdana" w:hAnsi="Verdana"/>
          <w:i/>
          <w:iCs/>
          <w:sz w:val="20"/>
          <w:szCs w:val="20"/>
        </w:rPr>
        <w:t>OPS.322. ……. .2026.ZP</w:t>
      </w:r>
    </w:p>
    <w:p w14:paraId="1EAAFC91" w14:textId="77777777" w:rsidR="00100D6F" w:rsidRPr="00DB7CA0" w:rsidRDefault="00100D6F" w:rsidP="00F44424">
      <w:pPr>
        <w:spacing w:after="0" w:line="240" w:lineRule="auto"/>
        <w:jc w:val="center"/>
        <w:rPr>
          <w:rFonts w:ascii="Verdana" w:hAnsi="Verdana"/>
          <w:b/>
          <w:bCs/>
          <w:sz w:val="20"/>
          <w:szCs w:val="20"/>
        </w:rPr>
      </w:pPr>
    </w:p>
    <w:p w14:paraId="20A7FCED" w14:textId="77777777" w:rsidR="00100D6F" w:rsidRPr="00DB7CA0" w:rsidRDefault="00100D6F" w:rsidP="00F44424">
      <w:pPr>
        <w:spacing w:after="0" w:line="240" w:lineRule="auto"/>
        <w:jc w:val="center"/>
        <w:rPr>
          <w:rFonts w:ascii="Verdana" w:hAnsi="Verdana"/>
          <w:b/>
          <w:bCs/>
          <w:sz w:val="20"/>
          <w:szCs w:val="20"/>
        </w:rPr>
      </w:pPr>
      <w:r w:rsidRPr="00DB7CA0">
        <w:rPr>
          <w:rFonts w:ascii="Verdana" w:hAnsi="Verdana"/>
          <w:b/>
          <w:bCs/>
          <w:sz w:val="20"/>
          <w:szCs w:val="20"/>
        </w:rPr>
        <w:t>KARTA ODMOWY PRZYJĘCIA DO OGRZEWALNI</w:t>
      </w:r>
    </w:p>
    <w:p w14:paraId="679ED70D" w14:textId="77777777" w:rsidR="00100D6F" w:rsidRPr="00DB7CA0" w:rsidRDefault="00100D6F" w:rsidP="00F44424">
      <w:pPr>
        <w:spacing w:after="0" w:line="240" w:lineRule="auto"/>
        <w:jc w:val="center"/>
        <w:rPr>
          <w:rFonts w:ascii="Verdana" w:hAnsi="Verdana"/>
          <w:b/>
          <w:bCs/>
          <w:sz w:val="20"/>
          <w:szCs w:val="20"/>
        </w:rPr>
      </w:pPr>
    </w:p>
    <w:p w14:paraId="53AD0E73" w14:textId="77777777" w:rsidR="00100D6F" w:rsidRPr="00DB7CA0" w:rsidRDefault="00100D6F" w:rsidP="00F44424">
      <w:pPr>
        <w:spacing w:after="0" w:line="240" w:lineRule="auto"/>
        <w:jc w:val="center"/>
        <w:rPr>
          <w:rFonts w:ascii="Verdana" w:hAnsi="Verdana"/>
          <w:b/>
          <w:bCs/>
          <w:sz w:val="20"/>
          <w:szCs w:val="20"/>
        </w:rPr>
      </w:pPr>
    </w:p>
    <w:p w14:paraId="31102DDE" w14:textId="306BE861" w:rsidR="00100D6F" w:rsidRPr="00DB7CA0" w:rsidRDefault="00100D6F" w:rsidP="00F44424">
      <w:pPr>
        <w:spacing w:after="0" w:line="240" w:lineRule="auto"/>
        <w:rPr>
          <w:rFonts w:ascii="Verdana" w:hAnsi="Verdana"/>
          <w:sz w:val="20"/>
          <w:szCs w:val="20"/>
        </w:rPr>
      </w:pPr>
      <w:r w:rsidRPr="00DB7CA0">
        <w:rPr>
          <w:rFonts w:ascii="Verdana" w:hAnsi="Verdana"/>
          <w:sz w:val="20"/>
          <w:szCs w:val="20"/>
        </w:rPr>
        <w:t>Miejscowość i data: ....................................................................., godz...............</w:t>
      </w:r>
    </w:p>
    <w:p w14:paraId="54BC5A31"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Dane osoby zgłaszającej się:</w:t>
      </w:r>
    </w:p>
    <w:p w14:paraId="58DCDAA6" w14:textId="77777777" w:rsidR="00100D6F" w:rsidRPr="00DB7CA0" w:rsidRDefault="00100D6F" w:rsidP="00F44424">
      <w:pPr>
        <w:numPr>
          <w:ilvl w:val="0"/>
          <w:numId w:val="23"/>
        </w:numPr>
        <w:spacing w:after="0" w:line="240" w:lineRule="auto"/>
        <w:jc w:val="left"/>
        <w:rPr>
          <w:rFonts w:ascii="Verdana" w:hAnsi="Verdana"/>
          <w:sz w:val="20"/>
          <w:szCs w:val="20"/>
        </w:rPr>
      </w:pPr>
      <w:r w:rsidRPr="00DB7CA0">
        <w:rPr>
          <w:rFonts w:ascii="Verdana" w:hAnsi="Verdana"/>
          <w:sz w:val="20"/>
          <w:szCs w:val="20"/>
        </w:rPr>
        <w:t>Imię i Nazwisko: ............................................................................</w:t>
      </w:r>
    </w:p>
    <w:p w14:paraId="2BBCEBC5" w14:textId="77777777" w:rsidR="00100D6F" w:rsidRPr="00DB7CA0" w:rsidRDefault="00100D6F" w:rsidP="00F44424">
      <w:pPr>
        <w:numPr>
          <w:ilvl w:val="0"/>
          <w:numId w:val="23"/>
        </w:numPr>
        <w:spacing w:after="0" w:line="240" w:lineRule="auto"/>
        <w:jc w:val="left"/>
        <w:rPr>
          <w:rFonts w:ascii="Verdana" w:hAnsi="Verdana"/>
          <w:sz w:val="20"/>
          <w:szCs w:val="20"/>
        </w:rPr>
      </w:pPr>
      <w:r w:rsidRPr="00DB7CA0">
        <w:rPr>
          <w:rFonts w:ascii="Verdana" w:hAnsi="Verdana"/>
          <w:sz w:val="20"/>
          <w:szCs w:val="20"/>
        </w:rPr>
        <w:t>PESEL / Data urodzenia: ................................................................</w:t>
      </w:r>
    </w:p>
    <w:p w14:paraId="09ADB9C3" w14:textId="77777777" w:rsidR="00100D6F" w:rsidRPr="00DB7CA0" w:rsidRDefault="00100D6F" w:rsidP="00F44424">
      <w:pPr>
        <w:numPr>
          <w:ilvl w:val="0"/>
          <w:numId w:val="23"/>
        </w:numPr>
        <w:spacing w:after="0" w:line="240" w:lineRule="auto"/>
        <w:jc w:val="left"/>
        <w:rPr>
          <w:rFonts w:ascii="Verdana" w:hAnsi="Verdana"/>
          <w:sz w:val="20"/>
          <w:szCs w:val="20"/>
        </w:rPr>
      </w:pPr>
      <w:r w:rsidRPr="00DB7CA0">
        <w:rPr>
          <w:rFonts w:ascii="Verdana" w:hAnsi="Verdana"/>
          <w:sz w:val="20"/>
          <w:szCs w:val="20"/>
        </w:rPr>
        <w:t>Miejsce pobytu oraz ostatniego zameldowania (gmina): ....................................</w:t>
      </w:r>
    </w:p>
    <w:p w14:paraId="68BC3578"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Dane osoby dyżurującej/opiekuna:</w:t>
      </w:r>
    </w:p>
    <w:p w14:paraId="175C2F50" w14:textId="77777777" w:rsidR="00100D6F" w:rsidRPr="00DB7CA0" w:rsidRDefault="00100D6F" w:rsidP="00F44424">
      <w:pPr>
        <w:numPr>
          <w:ilvl w:val="0"/>
          <w:numId w:val="23"/>
        </w:numPr>
        <w:spacing w:after="0" w:line="240" w:lineRule="auto"/>
        <w:jc w:val="left"/>
        <w:rPr>
          <w:rFonts w:ascii="Verdana" w:hAnsi="Verdana"/>
          <w:sz w:val="20"/>
          <w:szCs w:val="20"/>
        </w:rPr>
      </w:pPr>
      <w:r w:rsidRPr="00DB7CA0">
        <w:rPr>
          <w:rFonts w:ascii="Verdana" w:hAnsi="Verdana"/>
          <w:sz w:val="20"/>
          <w:szCs w:val="20"/>
        </w:rPr>
        <w:t>Imię i Nazwisko: ............................................................................</w:t>
      </w:r>
    </w:p>
    <w:p w14:paraId="468FC70F" w14:textId="77777777" w:rsidR="00100D6F" w:rsidRPr="00DB7CA0" w:rsidRDefault="00100D6F" w:rsidP="00F44424">
      <w:pPr>
        <w:spacing w:after="0" w:line="240" w:lineRule="auto"/>
        <w:rPr>
          <w:rFonts w:ascii="Verdana" w:hAnsi="Verdana"/>
          <w:b/>
          <w:bCs/>
          <w:sz w:val="20"/>
          <w:szCs w:val="20"/>
        </w:rPr>
      </w:pPr>
    </w:p>
    <w:p w14:paraId="14D470BB"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PRZYCZYNA ODMOWY PRZYJĘCIA</w:t>
      </w:r>
      <w:r w:rsidRPr="00DB7CA0">
        <w:rPr>
          <w:rStyle w:val="Odwoanieprzypisudolnego"/>
          <w:rFonts w:ascii="Verdana" w:hAnsi="Verdana"/>
          <w:b/>
          <w:bCs/>
          <w:sz w:val="20"/>
          <w:szCs w:val="20"/>
        </w:rPr>
        <w:footnoteReference w:id="3"/>
      </w:r>
      <w:r w:rsidRPr="00DB7CA0">
        <w:rPr>
          <w:rFonts w:ascii="Verdana" w:hAnsi="Verdana"/>
          <w:b/>
          <w:bCs/>
          <w:sz w:val="20"/>
          <w:szCs w:val="20"/>
        </w:rPr>
        <w:t xml:space="preserve"> </w:t>
      </w:r>
      <w:r w:rsidRPr="00DB7CA0">
        <w:rPr>
          <w:rFonts w:ascii="Verdana" w:hAnsi="Verdana"/>
          <w:sz w:val="20"/>
          <w:szCs w:val="20"/>
        </w:rPr>
        <w:t>(zaznaczyć właściwe)</w:t>
      </w:r>
      <w:r w:rsidRPr="00DB7CA0">
        <w:rPr>
          <w:rFonts w:ascii="Verdana" w:hAnsi="Verdana"/>
          <w:b/>
          <w:bCs/>
          <w:sz w:val="20"/>
          <w:szCs w:val="20"/>
        </w:rPr>
        <w:t>:</w:t>
      </w:r>
    </w:p>
    <w:p w14:paraId="34F56716" w14:textId="77777777" w:rsidR="00100D6F" w:rsidRPr="00DB7CA0" w:rsidRDefault="00100D6F" w:rsidP="00F44424">
      <w:pPr>
        <w:spacing w:after="0" w:line="240" w:lineRule="auto"/>
        <w:ind w:left="360"/>
        <w:rPr>
          <w:rFonts w:ascii="Verdana" w:hAnsi="Verdana"/>
          <w:sz w:val="20"/>
          <w:szCs w:val="20"/>
        </w:rPr>
      </w:pPr>
      <w:r w:rsidRPr="00DB7CA0">
        <w:rPr>
          <w:rFonts w:ascii="Verdana" w:hAnsi="Verdana"/>
          <w:sz w:val="20"/>
          <w:szCs w:val="20"/>
        </w:rPr>
        <w:t>□   Stan nietrzeźwości / odurzenia:</w:t>
      </w:r>
    </w:p>
    <w:p w14:paraId="458096D3" w14:textId="77777777" w:rsidR="00100D6F" w:rsidRPr="00DB7CA0" w:rsidRDefault="00100D6F" w:rsidP="00F44424">
      <w:pPr>
        <w:numPr>
          <w:ilvl w:val="1"/>
          <w:numId w:val="24"/>
        </w:numPr>
        <w:tabs>
          <w:tab w:val="num" w:pos="1440"/>
        </w:tabs>
        <w:spacing w:after="0" w:line="240" w:lineRule="auto"/>
        <w:jc w:val="left"/>
        <w:rPr>
          <w:rFonts w:ascii="Verdana" w:hAnsi="Verdana"/>
          <w:sz w:val="20"/>
          <w:szCs w:val="20"/>
        </w:rPr>
      </w:pPr>
      <w:r w:rsidRPr="00DB7CA0">
        <w:rPr>
          <w:rFonts w:ascii="Verdana" w:hAnsi="Verdana"/>
          <w:sz w:val="20"/>
          <w:szCs w:val="20"/>
        </w:rPr>
        <w:t>Wynik badania alkomatem: ............. promila (lub odmowa poddania się badaniu).</w:t>
      </w:r>
    </w:p>
    <w:p w14:paraId="712702B4" w14:textId="4CD7ADA3" w:rsidR="00100D6F" w:rsidRPr="00DB7CA0" w:rsidRDefault="00100D6F" w:rsidP="00F44424">
      <w:pPr>
        <w:numPr>
          <w:ilvl w:val="1"/>
          <w:numId w:val="24"/>
        </w:numPr>
        <w:tabs>
          <w:tab w:val="num" w:pos="1440"/>
        </w:tabs>
        <w:spacing w:after="0" w:line="240" w:lineRule="auto"/>
        <w:jc w:val="left"/>
        <w:rPr>
          <w:rFonts w:ascii="Verdana" w:hAnsi="Verdana"/>
          <w:sz w:val="20"/>
          <w:szCs w:val="20"/>
        </w:rPr>
      </w:pPr>
      <w:r w:rsidRPr="00DB7CA0">
        <w:rPr>
          <w:rFonts w:ascii="Verdana" w:hAnsi="Verdana"/>
          <w:sz w:val="20"/>
          <w:szCs w:val="20"/>
        </w:rPr>
        <w:t>Opis zachowania: .....................................................................................................</w:t>
      </w:r>
      <w:r w:rsidR="008558B2">
        <w:rPr>
          <w:rFonts w:ascii="Verdana" w:hAnsi="Verdana"/>
          <w:sz w:val="20"/>
          <w:szCs w:val="20"/>
        </w:rPr>
        <w:t>...........................................................................................................</w:t>
      </w:r>
    </w:p>
    <w:p w14:paraId="009F9C5F" w14:textId="77777777" w:rsidR="00100D6F" w:rsidRPr="00DB7CA0" w:rsidRDefault="00100D6F" w:rsidP="00F44424">
      <w:pPr>
        <w:spacing w:after="0" w:line="240" w:lineRule="auto"/>
        <w:ind w:left="360"/>
        <w:rPr>
          <w:rFonts w:ascii="Verdana" w:hAnsi="Verdana"/>
          <w:sz w:val="20"/>
          <w:szCs w:val="20"/>
        </w:rPr>
      </w:pPr>
      <w:r w:rsidRPr="00DB7CA0">
        <w:rPr>
          <w:rFonts w:ascii="Verdana" w:hAnsi="Verdana"/>
          <w:sz w:val="20"/>
          <w:szCs w:val="20"/>
        </w:rPr>
        <w:t>□   Brak wolnych miejsc:</w:t>
      </w:r>
    </w:p>
    <w:p w14:paraId="063E880F" w14:textId="77777777" w:rsidR="00100D6F" w:rsidRPr="00DB7CA0" w:rsidRDefault="00100D6F" w:rsidP="00F44424">
      <w:pPr>
        <w:numPr>
          <w:ilvl w:val="1"/>
          <w:numId w:val="24"/>
        </w:numPr>
        <w:tabs>
          <w:tab w:val="num" w:pos="1440"/>
        </w:tabs>
        <w:spacing w:after="0" w:line="240" w:lineRule="auto"/>
        <w:jc w:val="left"/>
        <w:rPr>
          <w:rFonts w:ascii="Verdana" w:hAnsi="Verdana"/>
          <w:sz w:val="20"/>
          <w:szCs w:val="20"/>
        </w:rPr>
      </w:pPr>
      <w:r w:rsidRPr="00DB7CA0">
        <w:rPr>
          <w:rFonts w:ascii="Verdana" w:hAnsi="Verdana"/>
          <w:sz w:val="20"/>
          <w:szCs w:val="20"/>
        </w:rPr>
        <w:t>Liczba osób w placówce w momencie zgłoszenia: ...................</w:t>
      </w:r>
    </w:p>
    <w:p w14:paraId="27F66CFC" w14:textId="77777777" w:rsidR="00100D6F" w:rsidRPr="00DB7CA0" w:rsidRDefault="00100D6F" w:rsidP="00F44424">
      <w:pPr>
        <w:spacing w:after="0" w:line="240" w:lineRule="auto"/>
        <w:ind w:left="360"/>
        <w:rPr>
          <w:rFonts w:ascii="Verdana" w:hAnsi="Verdana"/>
          <w:sz w:val="20"/>
          <w:szCs w:val="20"/>
        </w:rPr>
      </w:pPr>
      <w:r w:rsidRPr="00DB7CA0">
        <w:rPr>
          <w:rFonts w:ascii="Verdana" w:hAnsi="Verdana"/>
          <w:sz w:val="20"/>
          <w:szCs w:val="20"/>
        </w:rPr>
        <w:t>□   Agresywne zachowanie:</w:t>
      </w:r>
    </w:p>
    <w:p w14:paraId="33BFD41A" w14:textId="3DD2E3D0" w:rsidR="00100D6F" w:rsidRPr="00DB7CA0" w:rsidRDefault="00100D6F" w:rsidP="00F44424">
      <w:pPr>
        <w:numPr>
          <w:ilvl w:val="1"/>
          <w:numId w:val="24"/>
        </w:numPr>
        <w:tabs>
          <w:tab w:val="num" w:pos="1440"/>
        </w:tabs>
        <w:spacing w:after="0" w:line="240" w:lineRule="auto"/>
        <w:jc w:val="left"/>
        <w:rPr>
          <w:rFonts w:ascii="Verdana" w:hAnsi="Verdana"/>
          <w:sz w:val="20"/>
          <w:szCs w:val="20"/>
        </w:rPr>
      </w:pPr>
      <w:r w:rsidRPr="00DB7CA0">
        <w:rPr>
          <w:rFonts w:ascii="Verdana" w:hAnsi="Verdana"/>
          <w:sz w:val="20"/>
          <w:szCs w:val="20"/>
        </w:rPr>
        <w:t>Wobec personelu / innych użytkowników (opis): ...........................................................................................................................................................................................................................................................................................................................................................................................................................</w:t>
      </w:r>
      <w:r w:rsidR="008558B2">
        <w:rPr>
          <w:rFonts w:ascii="Verdana" w:hAnsi="Verdana"/>
          <w:sz w:val="20"/>
          <w:szCs w:val="20"/>
        </w:rPr>
        <w:t>.....</w:t>
      </w:r>
    </w:p>
    <w:p w14:paraId="019D0907" w14:textId="56D11E30" w:rsidR="00141980" w:rsidRPr="00141980" w:rsidRDefault="00100D6F" w:rsidP="00F44424">
      <w:pPr>
        <w:spacing w:after="0" w:line="240" w:lineRule="auto"/>
        <w:ind w:left="360"/>
        <w:jc w:val="left"/>
        <w:rPr>
          <w:rFonts w:ascii="Verdana" w:hAnsi="Verdana"/>
          <w:sz w:val="20"/>
          <w:szCs w:val="20"/>
        </w:rPr>
      </w:pPr>
      <w:r w:rsidRPr="00DB7CA0">
        <w:rPr>
          <w:rFonts w:ascii="Verdana" w:hAnsi="Verdana"/>
          <w:sz w:val="20"/>
          <w:szCs w:val="20"/>
        </w:rPr>
        <w:t>□</w:t>
      </w:r>
      <w:r w:rsidR="00B2116A" w:rsidRPr="00DB7CA0">
        <w:rPr>
          <w:rFonts w:ascii="Verdana" w:hAnsi="Verdana"/>
          <w:sz w:val="20"/>
          <w:szCs w:val="20"/>
        </w:rPr>
        <w:t xml:space="preserve">   </w:t>
      </w:r>
      <w:r w:rsidR="00A808D9">
        <w:rPr>
          <w:rFonts w:ascii="Verdana" w:hAnsi="Verdana"/>
          <w:sz w:val="20"/>
          <w:szCs w:val="20"/>
        </w:rPr>
        <w:t>Osoba niesamodzielna</w:t>
      </w:r>
      <w:r w:rsidR="00141980">
        <w:rPr>
          <w:rFonts w:ascii="Verdana" w:hAnsi="Verdana"/>
          <w:sz w:val="20"/>
          <w:szCs w:val="20"/>
        </w:rPr>
        <w:t>, zły stan zdrowia</w:t>
      </w:r>
    </w:p>
    <w:p w14:paraId="65F4C368" w14:textId="26FBF10A" w:rsidR="00100D6F" w:rsidRPr="00141980" w:rsidRDefault="00141980" w:rsidP="00F44424">
      <w:pPr>
        <w:pStyle w:val="Akapitzlist"/>
        <w:numPr>
          <w:ilvl w:val="0"/>
          <w:numId w:val="43"/>
        </w:numPr>
        <w:spacing w:after="0" w:line="240" w:lineRule="auto"/>
        <w:jc w:val="left"/>
        <w:rPr>
          <w:rFonts w:ascii="Verdana" w:hAnsi="Verdana"/>
          <w:sz w:val="20"/>
          <w:szCs w:val="20"/>
        </w:rPr>
      </w:pPr>
      <w:r>
        <w:rPr>
          <w:rFonts w:ascii="Verdana" w:hAnsi="Verdana"/>
          <w:sz w:val="20"/>
          <w:szCs w:val="20"/>
        </w:rPr>
        <w:t xml:space="preserve">Opis szczegółowy </w:t>
      </w:r>
      <w:r w:rsidR="00100D6F" w:rsidRPr="00141980">
        <w:rPr>
          <w:rFonts w:ascii="Verdana" w:hAnsi="Verdana"/>
          <w:sz w:val="20"/>
          <w:szCs w:val="20"/>
        </w:rPr>
        <w:t>....................................................................................................................................................................................................................................................................................................................................................................................................................................................................................</w:t>
      </w:r>
      <w:r w:rsidR="008558B2">
        <w:rPr>
          <w:rFonts w:ascii="Verdana" w:hAnsi="Verdana"/>
          <w:sz w:val="20"/>
          <w:szCs w:val="20"/>
        </w:rPr>
        <w:t>.........................................................</w:t>
      </w:r>
    </w:p>
    <w:p w14:paraId="25C97793"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PODJĘTE DZIAŁANIA INFORMACYJNE:</w:t>
      </w:r>
    </w:p>
    <w:p w14:paraId="3CFCFD5F" w14:textId="77777777" w:rsidR="00100D6F" w:rsidRPr="00DB7CA0" w:rsidRDefault="00100D6F" w:rsidP="00F44424">
      <w:pPr>
        <w:spacing w:after="0" w:line="240" w:lineRule="auto"/>
        <w:rPr>
          <w:rFonts w:ascii="Verdana" w:hAnsi="Verdana"/>
          <w:sz w:val="20"/>
          <w:szCs w:val="20"/>
        </w:rPr>
      </w:pPr>
      <w:r w:rsidRPr="00DB7CA0">
        <w:rPr>
          <w:rFonts w:ascii="Verdana" w:hAnsi="Verdana"/>
          <w:i/>
          <w:iCs/>
          <w:sz w:val="20"/>
          <w:szCs w:val="20"/>
        </w:rPr>
        <w:t>Poinformowano osobę o możliwości uzyskania pomocy w innych placówkach:</w:t>
      </w:r>
    </w:p>
    <w:p w14:paraId="5090FD7A" w14:textId="77777777" w:rsidR="00100D6F" w:rsidRPr="00DB7CA0" w:rsidRDefault="00100D6F" w:rsidP="00F44424">
      <w:pPr>
        <w:spacing w:after="0" w:line="240" w:lineRule="auto"/>
        <w:ind w:left="720"/>
        <w:rPr>
          <w:rFonts w:ascii="Verdana" w:hAnsi="Verdana"/>
          <w:sz w:val="20"/>
          <w:szCs w:val="20"/>
        </w:rPr>
      </w:pPr>
      <w:r w:rsidRPr="00DB7CA0">
        <w:rPr>
          <w:rFonts w:ascii="Verdana" w:hAnsi="Verdana"/>
          <w:sz w:val="20"/>
          <w:szCs w:val="20"/>
        </w:rPr>
        <w:t>□   Przekazano wykaz noclegowni/ogrzewalni w regionie.</w:t>
      </w:r>
    </w:p>
    <w:p w14:paraId="65591499" w14:textId="77777777" w:rsidR="00100D6F" w:rsidRPr="00DB7CA0" w:rsidRDefault="00100D6F" w:rsidP="00F44424">
      <w:pPr>
        <w:spacing w:after="0" w:line="240" w:lineRule="auto"/>
        <w:ind w:left="720"/>
        <w:rPr>
          <w:rFonts w:ascii="Verdana" w:hAnsi="Verdana"/>
          <w:sz w:val="20"/>
          <w:szCs w:val="20"/>
        </w:rPr>
      </w:pPr>
      <w:r w:rsidRPr="00DB7CA0">
        <w:rPr>
          <w:rFonts w:ascii="Verdana" w:hAnsi="Verdana"/>
          <w:sz w:val="20"/>
          <w:szCs w:val="20"/>
        </w:rPr>
        <w:t>□   Poinformowano o możliwości kontaktu z OPS / Strażą Miejską.</w:t>
      </w:r>
    </w:p>
    <w:p w14:paraId="25782546" w14:textId="2422A849" w:rsidR="00100D6F" w:rsidRPr="00DB7CA0" w:rsidRDefault="00100D6F" w:rsidP="00F44424">
      <w:pPr>
        <w:spacing w:after="0" w:line="240" w:lineRule="auto"/>
        <w:ind w:left="720"/>
        <w:rPr>
          <w:rFonts w:ascii="Verdana" w:hAnsi="Verdana"/>
          <w:sz w:val="20"/>
          <w:szCs w:val="20"/>
        </w:rPr>
      </w:pPr>
      <w:r w:rsidRPr="00DB7CA0">
        <w:rPr>
          <w:rFonts w:ascii="Verdana" w:hAnsi="Verdana"/>
          <w:sz w:val="20"/>
          <w:szCs w:val="20"/>
        </w:rPr>
        <w:t>□ Wezwano służby (Policja / Pogotowie / Straż Miejska) – nr zgłoszenia: .................</w:t>
      </w:r>
    </w:p>
    <w:p w14:paraId="0D3AB34B" w14:textId="2953A96E" w:rsidR="00100D6F" w:rsidRPr="00DB7CA0" w:rsidRDefault="00100D6F" w:rsidP="00F44424">
      <w:pPr>
        <w:spacing w:after="0" w:line="240" w:lineRule="auto"/>
        <w:ind w:left="720"/>
        <w:jc w:val="left"/>
        <w:rPr>
          <w:rFonts w:ascii="Verdana" w:hAnsi="Verdana"/>
          <w:sz w:val="20"/>
          <w:szCs w:val="20"/>
        </w:rPr>
      </w:pPr>
      <w:r w:rsidRPr="00DB7CA0">
        <w:rPr>
          <w:rFonts w:ascii="Verdana" w:hAnsi="Verdana"/>
          <w:sz w:val="20"/>
          <w:szCs w:val="20"/>
        </w:rPr>
        <w:t>□</w:t>
      </w:r>
      <w:r w:rsidR="00B2116A" w:rsidRPr="00DB7CA0">
        <w:rPr>
          <w:rFonts w:ascii="Verdana" w:hAnsi="Verdana"/>
          <w:sz w:val="20"/>
          <w:szCs w:val="20"/>
        </w:rPr>
        <w:t xml:space="preserve">   </w:t>
      </w:r>
      <w:r w:rsidRPr="00DB7CA0">
        <w:rPr>
          <w:rFonts w:ascii="Verdana" w:hAnsi="Verdana"/>
          <w:sz w:val="20"/>
          <w:szCs w:val="20"/>
        </w:rPr>
        <w:t>Inne: ………………………………………………………………………………………………………………………………………………………………………………………………………………………………………………………………………………</w:t>
      </w:r>
    </w:p>
    <w:p w14:paraId="1FFCF4F4" w14:textId="77777777" w:rsidR="00100D6F" w:rsidRPr="00DB7CA0" w:rsidRDefault="00100D6F" w:rsidP="00F44424">
      <w:pPr>
        <w:spacing w:after="0" w:line="240" w:lineRule="auto"/>
        <w:rPr>
          <w:rFonts w:ascii="Verdana" w:hAnsi="Verdana"/>
          <w:b/>
          <w:bCs/>
          <w:sz w:val="20"/>
          <w:szCs w:val="20"/>
        </w:rPr>
      </w:pPr>
    </w:p>
    <w:p w14:paraId="464DEAAA"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 xml:space="preserve">UWAGI DODATKOWE </w:t>
      </w:r>
      <w:r w:rsidRPr="00DB7CA0">
        <w:rPr>
          <w:rFonts w:ascii="Verdana" w:hAnsi="Verdana"/>
          <w:sz w:val="20"/>
          <w:szCs w:val="20"/>
        </w:rPr>
        <w:t>(np. stan zdrowia osoby, widoczne obrażenia):</w:t>
      </w:r>
    </w:p>
    <w:p w14:paraId="3630542D" w14:textId="0080D09F" w:rsidR="00100D6F" w:rsidRPr="00DB7CA0" w:rsidRDefault="00100D6F" w:rsidP="00F44424">
      <w:pPr>
        <w:spacing w:after="0" w:line="240" w:lineRule="auto"/>
        <w:rPr>
          <w:rFonts w:ascii="Verdana" w:hAnsi="Verdana"/>
          <w:sz w:val="20"/>
          <w:szCs w:val="20"/>
        </w:rPr>
      </w:pPr>
      <w:r w:rsidRPr="00DB7CA0">
        <w:rPr>
          <w:rFonts w:ascii="Verdana" w:hAnsi="Verdana"/>
          <w:sz w:val="20"/>
          <w:szCs w:val="20"/>
        </w:rPr>
        <w:t>................................................................................................................................................................................................................................................................................................................................................................................................................................................................................................</w:t>
      </w:r>
    </w:p>
    <w:p w14:paraId="771A02B5" w14:textId="77777777" w:rsidR="00100D6F" w:rsidRPr="00DB7CA0" w:rsidRDefault="00100D6F" w:rsidP="00F44424">
      <w:pPr>
        <w:spacing w:after="0" w:line="240" w:lineRule="auto"/>
        <w:rPr>
          <w:rFonts w:ascii="Verdana" w:hAnsi="Verdana"/>
          <w:b/>
          <w:bCs/>
          <w:sz w:val="20"/>
          <w:szCs w:val="20"/>
        </w:rPr>
      </w:pPr>
    </w:p>
    <w:p w14:paraId="3BE6DB15" w14:textId="77777777" w:rsidR="00100D6F" w:rsidRPr="00DB7CA0" w:rsidRDefault="00100D6F" w:rsidP="00F44424">
      <w:pPr>
        <w:spacing w:after="0" w:line="240" w:lineRule="auto"/>
        <w:rPr>
          <w:rFonts w:ascii="Verdana" w:hAnsi="Verdana"/>
          <w:b/>
          <w:bCs/>
          <w:sz w:val="20"/>
          <w:szCs w:val="20"/>
        </w:rPr>
      </w:pPr>
      <w:r w:rsidRPr="00DB7CA0">
        <w:rPr>
          <w:rFonts w:ascii="Verdana" w:hAnsi="Verdana"/>
          <w:b/>
          <w:bCs/>
          <w:sz w:val="20"/>
          <w:szCs w:val="20"/>
        </w:rPr>
        <w:t xml:space="preserve">Podpis pracownika/opiekuna: </w:t>
      </w:r>
      <w:r w:rsidRPr="00DB7CA0">
        <w:rPr>
          <w:rFonts w:ascii="Verdana" w:hAnsi="Verdana"/>
          <w:sz w:val="20"/>
          <w:szCs w:val="20"/>
        </w:rPr>
        <w:t>............................................................</w:t>
      </w:r>
    </w:p>
    <w:p w14:paraId="512A4767" w14:textId="1996D32B" w:rsidR="00EB30A5" w:rsidRDefault="00100D6F" w:rsidP="00F44424">
      <w:pPr>
        <w:spacing w:after="0" w:line="240" w:lineRule="auto"/>
        <w:rPr>
          <w:rFonts w:ascii="Verdana" w:hAnsi="Verdana"/>
          <w:sz w:val="20"/>
          <w:szCs w:val="20"/>
        </w:rPr>
      </w:pPr>
      <w:r w:rsidRPr="00DB7CA0">
        <w:rPr>
          <w:rFonts w:ascii="Verdana" w:hAnsi="Verdana"/>
          <w:b/>
          <w:bCs/>
          <w:sz w:val="20"/>
          <w:szCs w:val="20"/>
        </w:rPr>
        <w:t xml:space="preserve">Podpis osoby, której odmówiono przyjęcia: </w:t>
      </w:r>
      <w:r w:rsidRPr="00DB7CA0">
        <w:rPr>
          <w:rFonts w:ascii="Verdana" w:hAnsi="Verdana"/>
          <w:sz w:val="20"/>
          <w:szCs w:val="20"/>
        </w:rPr>
        <w:t>.....................................................</w:t>
      </w:r>
    </w:p>
    <w:p w14:paraId="226F7BE3" w14:textId="469EB248" w:rsidR="00100D6F" w:rsidRPr="00DB7CA0" w:rsidRDefault="00100D6F" w:rsidP="00F44424">
      <w:pPr>
        <w:spacing w:after="0" w:line="240" w:lineRule="auto"/>
        <w:rPr>
          <w:rFonts w:ascii="Verdana" w:hAnsi="Verdana"/>
          <w:i/>
          <w:iCs/>
          <w:sz w:val="20"/>
          <w:szCs w:val="20"/>
        </w:rPr>
      </w:pPr>
      <w:r w:rsidRPr="00DB7CA0">
        <w:rPr>
          <w:rFonts w:ascii="Verdana" w:hAnsi="Verdana"/>
          <w:i/>
          <w:iCs/>
          <w:sz w:val="20"/>
          <w:szCs w:val="20"/>
        </w:rPr>
        <w:lastRenderedPageBreak/>
        <w:t>(w przypadku odmowy podpisu lub braku możliwości jego złożenia, zaznaczyć: „Odmowa podpisu / Brak kontaktu logicznego”)</w:t>
      </w:r>
    </w:p>
    <w:p w14:paraId="29F08357" w14:textId="77777777" w:rsidR="00100D6F" w:rsidRPr="00DB7CA0" w:rsidRDefault="00100D6F" w:rsidP="00F44424">
      <w:pPr>
        <w:spacing w:after="0" w:line="240" w:lineRule="auto"/>
        <w:jc w:val="center"/>
        <w:rPr>
          <w:rFonts w:ascii="Verdana" w:hAnsi="Verdana"/>
          <w:b/>
          <w:bCs/>
          <w:sz w:val="20"/>
          <w:szCs w:val="20"/>
        </w:rPr>
      </w:pPr>
    </w:p>
    <w:p w14:paraId="0AEB6C36" w14:textId="77777777" w:rsidR="00100D6F" w:rsidRPr="00DB7CA0" w:rsidRDefault="00100D6F" w:rsidP="00F44424">
      <w:pPr>
        <w:spacing w:after="0" w:line="240" w:lineRule="auto"/>
        <w:jc w:val="center"/>
        <w:rPr>
          <w:rFonts w:ascii="Verdana" w:hAnsi="Verdana"/>
          <w:b/>
          <w:bCs/>
          <w:sz w:val="20"/>
          <w:szCs w:val="20"/>
        </w:rPr>
      </w:pPr>
    </w:p>
    <w:p w14:paraId="04A311A9" w14:textId="77777777" w:rsidR="00100D6F" w:rsidRPr="00DB7CA0" w:rsidRDefault="00100D6F" w:rsidP="00F44424">
      <w:pPr>
        <w:spacing w:after="0" w:line="240" w:lineRule="auto"/>
        <w:jc w:val="center"/>
        <w:rPr>
          <w:rFonts w:ascii="Verdana" w:hAnsi="Verdana"/>
          <w:b/>
          <w:bCs/>
          <w:sz w:val="20"/>
          <w:szCs w:val="20"/>
        </w:rPr>
      </w:pPr>
    </w:p>
    <w:p w14:paraId="7EE94327" w14:textId="77777777" w:rsidR="00100D6F" w:rsidRPr="00DB7CA0" w:rsidRDefault="00100D6F" w:rsidP="00F44424">
      <w:pPr>
        <w:spacing w:after="0" w:line="240" w:lineRule="auto"/>
        <w:jc w:val="center"/>
        <w:rPr>
          <w:rFonts w:ascii="Verdana" w:hAnsi="Verdana"/>
          <w:b/>
          <w:bCs/>
          <w:sz w:val="20"/>
          <w:szCs w:val="20"/>
        </w:rPr>
      </w:pPr>
    </w:p>
    <w:p w14:paraId="55C2294D" w14:textId="77777777" w:rsidR="00100D6F" w:rsidRPr="00DB7CA0" w:rsidRDefault="00100D6F" w:rsidP="00F44424">
      <w:pPr>
        <w:spacing w:after="0" w:line="240" w:lineRule="auto"/>
        <w:jc w:val="center"/>
        <w:rPr>
          <w:rFonts w:ascii="Verdana" w:hAnsi="Verdana"/>
          <w:b/>
          <w:bCs/>
          <w:sz w:val="20"/>
          <w:szCs w:val="20"/>
        </w:rPr>
      </w:pPr>
    </w:p>
    <w:p w14:paraId="6785F0D7" w14:textId="77777777" w:rsidR="005A5129" w:rsidRPr="00DB7CA0" w:rsidRDefault="005A5129" w:rsidP="00F44424">
      <w:pPr>
        <w:spacing w:after="0" w:line="240" w:lineRule="auto"/>
        <w:ind w:left="0"/>
        <w:rPr>
          <w:rFonts w:ascii="Verdana" w:hAnsi="Verdana"/>
          <w:b/>
          <w:bCs/>
          <w:i/>
          <w:iCs/>
          <w:sz w:val="20"/>
          <w:szCs w:val="20"/>
        </w:rPr>
      </w:pPr>
    </w:p>
    <w:p w14:paraId="1613E4D9" w14:textId="77777777" w:rsidR="005A5129" w:rsidRPr="00DB7CA0" w:rsidRDefault="005A5129" w:rsidP="00F44424">
      <w:pPr>
        <w:spacing w:after="0" w:line="240" w:lineRule="auto"/>
        <w:jc w:val="center"/>
        <w:rPr>
          <w:rFonts w:ascii="Verdana" w:hAnsi="Verdana"/>
          <w:b/>
          <w:bCs/>
          <w:sz w:val="20"/>
          <w:szCs w:val="20"/>
        </w:rPr>
        <w:sectPr w:rsidR="005A5129" w:rsidRPr="00DB7CA0">
          <w:headerReference w:type="default" r:id="rId10"/>
          <w:footerReference w:type="default" r:id="rId11"/>
          <w:pgSz w:w="11906" w:h="16838"/>
          <w:pgMar w:top="1417" w:right="1417" w:bottom="1417" w:left="1417" w:header="708" w:footer="708" w:gutter="0"/>
          <w:cols w:space="708"/>
          <w:docGrid w:linePitch="360"/>
        </w:sectPr>
      </w:pPr>
    </w:p>
    <w:p w14:paraId="3C0DA754" w14:textId="1F0A6EB4" w:rsidR="002B63C6" w:rsidRPr="00DB7CA0" w:rsidRDefault="002B63C6" w:rsidP="00F44424">
      <w:pPr>
        <w:spacing w:after="0" w:line="240" w:lineRule="auto"/>
        <w:jc w:val="right"/>
        <w:rPr>
          <w:rFonts w:ascii="Verdana" w:hAnsi="Verdana"/>
          <w:i/>
          <w:iCs/>
          <w:sz w:val="20"/>
          <w:szCs w:val="20"/>
        </w:rPr>
      </w:pPr>
      <w:r w:rsidRPr="002B63C6">
        <w:rPr>
          <w:rFonts w:ascii="Verdana" w:hAnsi="Verdana"/>
          <w:i/>
          <w:iCs/>
          <w:sz w:val="20"/>
          <w:szCs w:val="20"/>
        </w:rPr>
        <w:lastRenderedPageBreak/>
        <w:t>Załącznik nr</w:t>
      </w:r>
      <w:r>
        <w:rPr>
          <w:rFonts w:ascii="Verdana" w:hAnsi="Verdana"/>
          <w:i/>
          <w:iCs/>
          <w:sz w:val="20"/>
          <w:szCs w:val="20"/>
        </w:rPr>
        <w:t xml:space="preserve"> 5</w:t>
      </w:r>
      <w:r w:rsidRPr="002B63C6">
        <w:rPr>
          <w:rFonts w:ascii="Verdana" w:hAnsi="Verdana"/>
          <w:i/>
          <w:iCs/>
          <w:sz w:val="20"/>
          <w:szCs w:val="20"/>
        </w:rPr>
        <w:t xml:space="preserve"> do umowy </w:t>
      </w:r>
      <w:r>
        <w:rPr>
          <w:rFonts w:ascii="Verdana" w:hAnsi="Verdana"/>
          <w:i/>
          <w:iCs/>
          <w:sz w:val="20"/>
          <w:szCs w:val="20"/>
        </w:rPr>
        <w:t xml:space="preserve">nr </w:t>
      </w:r>
      <w:r w:rsidRPr="002B63C6">
        <w:rPr>
          <w:rFonts w:ascii="Verdana" w:hAnsi="Verdana"/>
          <w:i/>
          <w:iCs/>
          <w:sz w:val="20"/>
          <w:szCs w:val="20"/>
        </w:rPr>
        <w:t>OPS.322. ……. .2026.ZP</w:t>
      </w:r>
    </w:p>
    <w:p w14:paraId="1875610B" w14:textId="4F91AD92" w:rsidR="005A5129" w:rsidRPr="00DB7CA0" w:rsidRDefault="005A5129" w:rsidP="00F44424">
      <w:pPr>
        <w:spacing w:after="0" w:line="240" w:lineRule="auto"/>
        <w:jc w:val="center"/>
        <w:rPr>
          <w:rFonts w:ascii="Verdana" w:hAnsi="Verdana"/>
          <w:b/>
          <w:bCs/>
          <w:sz w:val="20"/>
          <w:szCs w:val="20"/>
        </w:rPr>
      </w:pPr>
      <w:r w:rsidRPr="00DB7CA0">
        <w:rPr>
          <w:rFonts w:ascii="Verdana" w:hAnsi="Verdana"/>
          <w:b/>
          <w:bCs/>
          <w:sz w:val="20"/>
          <w:szCs w:val="20"/>
        </w:rPr>
        <w:t>RAPORT MIESIĘCZNY</w:t>
      </w:r>
    </w:p>
    <w:p w14:paraId="6A189CEA" w14:textId="77777777" w:rsidR="005A5129" w:rsidRPr="00DB7CA0" w:rsidRDefault="005A5129" w:rsidP="00F44424">
      <w:pPr>
        <w:spacing w:after="0" w:line="240" w:lineRule="auto"/>
        <w:jc w:val="center"/>
        <w:rPr>
          <w:rFonts w:ascii="Verdana" w:hAnsi="Verdana"/>
          <w:i/>
          <w:iCs/>
          <w:sz w:val="20"/>
          <w:szCs w:val="20"/>
        </w:rPr>
      </w:pPr>
    </w:p>
    <w:tbl>
      <w:tblPr>
        <w:tblStyle w:val="Tabela-Siatka"/>
        <w:tblW w:w="0" w:type="auto"/>
        <w:tblLook w:val="04A0" w:firstRow="1" w:lastRow="0" w:firstColumn="1" w:lastColumn="0" w:noHBand="0" w:noVBand="1"/>
      </w:tblPr>
      <w:tblGrid>
        <w:gridCol w:w="557"/>
        <w:gridCol w:w="2366"/>
        <w:gridCol w:w="1996"/>
        <w:gridCol w:w="2195"/>
        <w:gridCol w:w="1948"/>
      </w:tblGrid>
      <w:tr w:rsidR="005A5129" w:rsidRPr="00DB7CA0" w14:paraId="50E14AFF" w14:textId="77777777" w:rsidTr="005F5122">
        <w:tc>
          <w:tcPr>
            <w:tcW w:w="562" w:type="dxa"/>
          </w:tcPr>
          <w:p w14:paraId="4D48A682" w14:textId="49ED7768" w:rsidR="005A5129" w:rsidRPr="00DB7CA0" w:rsidRDefault="005A5129" w:rsidP="00F44424">
            <w:pPr>
              <w:ind w:left="29"/>
              <w:jc w:val="center"/>
              <w:rPr>
                <w:rFonts w:ascii="Verdana" w:hAnsi="Verdana"/>
                <w:sz w:val="20"/>
                <w:szCs w:val="20"/>
              </w:rPr>
            </w:pPr>
            <w:r w:rsidRPr="00DB7CA0">
              <w:rPr>
                <w:rFonts w:ascii="Verdana" w:hAnsi="Verdana"/>
                <w:sz w:val="20"/>
                <w:szCs w:val="20"/>
              </w:rPr>
              <w:t>Lp</w:t>
            </w:r>
            <w:r w:rsidR="0003187E" w:rsidRPr="00DB7CA0">
              <w:rPr>
                <w:rFonts w:ascii="Verdana" w:hAnsi="Verdana"/>
                <w:sz w:val="20"/>
                <w:szCs w:val="20"/>
              </w:rPr>
              <w:t>.</w:t>
            </w:r>
          </w:p>
        </w:tc>
        <w:tc>
          <w:tcPr>
            <w:tcW w:w="4395" w:type="dxa"/>
          </w:tcPr>
          <w:p w14:paraId="77289979"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Imię i Nazwisko</w:t>
            </w:r>
          </w:p>
        </w:tc>
        <w:tc>
          <w:tcPr>
            <w:tcW w:w="3118" w:type="dxa"/>
          </w:tcPr>
          <w:p w14:paraId="6B94A566" w14:textId="77777777" w:rsidR="005A5129" w:rsidRPr="00DB7CA0" w:rsidRDefault="005A5129" w:rsidP="00F44424">
            <w:pPr>
              <w:ind w:left="35"/>
              <w:jc w:val="center"/>
              <w:rPr>
                <w:rFonts w:ascii="Verdana" w:hAnsi="Verdana"/>
                <w:sz w:val="20"/>
                <w:szCs w:val="20"/>
              </w:rPr>
            </w:pPr>
            <w:r w:rsidRPr="00DB7CA0">
              <w:rPr>
                <w:rFonts w:ascii="Verdana" w:hAnsi="Verdana"/>
                <w:sz w:val="20"/>
                <w:szCs w:val="20"/>
              </w:rPr>
              <w:t>PESEL (lub data urodzenia)</w:t>
            </w:r>
          </w:p>
        </w:tc>
        <w:tc>
          <w:tcPr>
            <w:tcW w:w="3120" w:type="dxa"/>
          </w:tcPr>
          <w:p w14:paraId="409A305E"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Miejsce pobytu lub ostatnie miejsce zameldowania</w:t>
            </w:r>
          </w:p>
        </w:tc>
        <w:tc>
          <w:tcPr>
            <w:tcW w:w="2799" w:type="dxa"/>
          </w:tcPr>
          <w:p w14:paraId="763E58CB" w14:textId="77777777" w:rsidR="005A5129" w:rsidRPr="00DB7CA0" w:rsidRDefault="005A5129" w:rsidP="00F44424">
            <w:pPr>
              <w:ind w:left="0"/>
              <w:jc w:val="center"/>
              <w:rPr>
                <w:rFonts w:ascii="Verdana" w:hAnsi="Verdana"/>
                <w:sz w:val="20"/>
                <w:szCs w:val="20"/>
              </w:rPr>
            </w:pPr>
            <w:r w:rsidRPr="00DB7CA0">
              <w:rPr>
                <w:rFonts w:ascii="Verdana" w:hAnsi="Verdana"/>
                <w:sz w:val="20"/>
                <w:szCs w:val="20"/>
              </w:rPr>
              <w:t>Ile razy skorzystał/a dana osoba z Ogrzewalni w danym miesiącu</w:t>
            </w:r>
          </w:p>
        </w:tc>
      </w:tr>
      <w:tr w:rsidR="005A5129" w:rsidRPr="00DB7CA0" w14:paraId="4ECF7CDD" w14:textId="77777777" w:rsidTr="005F5122">
        <w:tc>
          <w:tcPr>
            <w:tcW w:w="562" w:type="dxa"/>
          </w:tcPr>
          <w:p w14:paraId="6E06FE29"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1</w:t>
            </w:r>
          </w:p>
          <w:p w14:paraId="1D516FD2" w14:textId="77777777" w:rsidR="005A5129" w:rsidRPr="00DB7CA0" w:rsidRDefault="005A5129" w:rsidP="00F44424">
            <w:pPr>
              <w:ind w:left="29"/>
              <w:jc w:val="center"/>
              <w:rPr>
                <w:rFonts w:ascii="Verdana" w:hAnsi="Verdana"/>
                <w:sz w:val="20"/>
                <w:szCs w:val="20"/>
              </w:rPr>
            </w:pPr>
          </w:p>
        </w:tc>
        <w:tc>
          <w:tcPr>
            <w:tcW w:w="4395" w:type="dxa"/>
          </w:tcPr>
          <w:p w14:paraId="583B87C1" w14:textId="77777777" w:rsidR="005A5129" w:rsidRPr="00DB7CA0" w:rsidRDefault="005A5129" w:rsidP="00F44424">
            <w:pPr>
              <w:jc w:val="center"/>
              <w:rPr>
                <w:rFonts w:ascii="Verdana" w:hAnsi="Verdana"/>
                <w:sz w:val="20"/>
                <w:szCs w:val="20"/>
              </w:rPr>
            </w:pPr>
          </w:p>
        </w:tc>
        <w:tc>
          <w:tcPr>
            <w:tcW w:w="3118" w:type="dxa"/>
          </w:tcPr>
          <w:p w14:paraId="7ED3E75A" w14:textId="77777777" w:rsidR="005A5129" w:rsidRPr="00DB7CA0" w:rsidRDefault="005A5129" w:rsidP="00F44424">
            <w:pPr>
              <w:jc w:val="center"/>
              <w:rPr>
                <w:rFonts w:ascii="Verdana" w:hAnsi="Verdana"/>
                <w:sz w:val="20"/>
                <w:szCs w:val="20"/>
              </w:rPr>
            </w:pPr>
          </w:p>
        </w:tc>
        <w:tc>
          <w:tcPr>
            <w:tcW w:w="3120" w:type="dxa"/>
          </w:tcPr>
          <w:p w14:paraId="225F6BA5" w14:textId="77777777" w:rsidR="005A5129" w:rsidRPr="00DB7CA0" w:rsidRDefault="005A5129" w:rsidP="00F44424">
            <w:pPr>
              <w:jc w:val="center"/>
              <w:rPr>
                <w:rFonts w:ascii="Verdana" w:hAnsi="Verdana"/>
                <w:sz w:val="20"/>
                <w:szCs w:val="20"/>
              </w:rPr>
            </w:pPr>
          </w:p>
        </w:tc>
        <w:tc>
          <w:tcPr>
            <w:tcW w:w="2799" w:type="dxa"/>
          </w:tcPr>
          <w:p w14:paraId="41B16DD6" w14:textId="77777777" w:rsidR="005A5129" w:rsidRPr="00DB7CA0" w:rsidRDefault="005A5129" w:rsidP="00F44424">
            <w:pPr>
              <w:jc w:val="center"/>
              <w:rPr>
                <w:rFonts w:ascii="Verdana" w:hAnsi="Verdana"/>
                <w:sz w:val="20"/>
                <w:szCs w:val="20"/>
              </w:rPr>
            </w:pPr>
          </w:p>
        </w:tc>
      </w:tr>
      <w:tr w:rsidR="005A5129" w:rsidRPr="00DB7CA0" w14:paraId="4F11758C" w14:textId="77777777" w:rsidTr="005F5122">
        <w:tc>
          <w:tcPr>
            <w:tcW w:w="562" w:type="dxa"/>
          </w:tcPr>
          <w:p w14:paraId="08F60720"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2</w:t>
            </w:r>
          </w:p>
          <w:p w14:paraId="617C0C1F" w14:textId="77777777" w:rsidR="005A5129" w:rsidRPr="00DB7CA0" w:rsidRDefault="005A5129" w:rsidP="00F44424">
            <w:pPr>
              <w:ind w:left="29"/>
              <w:jc w:val="center"/>
              <w:rPr>
                <w:rFonts w:ascii="Verdana" w:hAnsi="Verdana"/>
                <w:sz w:val="20"/>
                <w:szCs w:val="20"/>
              </w:rPr>
            </w:pPr>
          </w:p>
        </w:tc>
        <w:tc>
          <w:tcPr>
            <w:tcW w:w="4395" w:type="dxa"/>
          </w:tcPr>
          <w:p w14:paraId="6EE9F59F" w14:textId="77777777" w:rsidR="005A5129" w:rsidRPr="00DB7CA0" w:rsidRDefault="005A5129" w:rsidP="00F44424">
            <w:pPr>
              <w:jc w:val="center"/>
              <w:rPr>
                <w:rFonts w:ascii="Verdana" w:hAnsi="Verdana"/>
                <w:sz w:val="20"/>
                <w:szCs w:val="20"/>
              </w:rPr>
            </w:pPr>
          </w:p>
        </w:tc>
        <w:tc>
          <w:tcPr>
            <w:tcW w:w="3118" w:type="dxa"/>
          </w:tcPr>
          <w:p w14:paraId="2080D857" w14:textId="77777777" w:rsidR="005A5129" w:rsidRPr="00DB7CA0" w:rsidRDefault="005A5129" w:rsidP="00F44424">
            <w:pPr>
              <w:jc w:val="center"/>
              <w:rPr>
                <w:rFonts w:ascii="Verdana" w:hAnsi="Verdana"/>
                <w:sz w:val="20"/>
                <w:szCs w:val="20"/>
              </w:rPr>
            </w:pPr>
          </w:p>
        </w:tc>
        <w:tc>
          <w:tcPr>
            <w:tcW w:w="3120" w:type="dxa"/>
          </w:tcPr>
          <w:p w14:paraId="09F83396" w14:textId="77777777" w:rsidR="005A5129" w:rsidRPr="00DB7CA0" w:rsidRDefault="005A5129" w:rsidP="00F44424">
            <w:pPr>
              <w:jc w:val="center"/>
              <w:rPr>
                <w:rFonts w:ascii="Verdana" w:hAnsi="Verdana"/>
                <w:sz w:val="20"/>
                <w:szCs w:val="20"/>
              </w:rPr>
            </w:pPr>
          </w:p>
        </w:tc>
        <w:tc>
          <w:tcPr>
            <w:tcW w:w="2799" w:type="dxa"/>
          </w:tcPr>
          <w:p w14:paraId="11DFBAE4" w14:textId="77777777" w:rsidR="005A5129" w:rsidRPr="00DB7CA0" w:rsidRDefault="005A5129" w:rsidP="00F44424">
            <w:pPr>
              <w:jc w:val="center"/>
              <w:rPr>
                <w:rFonts w:ascii="Verdana" w:hAnsi="Verdana"/>
                <w:sz w:val="20"/>
                <w:szCs w:val="20"/>
              </w:rPr>
            </w:pPr>
          </w:p>
        </w:tc>
      </w:tr>
      <w:tr w:rsidR="005A5129" w:rsidRPr="00DB7CA0" w14:paraId="69F0ACCB" w14:textId="77777777" w:rsidTr="005F5122">
        <w:tc>
          <w:tcPr>
            <w:tcW w:w="562" w:type="dxa"/>
          </w:tcPr>
          <w:p w14:paraId="6BD768F4"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3</w:t>
            </w:r>
          </w:p>
          <w:p w14:paraId="41E24476" w14:textId="77777777" w:rsidR="005A5129" w:rsidRPr="00DB7CA0" w:rsidRDefault="005A5129" w:rsidP="00F44424">
            <w:pPr>
              <w:ind w:left="29"/>
              <w:jc w:val="center"/>
              <w:rPr>
                <w:rFonts w:ascii="Verdana" w:hAnsi="Verdana"/>
                <w:sz w:val="20"/>
                <w:szCs w:val="20"/>
              </w:rPr>
            </w:pPr>
          </w:p>
        </w:tc>
        <w:tc>
          <w:tcPr>
            <w:tcW w:w="4395" w:type="dxa"/>
          </w:tcPr>
          <w:p w14:paraId="20694B65" w14:textId="77777777" w:rsidR="005A5129" w:rsidRPr="00DB7CA0" w:rsidRDefault="005A5129" w:rsidP="00F44424">
            <w:pPr>
              <w:jc w:val="center"/>
              <w:rPr>
                <w:rFonts w:ascii="Verdana" w:hAnsi="Verdana"/>
                <w:sz w:val="20"/>
                <w:szCs w:val="20"/>
              </w:rPr>
            </w:pPr>
          </w:p>
        </w:tc>
        <w:tc>
          <w:tcPr>
            <w:tcW w:w="3118" w:type="dxa"/>
          </w:tcPr>
          <w:p w14:paraId="027E2415" w14:textId="77777777" w:rsidR="005A5129" w:rsidRPr="00DB7CA0" w:rsidRDefault="005A5129" w:rsidP="00F44424">
            <w:pPr>
              <w:jc w:val="center"/>
              <w:rPr>
                <w:rFonts w:ascii="Verdana" w:hAnsi="Verdana"/>
                <w:sz w:val="20"/>
                <w:szCs w:val="20"/>
              </w:rPr>
            </w:pPr>
          </w:p>
        </w:tc>
        <w:tc>
          <w:tcPr>
            <w:tcW w:w="3120" w:type="dxa"/>
          </w:tcPr>
          <w:p w14:paraId="3C3AEA8F" w14:textId="77777777" w:rsidR="005A5129" w:rsidRPr="00DB7CA0" w:rsidRDefault="005A5129" w:rsidP="00F44424">
            <w:pPr>
              <w:jc w:val="center"/>
              <w:rPr>
                <w:rFonts w:ascii="Verdana" w:hAnsi="Verdana"/>
                <w:sz w:val="20"/>
                <w:szCs w:val="20"/>
              </w:rPr>
            </w:pPr>
          </w:p>
        </w:tc>
        <w:tc>
          <w:tcPr>
            <w:tcW w:w="2799" w:type="dxa"/>
          </w:tcPr>
          <w:p w14:paraId="3B453AE1" w14:textId="77777777" w:rsidR="005A5129" w:rsidRPr="00DB7CA0" w:rsidRDefault="005A5129" w:rsidP="00F44424">
            <w:pPr>
              <w:jc w:val="center"/>
              <w:rPr>
                <w:rFonts w:ascii="Verdana" w:hAnsi="Verdana"/>
                <w:sz w:val="20"/>
                <w:szCs w:val="20"/>
              </w:rPr>
            </w:pPr>
          </w:p>
        </w:tc>
      </w:tr>
    </w:tbl>
    <w:p w14:paraId="17CA20A2" w14:textId="77777777" w:rsidR="005A5129" w:rsidRPr="00DB7CA0" w:rsidRDefault="005A5129" w:rsidP="00F44424">
      <w:pPr>
        <w:spacing w:after="0" w:line="240" w:lineRule="auto"/>
        <w:ind w:left="0"/>
        <w:rPr>
          <w:rFonts w:ascii="Verdana" w:hAnsi="Verdana"/>
          <w:sz w:val="20"/>
          <w:szCs w:val="20"/>
        </w:rPr>
      </w:pPr>
    </w:p>
    <w:p w14:paraId="4052966E" w14:textId="77777777" w:rsidR="005A5129" w:rsidRPr="00DB7CA0" w:rsidRDefault="005A5129" w:rsidP="00F44424">
      <w:pPr>
        <w:spacing w:after="0" w:line="240" w:lineRule="auto"/>
        <w:rPr>
          <w:rFonts w:ascii="Verdana" w:hAnsi="Verdana"/>
          <w:b/>
          <w:bCs/>
          <w:sz w:val="20"/>
          <w:szCs w:val="20"/>
        </w:rPr>
      </w:pPr>
      <w:r w:rsidRPr="00DB7CA0">
        <w:rPr>
          <w:rFonts w:ascii="Verdana" w:hAnsi="Verdana"/>
          <w:b/>
          <w:bCs/>
          <w:sz w:val="20"/>
          <w:szCs w:val="20"/>
        </w:rPr>
        <w:t>Statystyki/zestawienie świadczonych usług</w:t>
      </w:r>
    </w:p>
    <w:p w14:paraId="3B61E0EA"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Liczba osób, które skorzystały ze wsparcia w ramach Ogrzewalni: ………………..</w:t>
      </w:r>
    </w:p>
    <w:p w14:paraId="34FE3A83"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Liczba incydentów: ……………………….</w:t>
      </w:r>
    </w:p>
    <w:p w14:paraId="5BB05A16" w14:textId="1C2219AD"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Liczba osób, którym odmówiono przyjęcia do Ogrzewalni: ……………………..</w:t>
      </w:r>
    </w:p>
    <w:p w14:paraId="2710AF89" w14:textId="77777777" w:rsidR="005A5129" w:rsidRPr="00DB7CA0" w:rsidRDefault="005A5129" w:rsidP="00F44424">
      <w:pPr>
        <w:spacing w:after="0" w:line="240" w:lineRule="auto"/>
        <w:rPr>
          <w:rFonts w:ascii="Verdana" w:hAnsi="Verdana"/>
          <w:sz w:val="20"/>
          <w:szCs w:val="20"/>
        </w:rPr>
      </w:pPr>
    </w:p>
    <w:tbl>
      <w:tblPr>
        <w:tblStyle w:val="Tabela-Siatka"/>
        <w:tblW w:w="0" w:type="auto"/>
        <w:jc w:val="center"/>
        <w:tblLook w:val="04A0" w:firstRow="1" w:lastRow="0" w:firstColumn="1" w:lastColumn="0" w:noHBand="0" w:noVBand="1"/>
      </w:tblPr>
      <w:tblGrid>
        <w:gridCol w:w="827"/>
        <w:gridCol w:w="4697"/>
        <w:gridCol w:w="1600"/>
        <w:gridCol w:w="1938"/>
      </w:tblGrid>
      <w:tr w:rsidR="005A5129" w:rsidRPr="00DB7CA0" w14:paraId="1AE9E2D5" w14:textId="77777777" w:rsidTr="00F44424">
        <w:trPr>
          <w:trHeight w:val="279"/>
          <w:jc w:val="center"/>
        </w:trPr>
        <w:tc>
          <w:tcPr>
            <w:tcW w:w="827" w:type="dxa"/>
          </w:tcPr>
          <w:p w14:paraId="7D27A24B" w14:textId="7FB330B5" w:rsidR="005A5129" w:rsidRPr="00DB7CA0" w:rsidRDefault="005A5129" w:rsidP="00F44424">
            <w:pPr>
              <w:ind w:left="29"/>
              <w:jc w:val="center"/>
              <w:rPr>
                <w:rFonts w:ascii="Verdana" w:hAnsi="Verdana"/>
                <w:sz w:val="20"/>
                <w:szCs w:val="20"/>
              </w:rPr>
            </w:pPr>
            <w:r w:rsidRPr="00DB7CA0">
              <w:rPr>
                <w:rFonts w:ascii="Verdana" w:hAnsi="Verdana"/>
                <w:sz w:val="20"/>
                <w:szCs w:val="20"/>
              </w:rPr>
              <w:t>Lp</w:t>
            </w:r>
            <w:r w:rsidR="009A59DA" w:rsidRPr="00DB7CA0">
              <w:rPr>
                <w:rFonts w:ascii="Verdana" w:hAnsi="Verdana"/>
                <w:sz w:val="20"/>
                <w:szCs w:val="20"/>
              </w:rPr>
              <w:t>.</w:t>
            </w:r>
          </w:p>
        </w:tc>
        <w:tc>
          <w:tcPr>
            <w:tcW w:w="4697" w:type="dxa"/>
          </w:tcPr>
          <w:p w14:paraId="748A05C3" w14:textId="77777777" w:rsidR="005A5129" w:rsidRPr="00DB7CA0" w:rsidRDefault="005A5129" w:rsidP="00F44424">
            <w:pPr>
              <w:ind w:left="195" w:hanging="141"/>
              <w:rPr>
                <w:rFonts w:ascii="Verdana" w:hAnsi="Verdana"/>
                <w:sz w:val="20"/>
                <w:szCs w:val="20"/>
              </w:rPr>
            </w:pPr>
            <w:r w:rsidRPr="00DB7CA0">
              <w:rPr>
                <w:rFonts w:ascii="Verdana" w:hAnsi="Verdana"/>
                <w:sz w:val="20"/>
                <w:szCs w:val="20"/>
              </w:rPr>
              <w:t>Rodzaj usługi/świadczenia</w:t>
            </w:r>
          </w:p>
        </w:tc>
        <w:tc>
          <w:tcPr>
            <w:tcW w:w="1600" w:type="dxa"/>
          </w:tcPr>
          <w:p w14:paraId="6E0C070B" w14:textId="77777777" w:rsidR="005A5129" w:rsidRPr="00DB7CA0" w:rsidRDefault="005A5129" w:rsidP="00F44424">
            <w:pPr>
              <w:ind w:left="45"/>
              <w:rPr>
                <w:rFonts w:ascii="Verdana" w:hAnsi="Verdana"/>
                <w:sz w:val="20"/>
                <w:szCs w:val="20"/>
              </w:rPr>
            </w:pPr>
            <w:r w:rsidRPr="00DB7CA0">
              <w:rPr>
                <w:rFonts w:ascii="Verdana" w:hAnsi="Verdana"/>
                <w:sz w:val="20"/>
                <w:szCs w:val="20"/>
              </w:rPr>
              <w:t>Jednostka miary</w:t>
            </w:r>
          </w:p>
        </w:tc>
        <w:tc>
          <w:tcPr>
            <w:tcW w:w="1938" w:type="dxa"/>
          </w:tcPr>
          <w:p w14:paraId="5E771EEA" w14:textId="7EBAD3AD" w:rsidR="005A5129" w:rsidRPr="00DB7CA0" w:rsidRDefault="005A5129" w:rsidP="00F44424">
            <w:pPr>
              <w:ind w:left="0"/>
              <w:rPr>
                <w:rFonts w:ascii="Verdana" w:hAnsi="Verdana"/>
                <w:sz w:val="20"/>
                <w:szCs w:val="20"/>
              </w:rPr>
            </w:pPr>
            <w:r w:rsidRPr="00DB7CA0">
              <w:rPr>
                <w:rFonts w:ascii="Verdana" w:hAnsi="Verdana"/>
                <w:sz w:val="20"/>
                <w:szCs w:val="20"/>
              </w:rPr>
              <w:t xml:space="preserve">Łączna miesięczna ilość </w:t>
            </w:r>
          </w:p>
        </w:tc>
      </w:tr>
      <w:tr w:rsidR="005A5129" w:rsidRPr="00DB7CA0" w14:paraId="698E6385" w14:textId="77777777" w:rsidTr="00F44424">
        <w:trPr>
          <w:trHeight w:val="852"/>
          <w:jc w:val="center"/>
        </w:trPr>
        <w:tc>
          <w:tcPr>
            <w:tcW w:w="827" w:type="dxa"/>
          </w:tcPr>
          <w:p w14:paraId="19AFC778"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1</w:t>
            </w:r>
          </w:p>
        </w:tc>
        <w:tc>
          <w:tcPr>
            <w:tcW w:w="4697" w:type="dxa"/>
          </w:tcPr>
          <w:p w14:paraId="07840204" w14:textId="4DF04601" w:rsidR="005A5129" w:rsidRPr="00DB7CA0" w:rsidRDefault="005A5129" w:rsidP="00F44424">
            <w:pPr>
              <w:ind w:left="0"/>
              <w:rPr>
                <w:rFonts w:ascii="Verdana" w:hAnsi="Verdana"/>
                <w:sz w:val="20"/>
                <w:szCs w:val="20"/>
              </w:rPr>
            </w:pPr>
            <w:r w:rsidRPr="00DB7CA0">
              <w:rPr>
                <w:rFonts w:ascii="Verdana" w:hAnsi="Verdana"/>
                <w:sz w:val="20"/>
                <w:szCs w:val="20"/>
              </w:rPr>
              <w:t>Zapewnienie dostępu do infrastruktury higieniczno-sanitarnej (kąpiel) oraz pomoc w</w:t>
            </w:r>
            <w:r w:rsidR="00F44424">
              <w:rPr>
                <w:rFonts w:ascii="Verdana" w:hAnsi="Verdana"/>
                <w:sz w:val="20"/>
                <w:szCs w:val="20"/>
              </w:rPr>
              <w:t> </w:t>
            </w:r>
            <w:r w:rsidRPr="00DB7CA0">
              <w:rPr>
                <w:rFonts w:ascii="Verdana" w:hAnsi="Verdana"/>
                <w:sz w:val="20"/>
                <w:szCs w:val="20"/>
              </w:rPr>
              <w:t>przeprowadzaniu zabiegów.</w:t>
            </w:r>
          </w:p>
        </w:tc>
        <w:tc>
          <w:tcPr>
            <w:tcW w:w="1600" w:type="dxa"/>
          </w:tcPr>
          <w:p w14:paraId="6E4E0880" w14:textId="77777777" w:rsidR="005A5129" w:rsidRPr="00DB7CA0" w:rsidRDefault="005A5129" w:rsidP="00F44424">
            <w:pPr>
              <w:ind w:left="45"/>
              <w:rPr>
                <w:rFonts w:ascii="Verdana" w:hAnsi="Verdana"/>
                <w:sz w:val="20"/>
                <w:szCs w:val="20"/>
              </w:rPr>
            </w:pPr>
            <w:r w:rsidRPr="00DB7CA0">
              <w:rPr>
                <w:rFonts w:ascii="Verdana" w:hAnsi="Verdana"/>
                <w:sz w:val="20"/>
                <w:szCs w:val="20"/>
              </w:rPr>
              <w:t>osobo-kąpiel</w:t>
            </w:r>
          </w:p>
        </w:tc>
        <w:tc>
          <w:tcPr>
            <w:tcW w:w="1938" w:type="dxa"/>
          </w:tcPr>
          <w:p w14:paraId="42A9076B" w14:textId="77777777" w:rsidR="005A5129" w:rsidRPr="00DB7CA0" w:rsidRDefault="005A5129" w:rsidP="00F44424">
            <w:pPr>
              <w:rPr>
                <w:rFonts w:ascii="Verdana" w:hAnsi="Verdana"/>
                <w:sz w:val="20"/>
                <w:szCs w:val="20"/>
              </w:rPr>
            </w:pPr>
          </w:p>
        </w:tc>
      </w:tr>
      <w:tr w:rsidR="005A5129" w:rsidRPr="00DB7CA0" w14:paraId="0029A33A" w14:textId="77777777" w:rsidTr="00F44424">
        <w:trPr>
          <w:trHeight w:val="611"/>
          <w:jc w:val="center"/>
        </w:trPr>
        <w:tc>
          <w:tcPr>
            <w:tcW w:w="827" w:type="dxa"/>
          </w:tcPr>
          <w:p w14:paraId="168CC261"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2</w:t>
            </w:r>
          </w:p>
        </w:tc>
        <w:tc>
          <w:tcPr>
            <w:tcW w:w="4697" w:type="dxa"/>
          </w:tcPr>
          <w:p w14:paraId="3109CDA5" w14:textId="37F5E265" w:rsidR="005A5129" w:rsidRPr="00DB7CA0" w:rsidRDefault="005A5129" w:rsidP="00F44424">
            <w:pPr>
              <w:ind w:left="0"/>
              <w:rPr>
                <w:rFonts w:ascii="Verdana" w:hAnsi="Verdana"/>
                <w:sz w:val="20"/>
                <w:szCs w:val="20"/>
              </w:rPr>
            </w:pPr>
            <w:r w:rsidRPr="00DB7CA0">
              <w:rPr>
                <w:rFonts w:ascii="Verdana" w:hAnsi="Verdana"/>
                <w:sz w:val="20"/>
                <w:szCs w:val="20"/>
              </w:rPr>
              <w:t xml:space="preserve">Wymiana odzieży </w:t>
            </w:r>
            <w:r w:rsidR="009A59DA" w:rsidRPr="00DB7CA0">
              <w:rPr>
                <w:rFonts w:ascii="Verdana" w:hAnsi="Verdana"/>
                <w:sz w:val="20"/>
                <w:szCs w:val="20"/>
              </w:rPr>
              <w:t>(</w:t>
            </w:r>
            <w:r w:rsidRPr="00DB7CA0">
              <w:rPr>
                <w:rFonts w:ascii="Verdana" w:hAnsi="Verdana"/>
                <w:sz w:val="20"/>
                <w:szCs w:val="20"/>
              </w:rPr>
              <w:t>dostosowanej do pory roku</w:t>
            </w:r>
            <w:r w:rsidR="009A59DA" w:rsidRPr="00DB7CA0">
              <w:rPr>
                <w:rFonts w:ascii="Verdana" w:hAnsi="Verdana"/>
                <w:sz w:val="20"/>
                <w:szCs w:val="20"/>
              </w:rPr>
              <w:t>)</w:t>
            </w:r>
          </w:p>
        </w:tc>
        <w:tc>
          <w:tcPr>
            <w:tcW w:w="1600" w:type="dxa"/>
          </w:tcPr>
          <w:p w14:paraId="6022F494" w14:textId="77777777" w:rsidR="005A5129" w:rsidRPr="00DB7CA0" w:rsidRDefault="005A5129" w:rsidP="00F44424">
            <w:pPr>
              <w:ind w:left="45"/>
              <w:rPr>
                <w:rFonts w:ascii="Verdana" w:hAnsi="Verdana"/>
                <w:sz w:val="20"/>
                <w:szCs w:val="20"/>
              </w:rPr>
            </w:pPr>
            <w:r w:rsidRPr="00DB7CA0">
              <w:rPr>
                <w:rFonts w:ascii="Verdana" w:hAnsi="Verdana"/>
                <w:sz w:val="20"/>
                <w:szCs w:val="20"/>
              </w:rPr>
              <w:t>komplet/szt.</w:t>
            </w:r>
          </w:p>
        </w:tc>
        <w:tc>
          <w:tcPr>
            <w:tcW w:w="1938" w:type="dxa"/>
          </w:tcPr>
          <w:p w14:paraId="380DB01A" w14:textId="77777777" w:rsidR="005A5129" w:rsidRPr="00DB7CA0" w:rsidRDefault="005A5129" w:rsidP="00F44424">
            <w:pPr>
              <w:rPr>
                <w:rFonts w:ascii="Verdana" w:hAnsi="Verdana"/>
                <w:sz w:val="20"/>
                <w:szCs w:val="20"/>
              </w:rPr>
            </w:pPr>
          </w:p>
        </w:tc>
      </w:tr>
      <w:tr w:rsidR="005A5129" w:rsidRPr="00DB7CA0" w14:paraId="79CA2EA7" w14:textId="77777777" w:rsidTr="00F44424">
        <w:trPr>
          <w:trHeight w:val="559"/>
          <w:jc w:val="center"/>
        </w:trPr>
        <w:tc>
          <w:tcPr>
            <w:tcW w:w="827" w:type="dxa"/>
          </w:tcPr>
          <w:p w14:paraId="58678A03" w14:textId="77777777" w:rsidR="005A5129" w:rsidRPr="00DB7CA0" w:rsidRDefault="005A5129" w:rsidP="00F44424">
            <w:pPr>
              <w:ind w:left="29"/>
              <w:jc w:val="center"/>
              <w:rPr>
                <w:rFonts w:ascii="Verdana" w:hAnsi="Verdana"/>
                <w:sz w:val="20"/>
                <w:szCs w:val="20"/>
              </w:rPr>
            </w:pPr>
            <w:r w:rsidRPr="00DB7CA0">
              <w:rPr>
                <w:rFonts w:ascii="Verdana" w:hAnsi="Verdana"/>
                <w:sz w:val="20"/>
                <w:szCs w:val="20"/>
              </w:rPr>
              <w:t>3</w:t>
            </w:r>
          </w:p>
        </w:tc>
        <w:tc>
          <w:tcPr>
            <w:tcW w:w="4697" w:type="dxa"/>
          </w:tcPr>
          <w:p w14:paraId="172679CC" w14:textId="77777777" w:rsidR="005A5129" w:rsidRPr="00DB7CA0" w:rsidRDefault="005A5129" w:rsidP="00F44424">
            <w:pPr>
              <w:ind w:left="0"/>
              <w:rPr>
                <w:rFonts w:ascii="Verdana" w:hAnsi="Verdana"/>
                <w:sz w:val="20"/>
                <w:szCs w:val="20"/>
              </w:rPr>
            </w:pPr>
            <w:r w:rsidRPr="00DB7CA0">
              <w:rPr>
                <w:rFonts w:ascii="Verdana" w:hAnsi="Verdana"/>
                <w:sz w:val="20"/>
                <w:szCs w:val="20"/>
              </w:rPr>
              <w:t>Wydanie ciepłego napoju, wody, posiłku instant.</w:t>
            </w:r>
          </w:p>
        </w:tc>
        <w:tc>
          <w:tcPr>
            <w:tcW w:w="1600" w:type="dxa"/>
          </w:tcPr>
          <w:p w14:paraId="3A1B4DC4" w14:textId="77777777" w:rsidR="005A5129" w:rsidRPr="00DB7CA0" w:rsidRDefault="005A5129" w:rsidP="00F44424">
            <w:pPr>
              <w:ind w:left="45"/>
              <w:rPr>
                <w:rFonts w:ascii="Verdana" w:hAnsi="Verdana"/>
                <w:sz w:val="20"/>
                <w:szCs w:val="20"/>
              </w:rPr>
            </w:pPr>
            <w:r w:rsidRPr="00DB7CA0">
              <w:rPr>
                <w:rFonts w:ascii="Verdana" w:hAnsi="Verdana"/>
                <w:sz w:val="20"/>
                <w:szCs w:val="20"/>
              </w:rPr>
              <w:t>porcja</w:t>
            </w:r>
          </w:p>
        </w:tc>
        <w:tc>
          <w:tcPr>
            <w:tcW w:w="1938" w:type="dxa"/>
          </w:tcPr>
          <w:p w14:paraId="44833D0F" w14:textId="77777777" w:rsidR="005A5129" w:rsidRPr="00DB7CA0" w:rsidRDefault="005A5129" w:rsidP="00F44424">
            <w:pPr>
              <w:rPr>
                <w:rFonts w:ascii="Verdana" w:hAnsi="Verdana"/>
                <w:sz w:val="20"/>
                <w:szCs w:val="20"/>
              </w:rPr>
            </w:pPr>
          </w:p>
        </w:tc>
      </w:tr>
      <w:tr w:rsidR="005A5129" w:rsidRPr="00DB7CA0" w14:paraId="394DE47C" w14:textId="77777777" w:rsidTr="00F44424">
        <w:trPr>
          <w:trHeight w:val="279"/>
          <w:jc w:val="center"/>
        </w:trPr>
        <w:tc>
          <w:tcPr>
            <w:tcW w:w="827" w:type="dxa"/>
          </w:tcPr>
          <w:p w14:paraId="57A7D8E0" w14:textId="05D7290B" w:rsidR="005A5129" w:rsidRPr="00DB7CA0" w:rsidRDefault="009A59DA" w:rsidP="00F44424">
            <w:pPr>
              <w:ind w:left="29"/>
              <w:jc w:val="center"/>
              <w:rPr>
                <w:rFonts w:ascii="Verdana" w:hAnsi="Verdana"/>
                <w:sz w:val="20"/>
                <w:szCs w:val="20"/>
              </w:rPr>
            </w:pPr>
            <w:r w:rsidRPr="00DB7CA0">
              <w:rPr>
                <w:rFonts w:ascii="Verdana" w:hAnsi="Verdana"/>
                <w:sz w:val="20"/>
                <w:szCs w:val="20"/>
              </w:rPr>
              <w:t>4</w:t>
            </w:r>
          </w:p>
        </w:tc>
        <w:tc>
          <w:tcPr>
            <w:tcW w:w="4697" w:type="dxa"/>
          </w:tcPr>
          <w:p w14:paraId="5D37E383" w14:textId="77777777" w:rsidR="005A5129" w:rsidRPr="00DB7CA0" w:rsidRDefault="005A5129" w:rsidP="00F44424">
            <w:pPr>
              <w:ind w:left="0"/>
              <w:rPr>
                <w:rFonts w:ascii="Verdana" w:hAnsi="Verdana"/>
                <w:sz w:val="20"/>
                <w:szCs w:val="20"/>
              </w:rPr>
            </w:pPr>
            <w:r w:rsidRPr="00DB7CA0">
              <w:rPr>
                <w:rFonts w:ascii="Verdana" w:hAnsi="Verdana"/>
                <w:sz w:val="20"/>
                <w:szCs w:val="20"/>
              </w:rPr>
              <w:t>Pranie i suszenie odzieży.</w:t>
            </w:r>
          </w:p>
        </w:tc>
        <w:tc>
          <w:tcPr>
            <w:tcW w:w="1600" w:type="dxa"/>
          </w:tcPr>
          <w:p w14:paraId="44200623" w14:textId="77777777" w:rsidR="005A5129" w:rsidRPr="00DB7CA0" w:rsidRDefault="005A5129" w:rsidP="00F44424">
            <w:pPr>
              <w:ind w:left="45"/>
              <w:rPr>
                <w:rFonts w:ascii="Verdana" w:hAnsi="Verdana"/>
                <w:sz w:val="20"/>
                <w:szCs w:val="20"/>
              </w:rPr>
            </w:pPr>
            <w:r w:rsidRPr="00DB7CA0">
              <w:rPr>
                <w:rFonts w:ascii="Verdana" w:hAnsi="Verdana"/>
                <w:sz w:val="20"/>
                <w:szCs w:val="20"/>
              </w:rPr>
              <w:t>wsad/usługa</w:t>
            </w:r>
          </w:p>
        </w:tc>
        <w:tc>
          <w:tcPr>
            <w:tcW w:w="1938" w:type="dxa"/>
          </w:tcPr>
          <w:p w14:paraId="1B98359F" w14:textId="77777777" w:rsidR="005A5129" w:rsidRPr="00DB7CA0" w:rsidRDefault="005A5129" w:rsidP="00F44424">
            <w:pPr>
              <w:rPr>
                <w:rFonts w:ascii="Verdana" w:hAnsi="Verdana"/>
                <w:sz w:val="20"/>
                <w:szCs w:val="20"/>
              </w:rPr>
            </w:pPr>
          </w:p>
        </w:tc>
      </w:tr>
      <w:tr w:rsidR="005A5129" w:rsidRPr="00DB7CA0" w14:paraId="1B067D24" w14:textId="77777777" w:rsidTr="00F44424">
        <w:trPr>
          <w:trHeight w:val="703"/>
          <w:jc w:val="center"/>
        </w:trPr>
        <w:tc>
          <w:tcPr>
            <w:tcW w:w="827" w:type="dxa"/>
          </w:tcPr>
          <w:p w14:paraId="7C434D13" w14:textId="159766F4" w:rsidR="005A5129" w:rsidRPr="00DB7CA0" w:rsidRDefault="009A59DA" w:rsidP="00F44424">
            <w:pPr>
              <w:ind w:left="29"/>
              <w:jc w:val="center"/>
              <w:rPr>
                <w:rFonts w:ascii="Verdana" w:hAnsi="Verdana"/>
                <w:sz w:val="20"/>
                <w:szCs w:val="20"/>
              </w:rPr>
            </w:pPr>
            <w:r w:rsidRPr="00DB7CA0">
              <w:rPr>
                <w:rFonts w:ascii="Verdana" w:hAnsi="Verdana"/>
                <w:sz w:val="20"/>
                <w:szCs w:val="20"/>
              </w:rPr>
              <w:t>5</w:t>
            </w:r>
          </w:p>
        </w:tc>
        <w:tc>
          <w:tcPr>
            <w:tcW w:w="4697" w:type="dxa"/>
          </w:tcPr>
          <w:p w14:paraId="3CF0BE8D" w14:textId="77777777" w:rsidR="005A5129" w:rsidRPr="00DB7CA0" w:rsidRDefault="005A5129" w:rsidP="00F44424">
            <w:pPr>
              <w:ind w:left="0"/>
              <w:rPr>
                <w:rFonts w:ascii="Verdana" w:hAnsi="Verdana"/>
                <w:sz w:val="20"/>
                <w:szCs w:val="20"/>
              </w:rPr>
            </w:pPr>
            <w:r w:rsidRPr="00DB7CA0">
              <w:rPr>
                <w:rFonts w:ascii="Verdana" w:hAnsi="Verdana"/>
                <w:sz w:val="20"/>
                <w:szCs w:val="20"/>
              </w:rPr>
              <w:t>Wydanie materiałów opatrunkowych lub innych z apteczki.</w:t>
            </w:r>
          </w:p>
        </w:tc>
        <w:tc>
          <w:tcPr>
            <w:tcW w:w="1600" w:type="dxa"/>
          </w:tcPr>
          <w:p w14:paraId="7ACAE962" w14:textId="77777777" w:rsidR="005A5129" w:rsidRPr="00DB7CA0" w:rsidRDefault="005A5129" w:rsidP="00F44424">
            <w:pPr>
              <w:ind w:left="45"/>
              <w:rPr>
                <w:rFonts w:ascii="Verdana" w:hAnsi="Verdana"/>
                <w:sz w:val="20"/>
                <w:szCs w:val="20"/>
              </w:rPr>
            </w:pPr>
            <w:r w:rsidRPr="00DB7CA0">
              <w:rPr>
                <w:rFonts w:ascii="Verdana" w:hAnsi="Verdana"/>
                <w:sz w:val="20"/>
                <w:szCs w:val="20"/>
              </w:rPr>
              <w:t>szt./zestaw</w:t>
            </w:r>
          </w:p>
        </w:tc>
        <w:tc>
          <w:tcPr>
            <w:tcW w:w="1938" w:type="dxa"/>
          </w:tcPr>
          <w:p w14:paraId="55683D5A" w14:textId="77777777" w:rsidR="005A5129" w:rsidRPr="00DB7CA0" w:rsidRDefault="005A5129" w:rsidP="00F44424">
            <w:pPr>
              <w:rPr>
                <w:rFonts w:ascii="Verdana" w:hAnsi="Verdana"/>
                <w:sz w:val="20"/>
                <w:szCs w:val="20"/>
              </w:rPr>
            </w:pPr>
          </w:p>
        </w:tc>
      </w:tr>
      <w:tr w:rsidR="005A5129" w:rsidRPr="00DB7CA0" w14:paraId="135E45D5" w14:textId="77777777" w:rsidTr="00F44424">
        <w:trPr>
          <w:trHeight w:val="279"/>
          <w:jc w:val="center"/>
        </w:trPr>
        <w:tc>
          <w:tcPr>
            <w:tcW w:w="827" w:type="dxa"/>
          </w:tcPr>
          <w:p w14:paraId="62FB8094" w14:textId="2089B715" w:rsidR="005A5129" w:rsidRPr="00DB7CA0" w:rsidRDefault="009A59DA" w:rsidP="00F44424">
            <w:pPr>
              <w:ind w:left="29"/>
              <w:jc w:val="center"/>
              <w:rPr>
                <w:rFonts w:ascii="Verdana" w:hAnsi="Verdana"/>
                <w:sz w:val="20"/>
                <w:szCs w:val="20"/>
              </w:rPr>
            </w:pPr>
            <w:r w:rsidRPr="00DB7CA0">
              <w:rPr>
                <w:rFonts w:ascii="Verdana" w:hAnsi="Verdana"/>
                <w:sz w:val="20"/>
                <w:szCs w:val="20"/>
              </w:rPr>
              <w:t>6</w:t>
            </w:r>
          </w:p>
        </w:tc>
        <w:tc>
          <w:tcPr>
            <w:tcW w:w="4697" w:type="dxa"/>
          </w:tcPr>
          <w:p w14:paraId="658097F0" w14:textId="77777777" w:rsidR="005A5129" w:rsidRPr="00DB7CA0" w:rsidRDefault="005A5129" w:rsidP="00F44424">
            <w:pPr>
              <w:ind w:left="0"/>
              <w:rPr>
                <w:rFonts w:ascii="Verdana" w:hAnsi="Verdana"/>
                <w:sz w:val="20"/>
                <w:szCs w:val="20"/>
              </w:rPr>
            </w:pPr>
            <w:r w:rsidRPr="00DB7CA0">
              <w:rPr>
                <w:rFonts w:ascii="Verdana" w:hAnsi="Verdana"/>
                <w:sz w:val="20"/>
                <w:szCs w:val="20"/>
              </w:rPr>
              <w:t>Poradnictwo informacyjne.</w:t>
            </w:r>
          </w:p>
        </w:tc>
        <w:tc>
          <w:tcPr>
            <w:tcW w:w="1600" w:type="dxa"/>
          </w:tcPr>
          <w:p w14:paraId="1151BACA" w14:textId="77777777" w:rsidR="005A5129" w:rsidRPr="00DB7CA0" w:rsidRDefault="005A5129" w:rsidP="00F44424">
            <w:pPr>
              <w:ind w:left="45"/>
              <w:rPr>
                <w:rFonts w:ascii="Verdana" w:hAnsi="Verdana"/>
                <w:sz w:val="20"/>
                <w:szCs w:val="20"/>
              </w:rPr>
            </w:pPr>
            <w:r w:rsidRPr="00DB7CA0">
              <w:rPr>
                <w:rFonts w:ascii="Verdana" w:hAnsi="Verdana"/>
                <w:sz w:val="20"/>
                <w:szCs w:val="20"/>
              </w:rPr>
              <w:t>usługa</w:t>
            </w:r>
          </w:p>
        </w:tc>
        <w:tc>
          <w:tcPr>
            <w:tcW w:w="1938" w:type="dxa"/>
          </w:tcPr>
          <w:p w14:paraId="0777A0BE" w14:textId="77777777" w:rsidR="005A5129" w:rsidRPr="00DB7CA0" w:rsidRDefault="005A5129" w:rsidP="00F44424">
            <w:pPr>
              <w:rPr>
                <w:rFonts w:ascii="Verdana" w:hAnsi="Verdana"/>
                <w:sz w:val="20"/>
                <w:szCs w:val="20"/>
              </w:rPr>
            </w:pPr>
          </w:p>
        </w:tc>
      </w:tr>
      <w:tr w:rsidR="005A5129" w:rsidRPr="00DB7CA0" w14:paraId="5F4984D4" w14:textId="77777777" w:rsidTr="00F44424">
        <w:trPr>
          <w:trHeight w:val="279"/>
          <w:jc w:val="center"/>
        </w:trPr>
        <w:tc>
          <w:tcPr>
            <w:tcW w:w="827" w:type="dxa"/>
          </w:tcPr>
          <w:p w14:paraId="22A9C7AF" w14:textId="0BC89B89" w:rsidR="005A5129" w:rsidRPr="00DB7CA0" w:rsidRDefault="009A59DA" w:rsidP="00F44424">
            <w:pPr>
              <w:ind w:left="29"/>
              <w:jc w:val="center"/>
              <w:rPr>
                <w:rFonts w:ascii="Verdana" w:hAnsi="Verdana"/>
                <w:sz w:val="20"/>
                <w:szCs w:val="20"/>
              </w:rPr>
            </w:pPr>
            <w:r w:rsidRPr="00DB7CA0">
              <w:rPr>
                <w:rFonts w:ascii="Verdana" w:hAnsi="Verdana"/>
                <w:sz w:val="20"/>
                <w:szCs w:val="20"/>
              </w:rPr>
              <w:t>7</w:t>
            </w:r>
          </w:p>
        </w:tc>
        <w:tc>
          <w:tcPr>
            <w:tcW w:w="4697" w:type="dxa"/>
          </w:tcPr>
          <w:p w14:paraId="665E4D1A" w14:textId="77777777" w:rsidR="005A5129" w:rsidRPr="00DB7CA0" w:rsidRDefault="005A5129" w:rsidP="00F44424">
            <w:pPr>
              <w:ind w:left="0"/>
              <w:rPr>
                <w:rFonts w:ascii="Verdana" w:hAnsi="Verdana"/>
                <w:sz w:val="20"/>
                <w:szCs w:val="20"/>
              </w:rPr>
            </w:pPr>
            <w:r w:rsidRPr="00DB7CA0">
              <w:rPr>
                <w:rFonts w:ascii="Verdana" w:hAnsi="Verdana"/>
                <w:sz w:val="20"/>
                <w:szCs w:val="20"/>
              </w:rPr>
              <w:t>Udzielenie doraźnej pomocy przedmedycznej.</w:t>
            </w:r>
          </w:p>
        </w:tc>
        <w:tc>
          <w:tcPr>
            <w:tcW w:w="1600" w:type="dxa"/>
          </w:tcPr>
          <w:p w14:paraId="4AC0D80E" w14:textId="77777777" w:rsidR="005A5129" w:rsidRPr="00DB7CA0" w:rsidRDefault="005A5129" w:rsidP="00F44424">
            <w:pPr>
              <w:ind w:left="45"/>
              <w:rPr>
                <w:rFonts w:ascii="Verdana" w:hAnsi="Verdana"/>
                <w:sz w:val="20"/>
                <w:szCs w:val="20"/>
              </w:rPr>
            </w:pPr>
            <w:r w:rsidRPr="00DB7CA0">
              <w:rPr>
                <w:rFonts w:ascii="Verdana" w:hAnsi="Verdana"/>
                <w:sz w:val="20"/>
                <w:szCs w:val="20"/>
              </w:rPr>
              <w:t>interwencja</w:t>
            </w:r>
          </w:p>
        </w:tc>
        <w:tc>
          <w:tcPr>
            <w:tcW w:w="1938" w:type="dxa"/>
          </w:tcPr>
          <w:p w14:paraId="632D635B" w14:textId="77777777" w:rsidR="005A5129" w:rsidRPr="00DB7CA0" w:rsidRDefault="005A5129" w:rsidP="00F44424">
            <w:pPr>
              <w:rPr>
                <w:rFonts w:ascii="Verdana" w:hAnsi="Verdana"/>
                <w:sz w:val="20"/>
                <w:szCs w:val="20"/>
              </w:rPr>
            </w:pPr>
          </w:p>
        </w:tc>
      </w:tr>
      <w:tr w:rsidR="005A5129" w:rsidRPr="00DB7CA0" w14:paraId="1C1439CB" w14:textId="77777777" w:rsidTr="00F44424">
        <w:trPr>
          <w:trHeight w:val="279"/>
          <w:jc w:val="center"/>
        </w:trPr>
        <w:tc>
          <w:tcPr>
            <w:tcW w:w="827" w:type="dxa"/>
          </w:tcPr>
          <w:p w14:paraId="2279B300" w14:textId="65206174" w:rsidR="005A5129" w:rsidRPr="00DB7CA0" w:rsidRDefault="009A59DA" w:rsidP="00F44424">
            <w:pPr>
              <w:ind w:left="29"/>
              <w:jc w:val="center"/>
              <w:rPr>
                <w:rFonts w:ascii="Verdana" w:hAnsi="Verdana"/>
                <w:b/>
                <w:bCs/>
                <w:sz w:val="20"/>
                <w:szCs w:val="20"/>
              </w:rPr>
            </w:pPr>
            <w:r w:rsidRPr="00DB7CA0">
              <w:rPr>
                <w:rFonts w:ascii="Verdana" w:hAnsi="Verdana"/>
                <w:b/>
                <w:bCs/>
                <w:sz w:val="20"/>
                <w:szCs w:val="20"/>
              </w:rPr>
              <w:t>8</w:t>
            </w:r>
            <w:r w:rsidR="005A5129" w:rsidRPr="00DB7CA0">
              <w:rPr>
                <w:rFonts w:ascii="Verdana" w:hAnsi="Verdana"/>
                <w:b/>
                <w:bCs/>
                <w:sz w:val="20"/>
                <w:szCs w:val="20"/>
              </w:rPr>
              <w:t>*</w:t>
            </w:r>
          </w:p>
        </w:tc>
        <w:tc>
          <w:tcPr>
            <w:tcW w:w="4697" w:type="dxa"/>
          </w:tcPr>
          <w:p w14:paraId="31D4D5C0" w14:textId="5D9DEE92" w:rsidR="005A5129" w:rsidRPr="00DB7CA0" w:rsidRDefault="005A5129" w:rsidP="00F44424">
            <w:pPr>
              <w:ind w:left="0"/>
              <w:rPr>
                <w:rFonts w:ascii="Verdana" w:hAnsi="Verdana"/>
                <w:b/>
                <w:bCs/>
                <w:sz w:val="20"/>
                <w:szCs w:val="20"/>
              </w:rPr>
            </w:pPr>
            <w:r w:rsidRPr="00DB7CA0">
              <w:rPr>
                <w:rFonts w:ascii="Verdana" w:hAnsi="Verdana"/>
                <w:b/>
                <w:bCs/>
                <w:sz w:val="20"/>
                <w:szCs w:val="20"/>
              </w:rPr>
              <w:t xml:space="preserve">Przekazanie </w:t>
            </w:r>
            <w:r w:rsidR="009A59DA" w:rsidRPr="00DB7CA0">
              <w:rPr>
                <w:rFonts w:ascii="Verdana" w:hAnsi="Verdana"/>
                <w:b/>
                <w:bCs/>
                <w:sz w:val="20"/>
                <w:szCs w:val="20"/>
              </w:rPr>
              <w:t>środka/środków</w:t>
            </w:r>
            <w:r w:rsidR="00F44424">
              <w:rPr>
                <w:rFonts w:ascii="Verdana" w:hAnsi="Verdana"/>
                <w:b/>
                <w:bCs/>
                <w:sz w:val="20"/>
                <w:szCs w:val="20"/>
              </w:rPr>
              <w:t xml:space="preserve"> </w:t>
            </w:r>
            <w:r w:rsidR="009A59DA" w:rsidRPr="00DB7CA0">
              <w:rPr>
                <w:rFonts w:ascii="Verdana" w:hAnsi="Verdana"/>
                <w:b/>
                <w:bCs/>
                <w:sz w:val="20"/>
                <w:szCs w:val="20"/>
              </w:rPr>
              <w:t>z</w:t>
            </w:r>
            <w:r w:rsidR="00F44424">
              <w:rPr>
                <w:rFonts w:ascii="Verdana" w:hAnsi="Verdana"/>
                <w:b/>
                <w:bCs/>
                <w:sz w:val="20"/>
                <w:szCs w:val="20"/>
              </w:rPr>
              <w:t> </w:t>
            </w:r>
            <w:r w:rsidR="00BC602A">
              <w:rPr>
                <w:rFonts w:ascii="Verdana" w:hAnsi="Verdana"/>
                <w:b/>
                <w:bCs/>
                <w:sz w:val="20"/>
                <w:szCs w:val="20"/>
              </w:rPr>
              <w:t>produktów</w:t>
            </w:r>
            <w:r w:rsidRPr="00DB7CA0">
              <w:rPr>
                <w:rFonts w:ascii="Verdana" w:hAnsi="Verdana"/>
                <w:b/>
                <w:bCs/>
                <w:sz w:val="20"/>
                <w:szCs w:val="20"/>
              </w:rPr>
              <w:t xml:space="preserve"> podwyższonego standardu</w:t>
            </w:r>
            <w:r w:rsidR="009A59DA" w:rsidRPr="00DB7CA0">
              <w:rPr>
                <w:rFonts w:ascii="Verdana" w:hAnsi="Verdana"/>
                <w:b/>
                <w:bCs/>
                <w:sz w:val="20"/>
                <w:szCs w:val="20"/>
              </w:rPr>
              <w:t xml:space="preserve"> </w:t>
            </w:r>
            <w:r w:rsidRPr="00DB7CA0">
              <w:rPr>
                <w:rFonts w:ascii="Verdana" w:hAnsi="Verdana"/>
                <w:b/>
                <w:bCs/>
                <w:sz w:val="20"/>
                <w:szCs w:val="20"/>
              </w:rPr>
              <w:t>higienicznego</w:t>
            </w:r>
          </w:p>
        </w:tc>
        <w:tc>
          <w:tcPr>
            <w:tcW w:w="1600" w:type="dxa"/>
          </w:tcPr>
          <w:p w14:paraId="4D18FCEB" w14:textId="28E4A4E6" w:rsidR="005A5129" w:rsidRPr="00DB7CA0" w:rsidRDefault="009A59DA" w:rsidP="00F44424">
            <w:pPr>
              <w:ind w:left="45"/>
              <w:rPr>
                <w:rFonts w:ascii="Verdana" w:hAnsi="Verdana"/>
                <w:b/>
                <w:bCs/>
                <w:sz w:val="20"/>
                <w:szCs w:val="20"/>
              </w:rPr>
            </w:pPr>
            <w:r w:rsidRPr="00DB7CA0">
              <w:rPr>
                <w:rFonts w:ascii="Verdana" w:hAnsi="Verdana"/>
                <w:b/>
                <w:bCs/>
                <w:sz w:val="20"/>
                <w:szCs w:val="20"/>
              </w:rPr>
              <w:t xml:space="preserve">liczba </w:t>
            </w:r>
          </w:p>
        </w:tc>
        <w:tc>
          <w:tcPr>
            <w:tcW w:w="1938" w:type="dxa"/>
          </w:tcPr>
          <w:p w14:paraId="52AB98DD" w14:textId="77777777" w:rsidR="005A5129" w:rsidRPr="00DB7CA0" w:rsidRDefault="005A5129" w:rsidP="00F44424">
            <w:pPr>
              <w:rPr>
                <w:rFonts w:ascii="Verdana" w:hAnsi="Verdana"/>
                <w:b/>
                <w:bCs/>
                <w:sz w:val="20"/>
                <w:szCs w:val="20"/>
              </w:rPr>
            </w:pPr>
          </w:p>
        </w:tc>
      </w:tr>
    </w:tbl>
    <w:p w14:paraId="629151E5" w14:textId="77777777" w:rsidR="005A5129" w:rsidRDefault="005A5129" w:rsidP="00F44424">
      <w:pPr>
        <w:spacing w:after="0" w:line="240" w:lineRule="auto"/>
        <w:rPr>
          <w:rFonts w:ascii="Verdana" w:hAnsi="Verdana"/>
          <w:b/>
          <w:bCs/>
          <w:sz w:val="20"/>
          <w:szCs w:val="20"/>
        </w:rPr>
      </w:pPr>
      <w:r w:rsidRPr="00DB7CA0">
        <w:rPr>
          <w:rFonts w:ascii="Verdana" w:hAnsi="Verdana"/>
          <w:b/>
          <w:bCs/>
          <w:sz w:val="20"/>
          <w:szCs w:val="20"/>
        </w:rPr>
        <w:t>*Zgodnie ze złożoną ofertą</w:t>
      </w:r>
    </w:p>
    <w:p w14:paraId="118383F1" w14:textId="77777777" w:rsidR="000825D8" w:rsidRPr="00DB7CA0" w:rsidRDefault="000825D8" w:rsidP="00F44424">
      <w:pPr>
        <w:spacing w:after="0" w:line="240" w:lineRule="auto"/>
        <w:rPr>
          <w:rFonts w:ascii="Verdana" w:hAnsi="Verdana"/>
          <w:b/>
          <w:bCs/>
          <w:sz w:val="20"/>
          <w:szCs w:val="20"/>
        </w:rPr>
      </w:pPr>
    </w:p>
    <w:p w14:paraId="051A89F0" w14:textId="77777777" w:rsidR="0013460F" w:rsidRDefault="005A5129" w:rsidP="00F44424">
      <w:pPr>
        <w:spacing w:after="0" w:line="240" w:lineRule="auto"/>
        <w:rPr>
          <w:rFonts w:ascii="Verdana" w:hAnsi="Verdana"/>
          <w:sz w:val="20"/>
          <w:szCs w:val="20"/>
        </w:rPr>
      </w:pPr>
      <w:r w:rsidRPr="00DB7CA0">
        <w:rPr>
          <w:rFonts w:ascii="Verdana" w:hAnsi="Verdana"/>
          <w:sz w:val="20"/>
          <w:szCs w:val="20"/>
        </w:rPr>
        <w:t>………………………………………………………………………………</w:t>
      </w:r>
      <w:r w:rsidR="009A59DA" w:rsidRPr="00DB7CA0">
        <w:rPr>
          <w:rFonts w:ascii="Verdana" w:hAnsi="Verdana"/>
          <w:sz w:val="20"/>
          <w:szCs w:val="20"/>
        </w:rPr>
        <w:t>……..</w:t>
      </w:r>
      <w:r w:rsidRPr="00DB7CA0">
        <w:rPr>
          <w:rFonts w:ascii="Verdana" w:hAnsi="Verdana"/>
          <w:sz w:val="20"/>
          <w:szCs w:val="20"/>
        </w:rPr>
        <w:tab/>
      </w:r>
      <w:r w:rsidRPr="00DB7CA0">
        <w:rPr>
          <w:rFonts w:ascii="Verdana" w:hAnsi="Verdana"/>
          <w:sz w:val="20"/>
          <w:szCs w:val="20"/>
        </w:rPr>
        <w:tab/>
      </w:r>
      <w:r w:rsidRPr="00DB7CA0">
        <w:rPr>
          <w:rFonts w:ascii="Verdana" w:hAnsi="Verdana"/>
          <w:sz w:val="20"/>
          <w:szCs w:val="20"/>
        </w:rPr>
        <w:tab/>
      </w:r>
      <w:r w:rsidRPr="00DB7CA0">
        <w:rPr>
          <w:rFonts w:ascii="Verdana" w:hAnsi="Verdana"/>
          <w:sz w:val="20"/>
          <w:szCs w:val="20"/>
        </w:rPr>
        <w:tab/>
      </w:r>
    </w:p>
    <w:p w14:paraId="28974F00" w14:textId="293C306D" w:rsidR="0001750E" w:rsidRPr="00DB7CA0" w:rsidRDefault="005A5129" w:rsidP="00F44424">
      <w:pPr>
        <w:spacing w:after="0" w:line="240" w:lineRule="auto"/>
        <w:rPr>
          <w:rFonts w:ascii="Verdana" w:hAnsi="Verdana"/>
          <w:i/>
          <w:iCs/>
          <w:sz w:val="20"/>
          <w:szCs w:val="20"/>
        </w:rPr>
      </w:pPr>
      <w:r w:rsidRPr="00DB7CA0">
        <w:rPr>
          <w:rFonts w:ascii="Verdana" w:hAnsi="Verdana"/>
          <w:i/>
          <w:iCs/>
          <w:sz w:val="20"/>
          <w:szCs w:val="20"/>
        </w:rPr>
        <w:t>Podpis osoby sporządzającej miesięczny raport</w:t>
      </w:r>
      <w:r w:rsidR="00C902F8" w:rsidRPr="00DB7CA0">
        <w:rPr>
          <w:rFonts w:ascii="Verdana" w:hAnsi="Verdana"/>
          <w:i/>
          <w:iCs/>
          <w:sz w:val="20"/>
          <w:szCs w:val="20"/>
        </w:rPr>
        <w:br w:type="page"/>
      </w:r>
    </w:p>
    <w:p w14:paraId="6E45A244" w14:textId="2648E909" w:rsidR="002B63C6" w:rsidRPr="00DB7CA0" w:rsidRDefault="002B63C6" w:rsidP="00F44424">
      <w:pPr>
        <w:spacing w:after="0" w:line="240" w:lineRule="auto"/>
        <w:jc w:val="right"/>
        <w:rPr>
          <w:rFonts w:ascii="Verdana" w:hAnsi="Verdana"/>
          <w:i/>
          <w:iCs/>
          <w:sz w:val="20"/>
          <w:szCs w:val="20"/>
        </w:rPr>
      </w:pPr>
      <w:r w:rsidRPr="002B63C6">
        <w:rPr>
          <w:rFonts w:ascii="Verdana" w:hAnsi="Verdana"/>
          <w:i/>
          <w:iCs/>
          <w:sz w:val="20"/>
          <w:szCs w:val="20"/>
        </w:rPr>
        <w:lastRenderedPageBreak/>
        <w:t>Załącznik nr</w:t>
      </w:r>
      <w:r>
        <w:rPr>
          <w:rFonts w:ascii="Verdana" w:hAnsi="Verdana"/>
          <w:i/>
          <w:iCs/>
          <w:sz w:val="20"/>
          <w:szCs w:val="20"/>
        </w:rPr>
        <w:t xml:space="preserve"> 6</w:t>
      </w:r>
      <w:r w:rsidRPr="002B63C6">
        <w:rPr>
          <w:rFonts w:ascii="Verdana" w:hAnsi="Verdana"/>
          <w:i/>
          <w:iCs/>
          <w:sz w:val="20"/>
          <w:szCs w:val="20"/>
        </w:rPr>
        <w:t xml:space="preserve"> do umowy </w:t>
      </w:r>
      <w:r>
        <w:rPr>
          <w:rFonts w:ascii="Verdana" w:hAnsi="Verdana"/>
          <w:i/>
          <w:iCs/>
          <w:sz w:val="20"/>
          <w:szCs w:val="20"/>
        </w:rPr>
        <w:t xml:space="preserve">nr </w:t>
      </w:r>
      <w:r w:rsidRPr="002B63C6">
        <w:rPr>
          <w:rFonts w:ascii="Verdana" w:hAnsi="Verdana"/>
          <w:i/>
          <w:iCs/>
          <w:sz w:val="20"/>
          <w:szCs w:val="20"/>
        </w:rPr>
        <w:t>OPS.322. ……. .2026.ZP</w:t>
      </w:r>
    </w:p>
    <w:p w14:paraId="22B582AC" w14:textId="77777777" w:rsidR="0001750E" w:rsidRPr="00DB7CA0" w:rsidRDefault="0001750E" w:rsidP="00F44424">
      <w:pPr>
        <w:spacing w:after="0" w:line="240" w:lineRule="auto"/>
        <w:rPr>
          <w:rFonts w:ascii="Verdana" w:hAnsi="Verdana" w:cs="Calibri"/>
          <w:b/>
          <w:sz w:val="20"/>
          <w:szCs w:val="20"/>
        </w:rPr>
      </w:pPr>
    </w:p>
    <w:p w14:paraId="64072796" w14:textId="5C257F36" w:rsidR="005A5129" w:rsidRPr="00DB7CA0" w:rsidRDefault="005A5129" w:rsidP="00F44424">
      <w:pPr>
        <w:spacing w:after="0" w:line="240" w:lineRule="auto"/>
        <w:jc w:val="center"/>
        <w:rPr>
          <w:rFonts w:ascii="Verdana" w:hAnsi="Verdana"/>
          <w:b/>
          <w:bCs/>
          <w:sz w:val="20"/>
          <w:szCs w:val="20"/>
        </w:rPr>
      </w:pPr>
      <w:r w:rsidRPr="00DB7CA0">
        <w:rPr>
          <w:rFonts w:ascii="Verdana" w:hAnsi="Verdana"/>
          <w:b/>
          <w:bCs/>
          <w:sz w:val="20"/>
          <w:szCs w:val="20"/>
        </w:rPr>
        <w:t>PROTOKÓŁ KONTROLI OGRZEWALNI</w:t>
      </w:r>
    </w:p>
    <w:p w14:paraId="01868508" w14:textId="77777777" w:rsidR="005A5129" w:rsidRPr="00DB7CA0" w:rsidRDefault="005A5129" w:rsidP="00F44424">
      <w:pPr>
        <w:spacing w:after="0" w:line="240" w:lineRule="auto"/>
        <w:jc w:val="center"/>
        <w:rPr>
          <w:rFonts w:ascii="Verdana" w:hAnsi="Verdana"/>
          <w:b/>
          <w:bCs/>
          <w:sz w:val="20"/>
          <w:szCs w:val="20"/>
        </w:rPr>
      </w:pPr>
    </w:p>
    <w:p w14:paraId="20AA27B9" w14:textId="5376005F" w:rsidR="005A5129" w:rsidRPr="00DB7CA0" w:rsidRDefault="009A59DA" w:rsidP="00F44424">
      <w:pPr>
        <w:spacing w:after="0" w:line="240" w:lineRule="auto"/>
        <w:rPr>
          <w:rFonts w:ascii="Verdana" w:hAnsi="Verdana" w:cs="Calibri"/>
          <w:b/>
          <w:sz w:val="20"/>
          <w:szCs w:val="20"/>
        </w:rPr>
      </w:pPr>
      <w:r w:rsidRPr="00DB7CA0">
        <w:rPr>
          <w:rFonts w:ascii="Verdana" w:hAnsi="Verdana" w:cs="Calibri"/>
          <w:sz w:val="20"/>
          <w:szCs w:val="20"/>
        </w:rPr>
        <w:t>P</w:t>
      </w:r>
      <w:r w:rsidR="005A5129" w:rsidRPr="00DB7CA0">
        <w:rPr>
          <w:rFonts w:ascii="Verdana" w:hAnsi="Verdana" w:cs="Calibri"/>
          <w:sz w:val="20"/>
          <w:szCs w:val="20"/>
        </w:rPr>
        <w:t>rzeprowadzonej</w:t>
      </w:r>
      <w:r w:rsidRPr="00DB7CA0">
        <w:rPr>
          <w:rFonts w:ascii="Verdana" w:hAnsi="Verdana" w:cs="Calibri"/>
          <w:sz w:val="20"/>
          <w:szCs w:val="20"/>
        </w:rPr>
        <w:t xml:space="preserve"> </w:t>
      </w:r>
      <w:r w:rsidR="005A5129" w:rsidRPr="00DB7CA0">
        <w:rPr>
          <w:rFonts w:ascii="Verdana" w:hAnsi="Verdana" w:cs="Calibri"/>
          <w:sz w:val="20"/>
          <w:szCs w:val="20"/>
        </w:rPr>
        <w:t>przez:</w:t>
      </w:r>
      <w:r w:rsidR="003C2A2A" w:rsidRPr="00DB7CA0">
        <w:rPr>
          <w:rFonts w:ascii="Verdana" w:hAnsi="Verdana" w:cs="Calibri"/>
          <w:sz w:val="20"/>
          <w:szCs w:val="20"/>
        </w:rPr>
        <w:t>……………………………………………………………………</w:t>
      </w:r>
      <w:r w:rsidRPr="00DB7CA0">
        <w:rPr>
          <w:rFonts w:ascii="Verdana" w:hAnsi="Verdana" w:cs="Calibri"/>
          <w:sz w:val="20"/>
          <w:szCs w:val="20"/>
        </w:rPr>
        <w:t>….…………………………….</w:t>
      </w:r>
      <w:r w:rsidRPr="00DB7CA0">
        <w:rPr>
          <w:rFonts w:ascii="Verdana" w:hAnsi="Verdana" w:cs="Calibri"/>
          <w:sz w:val="20"/>
          <w:szCs w:val="20"/>
        </w:rPr>
        <w:br/>
        <w:t>………………………………………………………………………………………………………………………………………….……………………………………………………………………………………………………………………………………………….</w:t>
      </w:r>
    </w:p>
    <w:p w14:paraId="3AC2B74E" w14:textId="4E83678F" w:rsidR="005A5129" w:rsidRPr="00DB7CA0" w:rsidRDefault="009A59DA" w:rsidP="00F44424">
      <w:pPr>
        <w:spacing w:after="0" w:line="240" w:lineRule="auto"/>
        <w:rPr>
          <w:rFonts w:ascii="Verdana" w:hAnsi="Verdana" w:cs="Calibri"/>
          <w:i/>
          <w:iCs/>
          <w:sz w:val="20"/>
          <w:szCs w:val="20"/>
        </w:rPr>
      </w:pPr>
      <w:r w:rsidRPr="00DB7CA0">
        <w:rPr>
          <w:rFonts w:ascii="Verdana" w:hAnsi="Verdana" w:cs="Calibri"/>
          <w:i/>
          <w:iCs/>
          <w:sz w:val="20"/>
          <w:szCs w:val="20"/>
        </w:rPr>
        <w:t>(</w:t>
      </w:r>
      <w:r w:rsidR="005A5129" w:rsidRPr="00DB7CA0">
        <w:rPr>
          <w:rFonts w:ascii="Verdana" w:hAnsi="Verdana" w:cs="Calibri"/>
          <w:i/>
          <w:iCs/>
          <w:sz w:val="20"/>
          <w:szCs w:val="20"/>
        </w:rPr>
        <w:t>imię, nazwisko osoby/osób przeprowadzających kontrolę, stanowisko, numer upoważnienia</w:t>
      </w:r>
      <w:r w:rsidRPr="00DB7CA0">
        <w:rPr>
          <w:rFonts w:ascii="Verdana" w:hAnsi="Verdana" w:cs="Calibri"/>
          <w:i/>
          <w:iCs/>
          <w:sz w:val="20"/>
          <w:szCs w:val="20"/>
        </w:rPr>
        <w:t>)</w:t>
      </w:r>
    </w:p>
    <w:p w14:paraId="5AFEFB2C" w14:textId="77777777" w:rsidR="005A5129" w:rsidRPr="00DB7CA0" w:rsidRDefault="005A5129" w:rsidP="00F44424">
      <w:pPr>
        <w:spacing w:after="0" w:line="240" w:lineRule="auto"/>
        <w:rPr>
          <w:rFonts w:ascii="Verdana" w:hAnsi="Verdana" w:cs="Calibri"/>
          <w:sz w:val="20"/>
          <w:szCs w:val="20"/>
        </w:rPr>
      </w:pPr>
    </w:p>
    <w:p w14:paraId="02F6A240" w14:textId="77777777" w:rsidR="005A5129" w:rsidRPr="00DB7CA0" w:rsidRDefault="005A5129" w:rsidP="00F44424">
      <w:pPr>
        <w:spacing w:after="0" w:line="240" w:lineRule="auto"/>
        <w:rPr>
          <w:rFonts w:ascii="Verdana" w:hAnsi="Verdana"/>
          <w:bCs/>
          <w:sz w:val="20"/>
          <w:szCs w:val="20"/>
        </w:rPr>
      </w:pPr>
      <w:r w:rsidRPr="00DB7CA0">
        <w:rPr>
          <w:rFonts w:ascii="Verdana" w:hAnsi="Verdana" w:cs="Calibri"/>
          <w:sz w:val="20"/>
          <w:szCs w:val="20"/>
        </w:rPr>
        <w:t xml:space="preserve">Kontrolę przeprowadzono na podstawie § 8 ust 1. zawartej umowy nr .......................... z dnia ..........................dotyczącej </w:t>
      </w:r>
      <w:r w:rsidRPr="00DB7CA0">
        <w:rPr>
          <w:rFonts w:ascii="Verdana" w:hAnsi="Verdana"/>
          <w:sz w:val="20"/>
          <w:szCs w:val="20"/>
        </w:rPr>
        <w:t xml:space="preserve">świadczenia usług polegających na prowadzeniu </w:t>
      </w:r>
      <w:r w:rsidRPr="00DB7CA0">
        <w:rPr>
          <w:rFonts w:ascii="Verdana" w:hAnsi="Verdana"/>
          <w:sz w:val="20"/>
          <w:szCs w:val="20"/>
        </w:rPr>
        <w:br/>
        <w:t xml:space="preserve">Ogrzewalni zapewniającej tymczasowe schronienie dla osób w kryzysie bezdomności </w:t>
      </w:r>
      <w:r w:rsidRPr="00DB7CA0">
        <w:rPr>
          <w:rFonts w:ascii="Verdana" w:hAnsi="Verdana"/>
          <w:sz w:val="20"/>
          <w:szCs w:val="20"/>
        </w:rPr>
        <w:br/>
        <w:t>w Gliwicach.</w:t>
      </w:r>
    </w:p>
    <w:p w14:paraId="4ABB2DDE" w14:textId="77777777" w:rsidR="005A5129" w:rsidRPr="00DB7CA0" w:rsidRDefault="005A5129" w:rsidP="00F44424">
      <w:pPr>
        <w:spacing w:after="0" w:line="240" w:lineRule="auto"/>
        <w:rPr>
          <w:rFonts w:ascii="Verdana" w:hAnsi="Verdana"/>
          <w:sz w:val="20"/>
          <w:szCs w:val="20"/>
        </w:rPr>
      </w:pPr>
    </w:p>
    <w:p w14:paraId="09DB7578" w14:textId="77777777" w:rsidR="005A5129" w:rsidRPr="00DB7CA0" w:rsidRDefault="005A5129" w:rsidP="00F44424">
      <w:pPr>
        <w:pStyle w:val="Akapitzlist"/>
        <w:numPr>
          <w:ilvl w:val="0"/>
          <w:numId w:val="18"/>
        </w:numPr>
        <w:spacing w:after="0" w:line="240" w:lineRule="auto"/>
        <w:ind w:left="426" w:hanging="425"/>
        <w:jc w:val="left"/>
        <w:rPr>
          <w:rFonts w:ascii="Verdana" w:hAnsi="Verdana" w:cs="Calibri"/>
          <w:b/>
          <w:sz w:val="20"/>
          <w:szCs w:val="20"/>
        </w:rPr>
      </w:pPr>
      <w:r w:rsidRPr="00DB7CA0">
        <w:rPr>
          <w:rFonts w:ascii="Verdana" w:hAnsi="Verdana" w:cs="Calibri"/>
          <w:b/>
          <w:sz w:val="20"/>
          <w:szCs w:val="20"/>
        </w:rPr>
        <w:t>INFORMACJE DOTYCZĄCE PODMIOTU KONTROLOWANEGO</w:t>
      </w:r>
    </w:p>
    <w:p w14:paraId="43364294"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Nazwa: .............................................................................................................</w:t>
      </w:r>
    </w:p>
    <w:p w14:paraId="13A4F445"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Adres: ..............................................................................................................</w:t>
      </w:r>
    </w:p>
    <w:p w14:paraId="3A3BC000"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Miejsce przeprowadzenia kontroli: .........................................................................</w:t>
      </w:r>
    </w:p>
    <w:p w14:paraId="21419E0A" w14:textId="77777777" w:rsidR="005A5129" w:rsidRPr="00DB7CA0" w:rsidRDefault="005A5129" w:rsidP="00F44424">
      <w:pPr>
        <w:spacing w:after="0" w:line="240" w:lineRule="auto"/>
        <w:rPr>
          <w:rFonts w:ascii="Verdana" w:hAnsi="Verdana"/>
          <w:sz w:val="20"/>
          <w:szCs w:val="20"/>
        </w:rPr>
      </w:pPr>
    </w:p>
    <w:p w14:paraId="6D589788" w14:textId="77777777" w:rsidR="005A5129" w:rsidRPr="00DB7CA0" w:rsidRDefault="005A5129" w:rsidP="00F44424">
      <w:pPr>
        <w:pStyle w:val="Akapitzlist"/>
        <w:numPr>
          <w:ilvl w:val="0"/>
          <w:numId w:val="18"/>
        </w:numPr>
        <w:spacing w:after="0" w:line="240" w:lineRule="auto"/>
        <w:ind w:left="426" w:hanging="426"/>
        <w:jc w:val="left"/>
        <w:rPr>
          <w:rFonts w:ascii="Verdana" w:hAnsi="Verdana" w:cs="Calibri"/>
          <w:b/>
          <w:sz w:val="20"/>
          <w:szCs w:val="20"/>
        </w:rPr>
      </w:pPr>
      <w:r w:rsidRPr="00DB7CA0">
        <w:rPr>
          <w:rFonts w:ascii="Verdana" w:hAnsi="Verdana" w:cs="Calibri"/>
          <w:b/>
          <w:sz w:val="20"/>
          <w:szCs w:val="20"/>
        </w:rPr>
        <w:t>INFORMACJE DOTYCZĄCE KONTROLI</w:t>
      </w:r>
    </w:p>
    <w:p w14:paraId="7ABA3B8E"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Data i godzina rozpoczęcia kontroli: .......................................................................</w:t>
      </w:r>
    </w:p>
    <w:p w14:paraId="558BC03A" w14:textId="77777777" w:rsidR="005A5129" w:rsidRPr="00DB7CA0" w:rsidRDefault="005A5129" w:rsidP="00F44424">
      <w:pPr>
        <w:spacing w:after="0" w:line="240" w:lineRule="auto"/>
        <w:rPr>
          <w:rFonts w:ascii="Verdana" w:hAnsi="Verdana"/>
          <w:sz w:val="20"/>
          <w:szCs w:val="20"/>
          <w:u w:val="single"/>
        </w:rPr>
      </w:pPr>
      <w:r w:rsidRPr="00DB7CA0">
        <w:rPr>
          <w:rFonts w:ascii="Verdana" w:hAnsi="Verdana" w:cs="Calibri"/>
          <w:sz w:val="20"/>
          <w:szCs w:val="20"/>
        </w:rPr>
        <w:t>Cel kontroli: .......................................................................................................</w:t>
      </w:r>
    </w:p>
    <w:p w14:paraId="6D5A64D5" w14:textId="77777777" w:rsidR="005A5129" w:rsidRPr="00DB7CA0" w:rsidRDefault="005A5129" w:rsidP="00F44424">
      <w:pPr>
        <w:spacing w:after="0" w:line="240" w:lineRule="auto"/>
        <w:rPr>
          <w:rFonts w:ascii="Verdana" w:hAnsi="Verdana"/>
          <w:sz w:val="20"/>
          <w:szCs w:val="20"/>
          <w:u w:val="single"/>
        </w:rPr>
      </w:pPr>
      <w:r w:rsidRPr="00DB7CA0">
        <w:rPr>
          <w:rFonts w:ascii="Verdana" w:hAnsi="Verdana"/>
          <w:sz w:val="20"/>
          <w:szCs w:val="20"/>
          <w:u w:val="single"/>
        </w:rPr>
        <w:t>Zakres:</w:t>
      </w:r>
    </w:p>
    <w:p w14:paraId="3FDB3192" w14:textId="77777777" w:rsidR="005A5129" w:rsidRPr="00DB7CA0" w:rsidRDefault="005A5129" w:rsidP="00F44424">
      <w:pPr>
        <w:spacing w:after="0" w:line="240" w:lineRule="auto"/>
        <w:rPr>
          <w:rFonts w:ascii="Verdana" w:hAnsi="Verdana"/>
          <w:sz w:val="20"/>
          <w:szCs w:val="20"/>
          <w:u w:val="single"/>
        </w:rPr>
      </w:pPr>
      <w:r w:rsidRPr="00DB7CA0">
        <w:rPr>
          <w:rFonts w:ascii="Verdana" w:hAnsi="Verdana"/>
          <w:sz w:val="20"/>
          <w:szCs w:val="20"/>
          <w:u w:val="single"/>
        </w:rPr>
        <w:t xml:space="preserve">I. WERYFIKACJA ZASOBÓW RZECZOWYCH </w:t>
      </w:r>
    </w:p>
    <w:p w14:paraId="570980FC" w14:textId="77777777" w:rsidR="005A5129" w:rsidRPr="00DB7CA0" w:rsidRDefault="005A5129" w:rsidP="00F44424">
      <w:pPr>
        <w:spacing w:after="0" w:line="240" w:lineRule="auto"/>
        <w:rPr>
          <w:rFonts w:ascii="Verdana" w:hAnsi="Verdana"/>
          <w:sz w:val="20"/>
          <w:szCs w:val="20"/>
        </w:rPr>
      </w:pPr>
      <w:r w:rsidRPr="00DB7CA0">
        <w:rPr>
          <w:rFonts w:ascii="Verdana" w:hAnsi="Verdana"/>
          <w:i/>
          <w:iCs/>
          <w:sz w:val="20"/>
          <w:szCs w:val="20"/>
        </w:rPr>
        <w:t>Brak produktu lub niewystarczająca ilość stanowią podstawę do nałożenia kary zgodnych z zawartą umową.</w:t>
      </w:r>
    </w:p>
    <w:p w14:paraId="22A6204F" w14:textId="77777777" w:rsidR="005A5129" w:rsidRPr="00DB7CA0" w:rsidRDefault="005A5129" w:rsidP="00F44424">
      <w:pPr>
        <w:spacing w:after="0" w:line="240" w:lineRule="auto"/>
        <w:rPr>
          <w:rFonts w:ascii="Verdana" w:hAnsi="Verdana"/>
          <w:vanish/>
          <w:sz w:val="20"/>
          <w:szCs w:val="20"/>
        </w:rPr>
      </w:pPr>
    </w:p>
    <w:tbl>
      <w:tblPr>
        <w:tblW w:w="10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9"/>
        <w:gridCol w:w="1631"/>
        <w:gridCol w:w="3677"/>
        <w:gridCol w:w="1633"/>
        <w:gridCol w:w="2410"/>
      </w:tblGrid>
      <w:tr w:rsidR="005A5129" w:rsidRPr="00DB7CA0" w14:paraId="6E849CEF" w14:textId="77777777" w:rsidTr="00C01935">
        <w:trPr>
          <w:tblCellSpacing w:w="15" w:type="dxa"/>
        </w:trPr>
        <w:tc>
          <w:tcPr>
            <w:tcW w:w="664" w:type="dxa"/>
            <w:vAlign w:val="center"/>
            <w:hideMark/>
          </w:tcPr>
          <w:p w14:paraId="5A324B97" w14:textId="70F92F39"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Lp</w:t>
            </w:r>
            <w:r w:rsidR="009A59DA" w:rsidRPr="00DB7CA0">
              <w:rPr>
                <w:rFonts w:ascii="Verdana" w:hAnsi="Verdana"/>
                <w:sz w:val="20"/>
                <w:szCs w:val="20"/>
              </w:rPr>
              <w:t>.</w:t>
            </w:r>
          </w:p>
        </w:tc>
        <w:tc>
          <w:tcPr>
            <w:tcW w:w="1357" w:type="dxa"/>
            <w:vAlign w:val="center"/>
            <w:hideMark/>
          </w:tcPr>
          <w:p w14:paraId="568AD857" w14:textId="77777777" w:rsidR="005A5129" w:rsidRPr="00DB7CA0" w:rsidRDefault="005A5129" w:rsidP="00F44424">
            <w:pPr>
              <w:spacing w:after="0" w:line="240" w:lineRule="auto"/>
              <w:ind w:left="99"/>
              <w:jc w:val="center"/>
              <w:rPr>
                <w:rFonts w:ascii="Verdana" w:hAnsi="Verdana"/>
                <w:b/>
                <w:bCs/>
                <w:sz w:val="20"/>
                <w:szCs w:val="20"/>
              </w:rPr>
            </w:pPr>
            <w:r w:rsidRPr="00DB7CA0">
              <w:rPr>
                <w:rFonts w:ascii="Verdana" w:hAnsi="Verdana"/>
                <w:b/>
                <w:bCs/>
                <w:sz w:val="20"/>
                <w:szCs w:val="20"/>
              </w:rPr>
              <w:t>Przedmiot kontroli</w:t>
            </w:r>
          </w:p>
        </w:tc>
        <w:tc>
          <w:tcPr>
            <w:tcW w:w="0" w:type="auto"/>
            <w:vAlign w:val="center"/>
            <w:hideMark/>
          </w:tcPr>
          <w:p w14:paraId="279A5E72" w14:textId="77777777" w:rsidR="005A5129" w:rsidRPr="00DB7CA0" w:rsidRDefault="005A5129" w:rsidP="00F44424">
            <w:pPr>
              <w:spacing w:after="0" w:line="240" w:lineRule="auto"/>
              <w:ind w:left="99"/>
              <w:jc w:val="center"/>
              <w:rPr>
                <w:rFonts w:ascii="Verdana" w:hAnsi="Verdana"/>
                <w:b/>
                <w:bCs/>
                <w:sz w:val="20"/>
                <w:szCs w:val="20"/>
              </w:rPr>
            </w:pPr>
            <w:r w:rsidRPr="00DB7CA0">
              <w:rPr>
                <w:rFonts w:ascii="Verdana" w:hAnsi="Verdana"/>
                <w:b/>
                <w:bCs/>
                <w:sz w:val="20"/>
                <w:szCs w:val="20"/>
              </w:rPr>
              <w:t>Wymagany standard (zgodnie z załącznikiem)</w:t>
            </w:r>
          </w:p>
        </w:tc>
        <w:tc>
          <w:tcPr>
            <w:tcW w:w="1366" w:type="dxa"/>
            <w:vAlign w:val="center"/>
            <w:hideMark/>
          </w:tcPr>
          <w:p w14:paraId="6825F0E9" w14:textId="77777777" w:rsidR="005A5129" w:rsidRPr="00DB7CA0" w:rsidRDefault="005A5129" w:rsidP="00F44424">
            <w:pPr>
              <w:spacing w:after="0" w:line="240" w:lineRule="auto"/>
              <w:ind w:left="99"/>
              <w:jc w:val="center"/>
              <w:rPr>
                <w:rFonts w:ascii="Verdana" w:hAnsi="Verdana"/>
                <w:b/>
                <w:bCs/>
                <w:sz w:val="20"/>
                <w:szCs w:val="20"/>
              </w:rPr>
            </w:pPr>
            <w:r w:rsidRPr="00DB7CA0">
              <w:rPr>
                <w:rFonts w:ascii="Verdana" w:hAnsi="Verdana"/>
                <w:b/>
                <w:bCs/>
                <w:sz w:val="20"/>
                <w:szCs w:val="20"/>
              </w:rPr>
              <w:t>Stan (Na stanie/Brak)</w:t>
            </w:r>
          </w:p>
        </w:tc>
        <w:tc>
          <w:tcPr>
            <w:tcW w:w="2365" w:type="dxa"/>
            <w:vAlign w:val="center"/>
            <w:hideMark/>
          </w:tcPr>
          <w:p w14:paraId="12980F03" w14:textId="77777777" w:rsidR="005A5129" w:rsidRPr="00DB7CA0" w:rsidRDefault="005A5129" w:rsidP="00F44424">
            <w:pPr>
              <w:spacing w:after="0" w:line="240" w:lineRule="auto"/>
              <w:ind w:left="99"/>
              <w:jc w:val="center"/>
              <w:rPr>
                <w:rFonts w:ascii="Verdana" w:hAnsi="Verdana"/>
                <w:b/>
                <w:bCs/>
                <w:sz w:val="20"/>
                <w:szCs w:val="20"/>
              </w:rPr>
            </w:pPr>
            <w:r w:rsidRPr="00DB7CA0">
              <w:rPr>
                <w:rFonts w:ascii="Verdana" w:hAnsi="Verdana"/>
                <w:b/>
                <w:bCs/>
                <w:sz w:val="20"/>
                <w:szCs w:val="20"/>
              </w:rPr>
              <w:t>Uwagi</w:t>
            </w:r>
          </w:p>
        </w:tc>
      </w:tr>
      <w:tr w:rsidR="005A5129" w:rsidRPr="00DB7CA0" w14:paraId="3473C5EE" w14:textId="77777777" w:rsidTr="00C01935">
        <w:trPr>
          <w:tblCellSpacing w:w="15" w:type="dxa"/>
        </w:trPr>
        <w:tc>
          <w:tcPr>
            <w:tcW w:w="664" w:type="dxa"/>
            <w:vAlign w:val="center"/>
            <w:hideMark/>
          </w:tcPr>
          <w:p w14:paraId="70857B86"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1.</w:t>
            </w:r>
          </w:p>
        </w:tc>
        <w:tc>
          <w:tcPr>
            <w:tcW w:w="1357" w:type="dxa"/>
            <w:vAlign w:val="center"/>
            <w:hideMark/>
          </w:tcPr>
          <w:p w14:paraId="4BE0C9E0"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Środki higieny osobistej</w:t>
            </w:r>
          </w:p>
        </w:tc>
        <w:tc>
          <w:tcPr>
            <w:tcW w:w="0" w:type="auto"/>
            <w:vAlign w:val="center"/>
            <w:hideMark/>
          </w:tcPr>
          <w:p w14:paraId="09AD7C82"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Mydło w płynie</w:t>
            </w:r>
          </w:p>
        </w:tc>
        <w:tc>
          <w:tcPr>
            <w:tcW w:w="1366" w:type="dxa"/>
            <w:vAlign w:val="center"/>
            <w:hideMark/>
          </w:tcPr>
          <w:p w14:paraId="5F8E2A71"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6BFF1920" w14:textId="77777777" w:rsidR="005A5129" w:rsidRPr="00DB7CA0" w:rsidRDefault="005A5129" w:rsidP="00F44424">
            <w:pPr>
              <w:spacing w:after="0" w:line="240" w:lineRule="auto"/>
              <w:rPr>
                <w:rFonts w:ascii="Verdana" w:hAnsi="Verdana"/>
                <w:sz w:val="20"/>
                <w:szCs w:val="20"/>
              </w:rPr>
            </w:pPr>
          </w:p>
        </w:tc>
      </w:tr>
      <w:tr w:rsidR="005A5129" w:rsidRPr="00DB7CA0" w14:paraId="15DADC81" w14:textId="77777777" w:rsidTr="00C01935">
        <w:trPr>
          <w:tblCellSpacing w:w="15" w:type="dxa"/>
        </w:trPr>
        <w:tc>
          <w:tcPr>
            <w:tcW w:w="664" w:type="dxa"/>
            <w:vAlign w:val="center"/>
          </w:tcPr>
          <w:p w14:paraId="587D051D"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2.</w:t>
            </w:r>
          </w:p>
        </w:tc>
        <w:tc>
          <w:tcPr>
            <w:tcW w:w="1357" w:type="dxa"/>
            <w:vAlign w:val="center"/>
          </w:tcPr>
          <w:p w14:paraId="4F3A1894" w14:textId="77777777" w:rsidR="005A5129" w:rsidRPr="00DB7CA0" w:rsidRDefault="005A5129" w:rsidP="00F44424">
            <w:pPr>
              <w:spacing w:after="0" w:line="240" w:lineRule="auto"/>
              <w:ind w:left="99"/>
              <w:rPr>
                <w:rFonts w:ascii="Verdana" w:hAnsi="Verdana"/>
                <w:b/>
                <w:bCs/>
                <w:sz w:val="20"/>
                <w:szCs w:val="20"/>
              </w:rPr>
            </w:pPr>
            <w:r w:rsidRPr="00DB7CA0">
              <w:rPr>
                <w:rFonts w:ascii="Verdana" w:hAnsi="Verdana"/>
                <w:b/>
                <w:bCs/>
                <w:sz w:val="20"/>
                <w:szCs w:val="20"/>
              </w:rPr>
              <w:t>Produkty jednorazowe</w:t>
            </w:r>
          </w:p>
        </w:tc>
        <w:tc>
          <w:tcPr>
            <w:tcW w:w="0" w:type="auto"/>
            <w:vAlign w:val="center"/>
          </w:tcPr>
          <w:p w14:paraId="02CDC6F4" w14:textId="77777777"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Ręczniki papierowe, papier toaletowy, kubki jednorazowe, miski jednorazowe, łyżki jednorazowe</w:t>
            </w:r>
          </w:p>
        </w:tc>
        <w:tc>
          <w:tcPr>
            <w:tcW w:w="1366" w:type="dxa"/>
            <w:vAlign w:val="center"/>
          </w:tcPr>
          <w:p w14:paraId="2B56224F" w14:textId="77777777" w:rsidR="005A5129" w:rsidRPr="00DB7CA0" w:rsidRDefault="005A5129" w:rsidP="00F44424">
            <w:pPr>
              <w:spacing w:after="0" w:line="240" w:lineRule="auto"/>
              <w:rPr>
                <w:rFonts w:ascii="Verdana" w:hAnsi="Verdana"/>
                <w:sz w:val="20"/>
                <w:szCs w:val="20"/>
              </w:rPr>
            </w:pPr>
          </w:p>
        </w:tc>
        <w:tc>
          <w:tcPr>
            <w:tcW w:w="2365" w:type="dxa"/>
            <w:vAlign w:val="center"/>
          </w:tcPr>
          <w:p w14:paraId="226EF5DD" w14:textId="77777777" w:rsidR="005A5129" w:rsidRPr="00DB7CA0" w:rsidRDefault="005A5129" w:rsidP="00F44424">
            <w:pPr>
              <w:spacing w:after="0" w:line="240" w:lineRule="auto"/>
              <w:rPr>
                <w:rFonts w:ascii="Verdana" w:hAnsi="Verdana"/>
                <w:sz w:val="20"/>
                <w:szCs w:val="20"/>
              </w:rPr>
            </w:pPr>
          </w:p>
        </w:tc>
      </w:tr>
      <w:tr w:rsidR="005A5129" w:rsidRPr="00DB7CA0" w14:paraId="7D48A15D" w14:textId="77777777" w:rsidTr="00C01935">
        <w:trPr>
          <w:tblCellSpacing w:w="15" w:type="dxa"/>
        </w:trPr>
        <w:tc>
          <w:tcPr>
            <w:tcW w:w="664" w:type="dxa"/>
            <w:vAlign w:val="center"/>
            <w:hideMark/>
          </w:tcPr>
          <w:p w14:paraId="084A03B4"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3.</w:t>
            </w:r>
          </w:p>
        </w:tc>
        <w:tc>
          <w:tcPr>
            <w:tcW w:w="1357" w:type="dxa"/>
            <w:vAlign w:val="center"/>
            <w:hideMark/>
          </w:tcPr>
          <w:p w14:paraId="1A7CC4C5"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Prowiant</w:t>
            </w:r>
          </w:p>
        </w:tc>
        <w:tc>
          <w:tcPr>
            <w:tcW w:w="0" w:type="auto"/>
            <w:vAlign w:val="center"/>
            <w:hideMark/>
          </w:tcPr>
          <w:p w14:paraId="3F956BC5" w14:textId="77777777"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Stały dostęp do wody pitnej, wrzątku, herbaty, cukru, dań instant</w:t>
            </w:r>
          </w:p>
        </w:tc>
        <w:tc>
          <w:tcPr>
            <w:tcW w:w="1366" w:type="dxa"/>
            <w:vAlign w:val="center"/>
            <w:hideMark/>
          </w:tcPr>
          <w:p w14:paraId="625432DD"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5330415E" w14:textId="77777777" w:rsidR="005A5129" w:rsidRPr="00DB7CA0" w:rsidRDefault="005A5129" w:rsidP="00F44424">
            <w:pPr>
              <w:spacing w:after="0" w:line="240" w:lineRule="auto"/>
              <w:rPr>
                <w:rFonts w:ascii="Verdana" w:hAnsi="Verdana"/>
                <w:sz w:val="20"/>
                <w:szCs w:val="20"/>
              </w:rPr>
            </w:pPr>
          </w:p>
        </w:tc>
      </w:tr>
      <w:tr w:rsidR="005A5129" w:rsidRPr="00DB7CA0" w14:paraId="093535B5" w14:textId="77777777" w:rsidTr="00C01935">
        <w:trPr>
          <w:tblCellSpacing w:w="15" w:type="dxa"/>
        </w:trPr>
        <w:tc>
          <w:tcPr>
            <w:tcW w:w="664" w:type="dxa"/>
            <w:vAlign w:val="center"/>
            <w:hideMark/>
          </w:tcPr>
          <w:p w14:paraId="66637467"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4.</w:t>
            </w:r>
          </w:p>
        </w:tc>
        <w:tc>
          <w:tcPr>
            <w:tcW w:w="1357" w:type="dxa"/>
            <w:vAlign w:val="center"/>
            <w:hideMark/>
          </w:tcPr>
          <w:p w14:paraId="10758AEF"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Apteczka</w:t>
            </w:r>
          </w:p>
        </w:tc>
        <w:tc>
          <w:tcPr>
            <w:tcW w:w="0" w:type="auto"/>
            <w:vAlign w:val="center"/>
            <w:hideMark/>
          </w:tcPr>
          <w:p w14:paraId="085F9B70"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 xml:space="preserve">Certyfikat DIN 13157 </w:t>
            </w:r>
          </w:p>
        </w:tc>
        <w:tc>
          <w:tcPr>
            <w:tcW w:w="1366" w:type="dxa"/>
            <w:vAlign w:val="center"/>
            <w:hideMark/>
          </w:tcPr>
          <w:p w14:paraId="56DADC65"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2545FE30" w14:textId="77777777" w:rsidR="005A5129" w:rsidRPr="00DB7CA0" w:rsidRDefault="005A5129" w:rsidP="00F44424">
            <w:pPr>
              <w:spacing w:after="0" w:line="240" w:lineRule="auto"/>
              <w:rPr>
                <w:rFonts w:ascii="Verdana" w:hAnsi="Verdana"/>
                <w:sz w:val="20"/>
                <w:szCs w:val="20"/>
              </w:rPr>
            </w:pPr>
          </w:p>
        </w:tc>
      </w:tr>
      <w:tr w:rsidR="005A5129" w:rsidRPr="00DB7CA0" w14:paraId="44206F57" w14:textId="77777777" w:rsidTr="00C01935">
        <w:trPr>
          <w:tblCellSpacing w:w="15" w:type="dxa"/>
        </w:trPr>
        <w:tc>
          <w:tcPr>
            <w:tcW w:w="664" w:type="dxa"/>
            <w:vAlign w:val="center"/>
            <w:hideMark/>
          </w:tcPr>
          <w:p w14:paraId="595A120E"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5.</w:t>
            </w:r>
          </w:p>
        </w:tc>
        <w:tc>
          <w:tcPr>
            <w:tcW w:w="1357" w:type="dxa"/>
            <w:vAlign w:val="center"/>
            <w:hideMark/>
          </w:tcPr>
          <w:p w14:paraId="6F7390DA"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Środki czystości, chemia gospodarcza</w:t>
            </w:r>
          </w:p>
        </w:tc>
        <w:tc>
          <w:tcPr>
            <w:tcW w:w="0" w:type="auto"/>
            <w:vAlign w:val="center"/>
            <w:hideMark/>
          </w:tcPr>
          <w:p w14:paraId="3F88FF5F" w14:textId="77777777"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Płyny do podłóg, szyb, odkażalniki do toalet, chemia profesjonalna, worki na śmieci, proszek do prania, profesjonalne środki do dezynfekcji</w:t>
            </w:r>
          </w:p>
        </w:tc>
        <w:tc>
          <w:tcPr>
            <w:tcW w:w="1366" w:type="dxa"/>
            <w:vAlign w:val="center"/>
            <w:hideMark/>
          </w:tcPr>
          <w:p w14:paraId="05B9A2E0"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3DAA2A2A" w14:textId="77777777" w:rsidR="005A5129" w:rsidRPr="00DB7CA0" w:rsidRDefault="005A5129" w:rsidP="00F44424">
            <w:pPr>
              <w:spacing w:after="0" w:line="240" w:lineRule="auto"/>
              <w:rPr>
                <w:rFonts w:ascii="Verdana" w:hAnsi="Verdana"/>
                <w:sz w:val="20"/>
                <w:szCs w:val="20"/>
              </w:rPr>
            </w:pPr>
          </w:p>
        </w:tc>
      </w:tr>
      <w:tr w:rsidR="005A5129" w:rsidRPr="00DB7CA0" w14:paraId="05A8FAAE" w14:textId="77777777" w:rsidTr="00C01935">
        <w:trPr>
          <w:tblCellSpacing w:w="15" w:type="dxa"/>
        </w:trPr>
        <w:tc>
          <w:tcPr>
            <w:tcW w:w="664" w:type="dxa"/>
            <w:vAlign w:val="center"/>
            <w:hideMark/>
          </w:tcPr>
          <w:p w14:paraId="2B5C2D88"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6.</w:t>
            </w:r>
          </w:p>
        </w:tc>
        <w:tc>
          <w:tcPr>
            <w:tcW w:w="1357" w:type="dxa"/>
            <w:vAlign w:val="center"/>
            <w:hideMark/>
          </w:tcPr>
          <w:p w14:paraId="0A4B747B"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Odzież robocza</w:t>
            </w:r>
          </w:p>
        </w:tc>
        <w:tc>
          <w:tcPr>
            <w:tcW w:w="0" w:type="auto"/>
            <w:vAlign w:val="center"/>
            <w:hideMark/>
          </w:tcPr>
          <w:p w14:paraId="0BC03D65" w14:textId="77777777"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Środki ochrony osobistej dla personelu: rękawiczki, maseczki</w:t>
            </w:r>
          </w:p>
        </w:tc>
        <w:tc>
          <w:tcPr>
            <w:tcW w:w="1366" w:type="dxa"/>
            <w:vAlign w:val="center"/>
            <w:hideMark/>
          </w:tcPr>
          <w:p w14:paraId="690013B2"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430082DC" w14:textId="77777777" w:rsidR="005A5129" w:rsidRPr="00DB7CA0" w:rsidRDefault="005A5129" w:rsidP="00F44424">
            <w:pPr>
              <w:spacing w:after="0" w:line="240" w:lineRule="auto"/>
              <w:rPr>
                <w:rFonts w:ascii="Verdana" w:hAnsi="Verdana"/>
                <w:sz w:val="20"/>
                <w:szCs w:val="20"/>
              </w:rPr>
            </w:pPr>
          </w:p>
        </w:tc>
      </w:tr>
      <w:tr w:rsidR="005A5129" w:rsidRPr="00DB7CA0" w14:paraId="74B77B38" w14:textId="77777777" w:rsidTr="00C01935">
        <w:trPr>
          <w:tblCellSpacing w:w="15" w:type="dxa"/>
        </w:trPr>
        <w:tc>
          <w:tcPr>
            <w:tcW w:w="664" w:type="dxa"/>
            <w:vAlign w:val="center"/>
            <w:hideMark/>
          </w:tcPr>
          <w:p w14:paraId="3EA5A700"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7.</w:t>
            </w:r>
          </w:p>
        </w:tc>
        <w:tc>
          <w:tcPr>
            <w:tcW w:w="1357" w:type="dxa"/>
            <w:vAlign w:val="center"/>
            <w:hideMark/>
          </w:tcPr>
          <w:p w14:paraId="740470E8" w14:textId="6CFFEDEA"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 xml:space="preserve">Odzież </w:t>
            </w:r>
            <w:r w:rsidRPr="00DB7CA0">
              <w:rPr>
                <w:rFonts w:ascii="Verdana" w:hAnsi="Verdana"/>
                <w:b/>
                <w:bCs/>
                <w:sz w:val="20"/>
                <w:szCs w:val="20"/>
              </w:rPr>
              <w:br/>
              <w:t>i tekstylia</w:t>
            </w:r>
          </w:p>
        </w:tc>
        <w:tc>
          <w:tcPr>
            <w:tcW w:w="0" w:type="auto"/>
            <w:vAlign w:val="center"/>
            <w:hideMark/>
          </w:tcPr>
          <w:p w14:paraId="696C602D" w14:textId="4F105D2A"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Odzież</w:t>
            </w:r>
            <w:r w:rsidR="00311402" w:rsidRPr="00DB7CA0">
              <w:rPr>
                <w:rFonts w:ascii="Verdana" w:hAnsi="Verdana"/>
                <w:sz w:val="20"/>
                <w:szCs w:val="20"/>
              </w:rPr>
              <w:t xml:space="preserve"> </w:t>
            </w:r>
            <w:r w:rsidRPr="00DB7CA0">
              <w:rPr>
                <w:rFonts w:ascii="Verdana" w:hAnsi="Verdana"/>
                <w:sz w:val="20"/>
                <w:szCs w:val="20"/>
              </w:rPr>
              <w:t xml:space="preserve">(dopuszczalne używane i zdezynfekowanie), dostosowane do pory roku. </w:t>
            </w:r>
          </w:p>
        </w:tc>
        <w:tc>
          <w:tcPr>
            <w:tcW w:w="1366" w:type="dxa"/>
            <w:vAlign w:val="center"/>
            <w:hideMark/>
          </w:tcPr>
          <w:p w14:paraId="7DB28DC3" w14:textId="77777777" w:rsidR="005A5129" w:rsidRPr="00DB7CA0" w:rsidRDefault="005A5129" w:rsidP="00F44424">
            <w:pPr>
              <w:spacing w:after="0" w:line="240" w:lineRule="auto"/>
              <w:rPr>
                <w:rFonts w:ascii="Verdana" w:hAnsi="Verdana"/>
                <w:sz w:val="20"/>
                <w:szCs w:val="20"/>
              </w:rPr>
            </w:pPr>
          </w:p>
        </w:tc>
        <w:tc>
          <w:tcPr>
            <w:tcW w:w="2365" w:type="dxa"/>
            <w:vAlign w:val="center"/>
            <w:hideMark/>
          </w:tcPr>
          <w:p w14:paraId="45F575DD" w14:textId="77777777" w:rsidR="005A5129" w:rsidRPr="00DB7CA0" w:rsidRDefault="005A5129" w:rsidP="00F44424">
            <w:pPr>
              <w:spacing w:after="0" w:line="240" w:lineRule="auto"/>
              <w:rPr>
                <w:rFonts w:ascii="Verdana" w:hAnsi="Verdana"/>
                <w:sz w:val="20"/>
                <w:szCs w:val="20"/>
              </w:rPr>
            </w:pPr>
          </w:p>
        </w:tc>
      </w:tr>
      <w:tr w:rsidR="005A5129" w:rsidRPr="00DB7CA0" w14:paraId="71DB6336" w14:textId="77777777" w:rsidTr="00C01935">
        <w:trPr>
          <w:tblCellSpacing w:w="15" w:type="dxa"/>
        </w:trPr>
        <w:tc>
          <w:tcPr>
            <w:tcW w:w="664" w:type="dxa"/>
            <w:vAlign w:val="center"/>
          </w:tcPr>
          <w:p w14:paraId="3DFF0EAD"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8.</w:t>
            </w:r>
          </w:p>
        </w:tc>
        <w:tc>
          <w:tcPr>
            <w:tcW w:w="1357" w:type="dxa"/>
            <w:vAlign w:val="center"/>
          </w:tcPr>
          <w:p w14:paraId="7CE2DC15" w14:textId="31571169" w:rsidR="005A5129" w:rsidRPr="00DB7CA0" w:rsidRDefault="005A5129" w:rsidP="00F44424">
            <w:pPr>
              <w:spacing w:after="0" w:line="240" w:lineRule="auto"/>
              <w:ind w:left="99"/>
              <w:rPr>
                <w:rFonts w:ascii="Verdana" w:hAnsi="Verdana"/>
                <w:b/>
                <w:bCs/>
                <w:sz w:val="20"/>
                <w:szCs w:val="20"/>
              </w:rPr>
            </w:pPr>
            <w:r w:rsidRPr="00DB7CA0">
              <w:rPr>
                <w:rFonts w:ascii="Verdana" w:hAnsi="Verdana"/>
                <w:b/>
                <w:bCs/>
                <w:sz w:val="20"/>
                <w:szCs w:val="20"/>
              </w:rPr>
              <w:t xml:space="preserve">Utrzymanie obiektu </w:t>
            </w:r>
            <w:r w:rsidRPr="00DB7CA0">
              <w:rPr>
                <w:rFonts w:ascii="Verdana" w:hAnsi="Verdana"/>
                <w:b/>
                <w:bCs/>
                <w:sz w:val="20"/>
                <w:szCs w:val="20"/>
              </w:rPr>
              <w:br/>
              <w:t>i terenu</w:t>
            </w:r>
          </w:p>
        </w:tc>
        <w:tc>
          <w:tcPr>
            <w:tcW w:w="0" w:type="auto"/>
            <w:vAlign w:val="center"/>
          </w:tcPr>
          <w:p w14:paraId="26221EA5" w14:textId="77777777"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Łopaty do śniegu, sól/piasek, pojemniki na odpady (segregacja)</w:t>
            </w:r>
          </w:p>
        </w:tc>
        <w:tc>
          <w:tcPr>
            <w:tcW w:w="1366" w:type="dxa"/>
            <w:vAlign w:val="center"/>
          </w:tcPr>
          <w:p w14:paraId="05FE7417" w14:textId="77777777" w:rsidR="005A5129" w:rsidRPr="00DB7CA0" w:rsidRDefault="005A5129" w:rsidP="00F44424">
            <w:pPr>
              <w:spacing w:after="0" w:line="240" w:lineRule="auto"/>
              <w:rPr>
                <w:rFonts w:ascii="Verdana" w:hAnsi="Verdana"/>
                <w:sz w:val="20"/>
                <w:szCs w:val="20"/>
              </w:rPr>
            </w:pPr>
          </w:p>
        </w:tc>
        <w:tc>
          <w:tcPr>
            <w:tcW w:w="2365" w:type="dxa"/>
            <w:vAlign w:val="center"/>
          </w:tcPr>
          <w:p w14:paraId="0DB84929" w14:textId="77777777" w:rsidR="005A5129" w:rsidRPr="00DB7CA0" w:rsidRDefault="005A5129" w:rsidP="00F44424">
            <w:pPr>
              <w:spacing w:after="0" w:line="240" w:lineRule="auto"/>
              <w:rPr>
                <w:rFonts w:ascii="Verdana" w:hAnsi="Verdana"/>
                <w:sz w:val="20"/>
                <w:szCs w:val="20"/>
              </w:rPr>
            </w:pPr>
          </w:p>
        </w:tc>
      </w:tr>
    </w:tbl>
    <w:p w14:paraId="087A0D1A" w14:textId="77777777" w:rsidR="005A5129" w:rsidRPr="00DB7CA0" w:rsidRDefault="005A5129" w:rsidP="00F44424">
      <w:pPr>
        <w:spacing w:after="0" w:line="240" w:lineRule="auto"/>
        <w:rPr>
          <w:rFonts w:ascii="Verdana" w:hAnsi="Verdana"/>
          <w:sz w:val="20"/>
          <w:szCs w:val="20"/>
        </w:rPr>
      </w:pPr>
    </w:p>
    <w:p w14:paraId="1F5E610A" w14:textId="77777777" w:rsidR="005A5129" w:rsidRPr="00DB7CA0" w:rsidRDefault="005A5129" w:rsidP="00F44424">
      <w:pPr>
        <w:spacing w:after="0" w:line="240" w:lineRule="auto"/>
        <w:rPr>
          <w:rFonts w:ascii="Verdana" w:hAnsi="Verdana"/>
          <w:b/>
          <w:bCs/>
          <w:i/>
          <w:iCs/>
          <w:sz w:val="20"/>
          <w:szCs w:val="20"/>
          <w:u w:val="single"/>
        </w:rPr>
      </w:pPr>
      <w:r w:rsidRPr="00DB7CA0">
        <w:rPr>
          <w:rFonts w:ascii="Verdana" w:hAnsi="Verdana"/>
          <w:sz w:val="20"/>
          <w:szCs w:val="20"/>
          <w:u w:val="single"/>
        </w:rPr>
        <w:t xml:space="preserve">WERYFIKACJA ZASOBÓW RZECZOWYCH – </w:t>
      </w:r>
      <w:r w:rsidRPr="00DB7CA0">
        <w:rPr>
          <w:rFonts w:ascii="Verdana" w:hAnsi="Verdana"/>
          <w:b/>
          <w:bCs/>
          <w:i/>
          <w:iCs/>
          <w:sz w:val="20"/>
          <w:szCs w:val="20"/>
          <w:u w:val="single"/>
        </w:rPr>
        <w:t>zgodnie ze złożoną ofertą*</w:t>
      </w:r>
    </w:p>
    <w:tbl>
      <w:tblPr>
        <w:tblpPr w:leftFromText="141" w:rightFromText="141" w:vertAnchor="text" w:horzAnchor="margin" w:tblpY="280"/>
        <w:tblW w:w="10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9"/>
        <w:gridCol w:w="2121"/>
        <w:gridCol w:w="3828"/>
        <w:gridCol w:w="1701"/>
        <w:gridCol w:w="1701"/>
      </w:tblGrid>
      <w:tr w:rsidR="005A5129" w:rsidRPr="00DB7CA0" w14:paraId="0DE8A126" w14:textId="77777777" w:rsidTr="00C704C3">
        <w:trPr>
          <w:tblCellSpacing w:w="15" w:type="dxa"/>
        </w:trPr>
        <w:tc>
          <w:tcPr>
            <w:tcW w:w="664" w:type="dxa"/>
            <w:vAlign w:val="center"/>
          </w:tcPr>
          <w:p w14:paraId="02BD8CA9" w14:textId="648ADFBE" w:rsidR="005A5129" w:rsidRPr="00DB7CA0" w:rsidRDefault="00F341A3" w:rsidP="00F44424">
            <w:pPr>
              <w:spacing w:after="0" w:line="240" w:lineRule="auto"/>
              <w:rPr>
                <w:rFonts w:ascii="Verdana" w:hAnsi="Verdana"/>
                <w:sz w:val="20"/>
                <w:szCs w:val="20"/>
              </w:rPr>
            </w:pPr>
            <w:r w:rsidRPr="00DB7CA0">
              <w:rPr>
                <w:rFonts w:ascii="Verdana" w:hAnsi="Verdana"/>
                <w:sz w:val="20"/>
                <w:szCs w:val="20"/>
              </w:rPr>
              <w:t>9.</w:t>
            </w:r>
          </w:p>
        </w:tc>
        <w:tc>
          <w:tcPr>
            <w:tcW w:w="2091" w:type="dxa"/>
            <w:vAlign w:val="center"/>
          </w:tcPr>
          <w:p w14:paraId="3CC9E292" w14:textId="280DF2A4" w:rsidR="005A5129" w:rsidRPr="00DB7CA0" w:rsidRDefault="00BC602A" w:rsidP="00F44424">
            <w:pPr>
              <w:spacing w:after="0" w:line="240" w:lineRule="auto"/>
              <w:ind w:left="99"/>
              <w:jc w:val="left"/>
              <w:rPr>
                <w:rFonts w:ascii="Verdana" w:hAnsi="Verdana"/>
                <w:b/>
                <w:bCs/>
                <w:sz w:val="20"/>
                <w:szCs w:val="20"/>
              </w:rPr>
            </w:pPr>
            <w:r>
              <w:rPr>
                <w:rFonts w:ascii="Verdana" w:hAnsi="Verdana"/>
                <w:b/>
                <w:bCs/>
                <w:sz w:val="20"/>
                <w:szCs w:val="20"/>
              </w:rPr>
              <w:t xml:space="preserve">Produkty </w:t>
            </w:r>
            <w:r w:rsidR="005A5129" w:rsidRPr="00DB7CA0">
              <w:rPr>
                <w:rFonts w:ascii="Verdana" w:hAnsi="Verdana"/>
                <w:b/>
                <w:bCs/>
                <w:sz w:val="20"/>
                <w:szCs w:val="20"/>
              </w:rPr>
              <w:t>Podwyższonego Standardu Higienicznego</w:t>
            </w:r>
          </w:p>
        </w:tc>
        <w:tc>
          <w:tcPr>
            <w:tcW w:w="3798" w:type="dxa"/>
            <w:vAlign w:val="center"/>
          </w:tcPr>
          <w:p w14:paraId="638F4DCC" w14:textId="78685E2B" w:rsidR="00BC602A" w:rsidRPr="00DB7CA0" w:rsidRDefault="009515D5" w:rsidP="00F44424">
            <w:pPr>
              <w:pStyle w:val="Akapitzlist"/>
              <w:numPr>
                <w:ilvl w:val="0"/>
                <w:numId w:val="62"/>
              </w:numPr>
              <w:spacing w:after="0" w:line="240" w:lineRule="auto"/>
              <w:jc w:val="left"/>
              <w:rPr>
                <w:rFonts w:ascii="Verdana" w:hAnsi="Verdana"/>
                <w:sz w:val="20"/>
                <w:szCs w:val="20"/>
              </w:rPr>
            </w:pPr>
            <w:r>
              <w:rPr>
                <w:rFonts w:ascii="Verdana" w:hAnsi="Verdana"/>
                <w:sz w:val="20"/>
                <w:szCs w:val="20"/>
              </w:rPr>
              <w:t>730</w:t>
            </w:r>
            <w:r w:rsidR="00BC602A">
              <w:rPr>
                <w:rFonts w:ascii="Verdana" w:hAnsi="Verdana"/>
                <w:sz w:val="20"/>
                <w:szCs w:val="20"/>
              </w:rPr>
              <w:t xml:space="preserve"> sztuk jednorazowych maszynek</w:t>
            </w:r>
            <w:r w:rsidR="00BC602A" w:rsidRPr="00DB7CA0">
              <w:rPr>
                <w:rFonts w:ascii="Verdana" w:hAnsi="Verdana"/>
                <w:sz w:val="20"/>
                <w:szCs w:val="20"/>
              </w:rPr>
              <w:t xml:space="preserve"> do golenia z 3 ostrzami</w:t>
            </w:r>
            <w:r w:rsidR="00BC602A">
              <w:rPr>
                <w:rFonts w:ascii="Verdana" w:hAnsi="Verdana"/>
                <w:sz w:val="20"/>
                <w:szCs w:val="20"/>
              </w:rPr>
              <w:t>.</w:t>
            </w:r>
          </w:p>
          <w:p w14:paraId="0BA86819" w14:textId="77777777" w:rsidR="00BC602A" w:rsidRPr="00DB7CA0" w:rsidRDefault="00BC602A" w:rsidP="00F44424">
            <w:pPr>
              <w:pStyle w:val="Akapitzlist"/>
              <w:numPr>
                <w:ilvl w:val="0"/>
                <w:numId w:val="62"/>
              </w:numPr>
              <w:spacing w:after="0" w:line="240" w:lineRule="auto"/>
              <w:jc w:val="left"/>
              <w:rPr>
                <w:rFonts w:ascii="Verdana" w:hAnsi="Verdana"/>
                <w:sz w:val="20"/>
                <w:szCs w:val="20"/>
              </w:rPr>
            </w:pPr>
            <w:r>
              <w:rPr>
                <w:rFonts w:ascii="Verdana" w:hAnsi="Verdana"/>
                <w:sz w:val="20"/>
                <w:szCs w:val="20"/>
              </w:rPr>
              <w:t>180 sztuk szczoteczek</w:t>
            </w:r>
            <w:r w:rsidRPr="00DB7CA0">
              <w:rPr>
                <w:rFonts w:ascii="Verdana" w:hAnsi="Verdana"/>
                <w:sz w:val="20"/>
                <w:szCs w:val="20"/>
              </w:rPr>
              <w:t xml:space="preserve"> do zębów </w:t>
            </w:r>
          </w:p>
          <w:p w14:paraId="56AE4A84" w14:textId="77777777" w:rsidR="00BC602A" w:rsidRPr="00DB7CA0" w:rsidRDefault="00BC602A" w:rsidP="00F44424">
            <w:pPr>
              <w:pStyle w:val="Akapitzlist"/>
              <w:numPr>
                <w:ilvl w:val="0"/>
                <w:numId w:val="62"/>
              </w:numPr>
              <w:spacing w:after="0" w:line="240" w:lineRule="auto"/>
              <w:jc w:val="left"/>
              <w:rPr>
                <w:rFonts w:ascii="Verdana" w:hAnsi="Verdana"/>
                <w:sz w:val="20"/>
                <w:szCs w:val="20"/>
              </w:rPr>
            </w:pPr>
            <w:r>
              <w:rPr>
                <w:rFonts w:ascii="Verdana" w:hAnsi="Verdana"/>
                <w:sz w:val="20"/>
                <w:szCs w:val="20"/>
              </w:rPr>
              <w:t>180 sztuk past</w:t>
            </w:r>
            <w:r w:rsidRPr="00DB7CA0">
              <w:rPr>
                <w:rFonts w:ascii="Verdana" w:hAnsi="Verdana"/>
                <w:sz w:val="20"/>
                <w:szCs w:val="20"/>
              </w:rPr>
              <w:t xml:space="preserve"> do zębów </w:t>
            </w:r>
            <w:r>
              <w:rPr>
                <w:rFonts w:ascii="Verdana" w:hAnsi="Verdana"/>
                <w:sz w:val="20"/>
                <w:szCs w:val="20"/>
              </w:rPr>
              <w:t xml:space="preserve">o pojemności </w:t>
            </w:r>
            <w:r w:rsidRPr="00DB7CA0">
              <w:rPr>
                <w:rFonts w:ascii="Verdana" w:hAnsi="Verdana"/>
                <w:sz w:val="20"/>
                <w:szCs w:val="20"/>
              </w:rPr>
              <w:t xml:space="preserve">do 15 ml </w:t>
            </w:r>
          </w:p>
          <w:p w14:paraId="01AD6779" w14:textId="77777777" w:rsidR="00BC602A" w:rsidRDefault="00BC602A" w:rsidP="00F44424">
            <w:pPr>
              <w:pStyle w:val="Akapitzlist"/>
              <w:numPr>
                <w:ilvl w:val="0"/>
                <w:numId w:val="62"/>
              </w:numPr>
              <w:spacing w:after="0" w:line="240" w:lineRule="auto"/>
              <w:jc w:val="left"/>
              <w:rPr>
                <w:rFonts w:ascii="Verdana" w:hAnsi="Verdana"/>
                <w:sz w:val="20"/>
                <w:szCs w:val="20"/>
              </w:rPr>
            </w:pPr>
            <w:r>
              <w:rPr>
                <w:rFonts w:ascii="Verdana" w:hAnsi="Verdana"/>
                <w:sz w:val="20"/>
                <w:szCs w:val="20"/>
              </w:rPr>
              <w:t>180 sztuk obcinaczek</w:t>
            </w:r>
            <w:r w:rsidRPr="00DB7CA0">
              <w:rPr>
                <w:rFonts w:ascii="Verdana" w:hAnsi="Verdana"/>
                <w:sz w:val="20"/>
                <w:szCs w:val="20"/>
              </w:rPr>
              <w:t xml:space="preserve"> do paznokci </w:t>
            </w:r>
          </w:p>
          <w:p w14:paraId="0C5BFB15" w14:textId="081AA80B" w:rsidR="005A5129" w:rsidRPr="00BC602A" w:rsidRDefault="00BC602A" w:rsidP="00F44424">
            <w:pPr>
              <w:pStyle w:val="Akapitzlist"/>
              <w:numPr>
                <w:ilvl w:val="0"/>
                <w:numId w:val="62"/>
              </w:numPr>
              <w:spacing w:after="0" w:line="240" w:lineRule="auto"/>
              <w:jc w:val="left"/>
              <w:rPr>
                <w:rFonts w:ascii="Verdana" w:hAnsi="Verdana"/>
                <w:sz w:val="20"/>
                <w:szCs w:val="20"/>
              </w:rPr>
            </w:pPr>
            <w:r w:rsidRPr="00BC602A">
              <w:rPr>
                <w:rFonts w:ascii="Verdana" w:hAnsi="Verdana"/>
                <w:sz w:val="20"/>
                <w:szCs w:val="20"/>
              </w:rPr>
              <w:t>120 sztuk szamponów przeciw wszawicy 100ml</w:t>
            </w:r>
          </w:p>
        </w:tc>
        <w:tc>
          <w:tcPr>
            <w:tcW w:w="1671" w:type="dxa"/>
            <w:vAlign w:val="center"/>
          </w:tcPr>
          <w:p w14:paraId="3FBC1DFC" w14:textId="77777777" w:rsidR="005A5129" w:rsidRPr="00DB7CA0" w:rsidRDefault="005A5129" w:rsidP="00F44424">
            <w:pPr>
              <w:spacing w:after="0" w:line="240" w:lineRule="auto"/>
              <w:rPr>
                <w:rFonts w:ascii="Verdana" w:hAnsi="Verdana"/>
                <w:sz w:val="20"/>
                <w:szCs w:val="20"/>
              </w:rPr>
            </w:pPr>
          </w:p>
        </w:tc>
        <w:tc>
          <w:tcPr>
            <w:tcW w:w="1656" w:type="dxa"/>
            <w:vAlign w:val="center"/>
          </w:tcPr>
          <w:p w14:paraId="2ED71FB8" w14:textId="77777777" w:rsidR="005A5129" w:rsidRPr="00DB7CA0" w:rsidRDefault="005A5129" w:rsidP="00F44424">
            <w:pPr>
              <w:spacing w:after="0" w:line="240" w:lineRule="auto"/>
              <w:rPr>
                <w:rFonts w:ascii="Verdana" w:hAnsi="Verdana"/>
                <w:sz w:val="20"/>
                <w:szCs w:val="20"/>
              </w:rPr>
            </w:pPr>
          </w:p>
        </w:tc>
      </w:tr>
    </w:tbl>
    <w:p w14:paraId="307AF756" w14:textId="77777777" w:rsidR="005A5129" w:rsidRPr="00DB7CA0" w:rsidRDefault="005A5129" w:rsidP="00F44424">
      <w:pPr>
        <w:spacing w:after="0" w:line="240" w:lineRule="auto"/>
        <w:rPr>
          <w:rFonts w:ascii="Verdana" w:hAnsi="Verdana"/>
          <w:sz w:val="20"/>
          <w:szCs w:val="20"/>
        </w:rPr>
      </w:pPr>
    </w:p>
    <w:p w14:paraId="786F717C" w14:textId="77777777" w:rsidR="005A5129" w:rsidRPr="00DB7CA0" w:rsidRDefault="005A5129" w:rsidP="00F44424">
      <w:pPr>
        <w:spacing w:after="0" w:line="240" w:lineRule="auto"/>
        <w:rPr>
          <w:rFonts w:ascii="Verdana" w:hAnsi="Verdana"/>
          <w:sz w:val="20"/>
          <w:szCs w:val="20"/>
        </w:rPr>
      </w:pPr>
    </w:p>
    <w:p w14:paraId="4977F022" w14:textId="77777777" w:rsidR="005A5129" w:rsidRPr="00DB7CA0" w:rsidRDefault="005A5129" w:rsidP="00F44424">
      <w:pPr>
        <w:spacing w:after="0" w:line="240" w:lineRule="auto"/>
        <w:ind w:left="0"/>
        <w:rPr>
          <w:rFonts w:ascii="Verdana" w:hAnsi="Verdana"/>
          <w:sz w:val="20"/>
          <w:szCs w:val="20"/>
        </w:rPr>
      </w:pPr>
    </w:p>
    <w:p w14:paraId="194429E9" w14:textId="77777777" w:rsidR="005A5129" w:rsidRPr="00DB7CA0" w:rsidRDefault="005A5129" w:rsidP="00F44424">
      <w:pPr>
        <w:spacing w:after="0" w:line="240" w:lineRule="auto"/>
        <w:rPr>
          <w:rFonts w:ascii="Verdana" w:hAnsi="Verdana"/>
          <w:sz w:val="20"/>
          <w:szCs w:val="20"/>
          <w:u w:val="single"/>
        </w:rPr>
      </w:pPr>
      <w:r w:rsidRPr="00DB7CA0">
        <w:rPr>
          <w:rFonts w:ascii="Verdana" w:hAnsi="Verdana"/>
          <w:sz w:val="20"/>
          <w:szCs w:val="20"/>
          <w:u w:val="single"/>
        </w:rPr>
        <w:t>II. STANDARDY BYTOWE I SANITARNE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60"/>
      </w:tblGrid>
      <w:tr w:rsidR="005A5129" w:rsidRPr="00DB7CA0" w14:paraId="5D4F7371" w14:textId="77777777">
        <w:trPr>
          <w:tblCellSpacing w:w="15" w:type="dxa"/>
        </w:trPr>
        <w:tc>
          <w:tcPr>
            <w:tcW w:w="0" w:type="auto"/>
            <w:vAlign w:val="center"/>
            <w:hideMark/>
          </w:tcPr>
          <w:p w14:paraId="4F752D16" w14:textId="5C0C23E7" w:rsidR="005A5129" w:rsidRPr="00DB7CA0" w:rsidRDefault="005A5129" w:rsidP="00F44424">
            <w:pPr>
              <w:spacing w:after="0" w:line="240" w:lineRule="auto"/>
              <w:rPr>
                <w:rFonts w:ascii="Verdana" w:hAnsi="Verdana"/>
                <w:b/>
                <w:bCs/>
                <w:sz w:val="20"/>
                <w:szCs w:val="20"/>
              </w:rPr>
            </w:pPr>
            <w:r w:rsidRPr="00DB7CA0">
              <w:rPr>
                <w:rFonts w:ascii="Verdana" w:hAnsi="Verdana"/>
                <w:i/>
                <w:iCs/>
                <w:sz w:val="20"/>
                <w:szCs w:val="20"/>
              </w:rPr>
              <w:t>Weryfikacja parametrów krytycznych dla zdrowia i bezpieczeństwa.</w:t>
            </w:r>
          </w:p>
        </w:tc>
      </w:tr>
    </w:tbl>
    <w:p w14:paraId="4C0C96B5" w14:textId="77777777" w:rsidR="005A5129" w:rsidRPr="00DB7CA0" w:rsidRDefault="005A5129" w:rsidP="00F44424">
      <w:pPr>
        <w:spacing w:after="0" w:line="240" w:lineRule="auto"/>
        <w:ind w:left="0"/>
        <w:rPr>
          <w:rFonts w:ascii="Verdana" w:hAnsi="Verdana"/>
          <w:vanish/>
          <w:sz w:val="20"/>
          <w:szCs w:val="20"/>
        </w:rPr>
      </w:pPr>
    </w:p>
    <w:tbl>
      <w:tblPr>
        <w:tblW w:w="977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7"/>
        <w:gridCol w:w="1696"/>
        <w:gridCol w:w="4392"/>
        <w:gridCol w:w="1539"/>
        <w:gridCol w:w="1578"/>
      </w:tblGrid>
      <w:tr w:rsidR="005A5129" w:rsidRPr="00DB7CA0" w14:paraId="7FCAA3A3" w14:textId="77777777" w:rsidTr="00C704C3">
        <w:trPr>
          <w:tblCellSpacing w:w="15" w:type="dxa"/>
        </w:trPr>
        <w:tc>
          <w:tcPr>
            <w:tcW w:w="522" w:type="dxa"/>
            <w:vAlign w:val="center"/>
            <w:hideMark/>
          </w:tcPr>
          <w:p w14:paraId="19FE83BC" w14:textId="77777777" w:rsidR="005A5129" w:rsidRPr="00DB7CA0" w:rsidRDefault="005A5129" w:rsidP="00F44424">
            <w:pPr>
              <w:spacing w:after="0" w:line="240" w:lineRule="auto"/>
              <w:ind w:hanging="205"/>
              <w:rPr>
                <w:rFonts w:ascii="Verdana" w:hAnsi="Verdana"/>
                <w:sz w:val="20"/>
                <w:szCs w:val="20"/>
              </w:rPr>
            </w:pPr>
            <w:r w:rsidRPr="00DB7CA0">
              <w:rPr>
                <w:rFonts w:ascii="Verdana" w:hAnsi="Verdana"/>
                <w:sz w:val="20"/>
                <w:szCs w:val="20"/>
              </w:rPr>
              <w:t>Lp.</w:t>
            </w:r>
          </w:p>
        </w:tc>
        <w:tc>
          <w:tcPr>
            <w:tcW w:w="1666" w:type="dxa"/>
            <w:vAlign w:val="center"/>
            <w:hideMark/>
          </w:tcPr>
          <w:p w14:paraId="54107EF0" w14:textId="77777777" w:rsidR="005A5129" w:rsidRPr="00DB7CA0" w:rsidRDefault="005A5129" w:rsidP="00F44424">
            <w:pPr>
              <w:spacing w:after="0" w:line="240" w:lineRule="auto"/>
              <w:ind w:left="0" w:hanging="188"/>
              <w:jc w:val="center"/>
              <w:rPr>
                <w:rFonts w:ascii="Verdana" w:hAnsi="Verdana"/>
                <w:b/>
                <w:bCs/>
                <w:sz w:val="20"/>
                <w:szCs w:val="20"/>
              </w:rPr>
            </w:pPr>
            <w:r w:rsidRPr="00DB7CA0">
              <w:rPr>
                <w:rFonts w:ascii="Verdana" w:hAnsi="Verdana"/>
                <w:b/>
                <w:bCs/>
                <w:sz w:val="20"/>
                <w:szCs w:val="20"/>
              </w:rPr>
              <w:t>Parametr</w:t>
            </w:r>
          </w:p>
        </w:tc>
        <w:tc>
          <w:tcPr>
            <w:tcW w:w="4362" w:type="dxa"/>
            <w:vAlign w:val="center"/>
            <w:hideMark/>
          </w:tcPr>
          <w:p w14:paraId="17E2AD82"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Wymagany poziom</w:t>
            </w:r>
          </w:p>
        </w:tc>
        <w:tc>
          <w:tcPr>
            <w:tcW w:w="1509" w:type="dxa"/>
            <w:vAlign w:val="center"/>
            <w:hideMark/>
          </w:tcPr>
          <w:p w14:paraId="6E27126A"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Wynik pomiaru</w:t>
            </w:r>
          </w:p>
        </w:tc>
        <w:tc>
          <w:tcPr>
            <w:tcW w:w="1533" w:type="dxa"/>
            <w:vAlign w:val="center"/>
            <w:hideMark/>
          </w:tcPr>
          <w:p w14:paraId="6BFA6391"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Zgodność</w:t>
            </w:r>
          </w:p>
        </w:tc>
      </w:tr>
      <w:tr w:rsidR="005A5129" w:rsidRPr="00DB7CA0" w14:paraId="02AAB427" w14:textId="77777777" w:rsidTr="00C704C3">
        <w:trPr>
          <w:tblCellSpacing w:w="15" w:type="dxa"/>
        </w:trPr>
        <w:tc>
          <w:tcPr>
            <w:tcW w:w="522" w:type="dxa"/>
            <w:vAlign w:val="center"/>
            <w:hideMark/>
          </w:tcPr>
          <w:p w14:paraId="1BF4AF0F"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1</w:t>
            </w:r>
          </w:p>
        </w:tc>
        <w:tc>
          <w:tcPr>
            <w:tcW w:w="1666" w:type="dxa"/>
            <w:vAlign w:val="center"/>
            <w:hideMark/>
          </w:tcPr>
          <w:p w14:paraId="14EC9C42" w14:textId="10A9AA90" w:rsidR="005A5129" w:rsidRPr="00DB7CA0" w:rsidRDefault="005A5129" w:rsidP="00F44424">
            <w:pPr>
              <w:spacing w:after="0" w:line="240" w:lineRule="auto"/>
              <w:ind w:left="96"/>
              <w:rPr>
                <w:rFonts w:ascii="Verdana" w:hAnsi="Verdana"/>
                <w:sz w:val="20"/>
                <w:szCs w:val="20"/>
              </w:rPr>
            </w:pPr>
            <w:r w:rsidRPr="00DB7CA0">
              <w:rPr>
                <w:rFonts w:ascii="Verdana" w:hAnsi="Verdana"/>
                <w:b/>
                <w:bCs/>
                <w:sz w:val="20"/>
                <w:szCs w:val="20"/>
              </w:rPr>
              <w:t>Temperatura</w:t>
            </w:r>
            <w:r w:rsidR="00401C3A">
              <w:rPr>
                <w:rStyle w:val="Odwoanieprzypisudolnego"/>
                <w:rFonts w:ascii="Verdana" w:hAnsi="Verdana"/>
                <w:b/>
                <w:bCs/>
                <w:sz w:val="20"/>
                <w:szCs w:val="20"/>
              </w:rPr>
              <w:footnoteReference w:id="4"/>
            </w:r>
          </w:p>
        </w:tc>
        <w:tc>
          <w:tcPr>
            <w:tcW w:w="4362" w:type="dxa"/>
            <w:vAlign w:val="center"/>
            <w:hideMark/>
          </w:tcPr>
          <w:p w14:paraId="5433403B" w14:textId="3794E6CB"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 xml:space="preserve">Minimum </w:t>
            </w:r>
            <w:r w:rsidRPr="00DB7CA0">
              <w:rPr>
                <w:rFonts w:ascii="Verdana" w:hAnsi="Verdana"/>
                <w:b/>
                <w:bCs/>
                <w:sz w:val="20"/>
                <w:szCs w:val="20"/>
              </w:rPr>
              <w:t>+18°C</w:t>
            </w:r>
            <w:r w:rsidRPr="00DB7CA0">
              <w:rPr>
                <w:rFonts w:ascii="Verdana" w:hAnsi="Verdana"/>
                <w:sz w:val="20"/>
                <w:szCs w:val="20"/>
              </w:rPr>
              <w:t xml:space="preserve"> w pomieszczeniach pobytu</w:t>
            </w:r>
          </w:p>
        </w:tc>
        <w:tc>
          <w:tcPr>
            <w:tcW w:w="1509" w:type="dxa"/>
            <w:vAlign w:val="center"/>
            <w:hideMark/>
          </w:tcPr>
          <w:p w14:paraId="4D33F05F" w14:textId="7C885ED3"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..........°C</w:t>
            </w:r>
          </w:p>
        </w:tc>
        <w:tc>
          <w:tcPr>
            <w:tcW w:w="1533" w:type="dxa"/>
            <w:vAlign w:val="center"/>
            <w:hideMark/>
          </w:tcPr>
          <w:p w14:paraId="5C995DA7"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TAK / NIE</w:t>
            </w:r>
          </w:p>
        </w:tc>
      </w:tr>
      <w:tr w:rsidR="005A5129" w:rsidRPr="00DB7CA0" w14:paraId="7AC7FA1F" w14:textId="77777777" w:rsidTr="00C704C3">
        <w:trPr>
          <w:tblCellSpacing w:w="15" w:type="dxa"/>
        </w:trPr>
        <w:tc>
          <w:tcPr>
            <w:tcW w:w="522" w:type="dxa"/>
            <w:vAlign w:val="center"/>
            <w:hideMark/>
          </w:tcPr>
          <w:p w14:paraId="69CDDF88"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2</w:t>
            </w:r>
          </w:p>
        </w:tc>
        <w:tc>
          <w:tcPr>
            <w:tcW w:w="1666" w:type="dxa"/>
            <w:vAlign w:val="center"/>
            <w:hideMark/>
          </w:tcPr>
          <w:p w14:paraId="1A055A6C" w14:textId="77777777" w:rsidR="005A5129" w:rsidRPr="00DB7CA0" w:rsidRDefault="005A5129" w:rsidP="00F44424">
            <w:pPr>
              <w:spacing w:after="0" w:line="240" w:lineRule="auto"/>
              <w:ind w:left="96"/>
              <w:rPr>
                <w:rFonts w:ascii="Verdana" w:hAnsi="Verdana"/>
                <w:sz w:val="20"/>
                <w:szCs w:val="20"/>
              </w:rPr>
            </w:pPr>
            <w:r w:rsidRPr="00DB7CA0">
              <w:rPr>
                <w:rFonts w:ascii="Verdana" w:hAnsi="Verdana"/>
                <w:b/>
                <w:bCs/>
                <w:sz w:val="20"/>
                <w:szCs w:val="20"/>
              </w:rPr>
              <w:t>Czystość</w:t>
            </w:r>
          </w:p>
        </w:tc>
        <w:tc>
          <w:tcPr>
            <w:tcW w:w="4362" w:type="dxa"/>
            <w:vAlign w:val="center"/>
            <w:hideMark/>
          </w:tcPr>
          <w:p w14:paraId="5A6AAEEF" w14:textId="6666D724" w:rsidR="005A5129" w:rsidRPr="00DB7CA0" w:rsidRDefault="005A5129" w:rsidP="00F44424">
            <w:pPr>
              <w:spacing w:after="0" w:line="240" w:lineRule="auto"/>
              <w:jc w:val="left"/>
              <w:rPr>
                <w:rFonts w:ascii="Verdana" w:hAnsi="Verdana"/>
                <w:sz w:val="20"/>
                <w:szCs w:val="20"/>
              </w:rPr>
            </w:pPr>
            <w:r w:rsidRPr="00DB7CA0">
              <w:rPr>
                <w:rFonts w:ascii="Verdana" w:hAnsi="Verdana"/>
                <w:sz w:val="20"/>
                <w:szCs w:val="20"/>
              </w:rPr>
              <w:t xml:space="preserve">Codzienna dezynfekcja sanitariatów </w:t>
            </w:r>
            <w:r w:rsidRPr="00DB7CA0">
              <w:rPr>
                <w:rFonts w:ascii="Verdana" w:hAnsi="Verdana"/>
                <w:sz w:val="20"/>
                <w:szCs w:val="20"/>
              </w:rPr>
              <w:br/>
              <w:t xml:space="preserve">i sprzątanie </w:t>
            </w:r>
          </w:p>
        </w:tc>
        <w:tc>
          <w:tcPr>
            <w:tcW w:w="1509" w:type="dxa"/>
            <w:vAlign w:val="center"/>
            <w:hideMark/>
          </w:tcPr>
          <w:p w14:paraId="49C5EE86"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Opis: ..........</w:t>
            </w:r>
          </w:p>
        </w:tc>
        <w:tc>
          <w:tcPr>
            <w:tcW w:w="1533" w:type="dxa"/>
            <w:vAlign w:val="center"/>
            <w:hideMark/>
          </w:tcPr>
          <w:p w14:paraId="495C7381"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TAK / NIE</w:t>
            </w:r>
          </w:p>
        </w:tc>
      </w:tr>
    </w:tbl>
    <w:p w14:paraId="332F1A09" w14:textId="77777777" w:rsidR="009A59DA" w:rsidRDefault="009A59DA" w:rsidP="00F44424">
      <w:pPr>
        <w:spacing w:after="0" w:line="240" w:lineRule="auto"/>
        <w:ind w:left="0"/>
        <w:rPr>
          <w:rFonts w:ascii="Verdana" w:hAnsi="Verdana"/>
          <w:sz w:val="20"/>
          <w:szCs w:val="20"/>
        </w:rPr>
      </w:pPr>
    </w:p>
    <w:p w14:paraId="38621478" w14:textId="77777777" w:rsidR="008A42A8" w:rsidRDefault="008A42A8" w:rsidP="00F44424">
      <w:pPr>
        <w:spacing w:after="0" w:line="240" w:lineRule="auto"/>
        <w:ind w:left="0"/>
        <w:rPr>
          <w:rFonts w:ascii="Verdana" w:hAnsi="Verdana"/>
          <w:sz w:val="20"/>
          <w:szCs w:val="20"/>
        </w:rPr>
      </w:pPr>
    </w:p>
    <w:p w14:paraId="21B4B482" w14:textId="77777777" w:rsidR="008A42A8" w:rsidRDefault="008A42A8" w:rsidP="00F44424">
      <w:pPr>
        <w:spacing w:after="0" w:line="240" w:lineRule="auto"/>
        <w:ind w:left="0"/>
        <w:rPr>
          <w:rFonts w:ascii="Verdana" w:hAnsi="Verdana"/>
          <w:sz w:val="20"/>
          <w:szCs w:val="20"/>
        </w:rPr>
      </w:pPr>
    </w:p>
    <w:p w14:paraId="642CFE8A" w14:textId="77777777" w:rsidR="005A5129" w:rsidRPr="00DB7CA0" w:rsidRDefault="005A5129" w:rsidP="00F44424">
      <w:pPr>
        <w:spacing w:after="0" w:line="240" w:lineRule="auto"/>
        <w:rPr>
          <w:rFonts w:ascii="Verdana" w:hAnsi="Verdana"/>
          <w:b/>
          <w:bCs/>
          <w:i/>
          <w:iCs/>
          <w:sz w:val="20"/>
          <w:szCs w:val="20"/>
          <w:u w:val="single"/>
        </w:rPr>
      </w:pPr>
      <w:r w:rsidRPr="00DB7CA0">
        <w:rPr>
          <w:rFonts w:ascii="Verdana" w:hAnsi="Verdana"/>
          <w:sz w:val="20"/>
          <w:szCs w:val="20"/>
          <w:u w:val="single"/>
        </w:rPr>
        <w:t xml:space="preserve">III. PERSONEL I FORMALNOŚCI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7"/>
        <w:gridCol w:w="1495"/>
        <w:gridCol w:w="3624"/>
        <w:gridCol w:w="1741"/>
        <w:gridCol w:w="1370"/>
      </w:tblGrid>
      <w:tr w:rsidR="005A5129" w:rsidRPr="00DB7CA0" w14:paraId="72302273" w14:textId="77777777" w:rsidTr="003F7089">
        <w:trPr>
          <w:tblCellSpacing w:w="15" w:type="dxa"/>
        </w:trPr>
        <w:tc>
          <w:tcPr>
            <w:tcW w:w="662" w:type="dxa"/>
            <w:vAlign w:val="center"/>
            <w:hideMark/>
          </w:tcPr>
          <w:p w14:paraId="36F356D3"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Lp.</w:t>
            </w:r>
          </w:p>
        </w:tc>
        <w:tc>
          <w:tcPr>
            <w:tcW w:w="1465" w:type="dxa"/>
            <w:vAlign w:val="center"/>
            <w:hideMark/>
          </w:tcPr>
          <w:p w14:paraId="3056BC90"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Obszar</w:t>
            </w:r>
          </w:p>
        </w:tc>
        <w:tc>
          <w:tcPr>
            <w:tcW w:w="3594" w:type="dxa"/>
            <w:vAlign w:val="center"/>
            <w:hideMark/>
          </w:tcPr>
          <w:p w14:paraId="0A8CA6F9"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Wymóg umowny</w:t>
            </w:r>
          </w:p>
        </w:tc>
        <w:tc>
          <w:tcPr>
            <w:tcW w:w="0" w:type="auto"/>
            <w:vAlign w:val="center"/>
            <w:hideMark/>
          </w:tcPr>
          <w:p w14:paraId="50EE5CF2"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Stan faktyczny</w:t>
            </w:r>
          </w:p>
        </w:tc>
        <w:tc>
          <w:tcPr>
            <w:tcW w:w="0" w:type="auto"/>
            <w:vAlign w:val="center"/>
            <w:hideMark/>
          </w:tcPr>
          <w:p w14:paraId="63709C7C" w14:textId="77777777" w:rsidR="005A5129" w:rsidRPr="00DB7CA0" w:rsidRDefault="005A5129" w:rsidP="00F44424">
            <w:pPr>
              <w:spacing w:after="0" w:line="240" w:lineRule="auto"/>
              <w:ind w:left="0"/>
              <w:jc w:val="center"/>
              <w:rPr>
                <w:rFonts w:ascii="Verdana" w:hAnsi="Verdana"/>
                <w:b/>
                <w:bCs/>
                <w:sz w:val="20"/>
                <w:szCs w:val="20"/>
              </w:rPr>
            </w:pPr>
            <w:r w:rsidRPr="00DB7CA0">
              <w:rPr>
                <w:rFonts w:ascii="Verdana" w:hAnsi="Verdana"/>
                <w:b/>
                <w:bCs/>
                <w:sz w:val="20"/>
                <w:szCs w:val="20"/>
              </w:rPr>
              <w:t>Zgodność</w:t>
            </w:r>
          </w:p>
        </w:tc>
      </w:tr>
      <w:tr w:rsidR="005A5129" w:rsidRPr="00DB7CA0" w14:paraId="5BD58B98" w14:textId="77777777" w:rsidTr="003F7089">
        <w:trPr>
          <w:tblCellSpacing w:w="15" w:type="dxa"/>
        </w:trPr>
        <w:tc>
          <w:tcPr>
            <w:tcW w:w="662" w:type="dxa"/>
            <w:vAlign w:val="center"/>
            <w:hideMark/>
          </w:tcPr>
          <w:p w14:paraId="3BA69B13"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10.</w:t>
            </w:r>
          </w:p>
        </w:tc>
        <w:tc>
          <w:tcPr>
            <w:tcW w:w="1465" w:type="dxa"/>
            <w:vAlign w:val="center"/>
            <w:hideMark/>
          </w:tcPr>
          <w:p w14:paraId="01980724"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Obsada</w:t>
            </w:r>
          </w:p>
        </w:tc>
        <w:tc>
          <w:tcPr>
            <w:tcW w:w="3594" w:type="dxa"/>
            <w:vAlign w:val="center"/>
            <w:hideMark/>
          </w:tcPr>
          <w:p w14:paraId="40569E62" w14:textId="77777777" w:rsidR="005A5129" w:rsidRPr="00DB7CA0" w:rsidRDefault="005A5129" w:rsidP="00F44424">
            <w:pPr>
              <w:spacing w:after="0" w:line="240" w:lineRule="auto"/>
              <w:ind w:left="168"/>
              <w:jc w:val="left"/>
              <w:rPr>
                <w:rFonts w:ascii="Verdana" w:hAnsi="Verdana"/>
                <w:sz w:val="20"/>
                <w:szCs w:val="20"/>
              </w:rPr>
            </w:pPr>
            <w:r w:rsidRPr="00DB7CA0">
              <w:rPr>
                <w:rFonts w:ascii="Verdana" w:hAnsi="Verdana"/>
                <w:sz w:val="20"/>
                <w:szCs w:val="20"/>
              </w:rPr>
              <w:t xml:space="preserve">Odpowiednia liczba opiekunów na zmianie </w:t>
            </w:r>
          </w:p>
        </w:tc>
        <w:tc>
          <w:tcPr>
            <w:tcW w:w="0" w:type="auto"/>
            <w:vAlign w:val="center"/>
            <w:hideMark/>
          </w:tcPr>
          <w:p w14:paraId="5606F92E"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 osób</w:t>
            </w:r>
          </w:p>
        </w:tc>
        <w:tc>
          <w:tcPr>
            <w:tcW w:w="0" w:type="auto"/>
            <w:vAlign w:val="center"/>
            <w:hideMark/>
          </w:tcPr>
          <w:p w14:paraId="64924E5F"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TAK / NIE</w:t>
            </w:r>
          </w:p>
        </w:tc>
      </w:tr>
      <w:tr w:rsidR="005A5129" w:rsidRPr="00DB7CA0" w14:paraId="0B42BD86" w14:textId="77777777" w:rsidTr="003F7089">
        <w:trPr>
          <w:tblCellSpacing w:w="15" w:type="dxa"/>
        </w:trPr>
        <w:tc>
          <w:tcPr>
            <w:tcW w:w="662" w:type="dxa"/>
            <w:vAlign w:val="center"/>
            <w:hideMark/>
          </w:tcPr>
          <w:p w14:paraId="2A593471"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11.</w:t>
            </w:r>
          </w:p>
        </w:tc>
        <w:tc>
          <w:tcPr>
            <w:tcW w:w="1465" w:type="dxa"/>
            <w:vAlign w:val="center"/>
            <w:hideMark/>
          </w:tcPr>
          <w:p w14:paraId="3B3D8DF2" w14:textId="77777777" w:rsidR="005A5129" w:rsidRPr="00DB7CA0" w:rsidRDefault="005A5129" w:rsidP="00F44424">
            <w:pPr>
              <w:spacing w:after="0" w:line="240" w:lineRule="auto"/>
              <w:ind w:left="99"/>
              <w:rPr>
                <w:rFonts w:ascii="Verdana" w:hAnsi="Verdana"/>
                <w:sz w:val="20"/>
                <w:szCs w:val="20"/>
              </w:rPr>
            </w:pPr>
            <w:r w:rsidRPr="00DB7CA0">
              <w:rPr>
                <w:rFonts w:ascii="Verdana" w:hAnsi="Verdana"/>
                <w:b/>
                <w:bCs/>
                <w:sz w:val="20"/>
                <w:szCs w:val="20"/>
              </w:rPr>
              <w:t>Media</w:t>
            </w:r>
          </w:p>
        </w:tc>
        <w:tc>
          <w:tcPr>
            <w:tcW w:w="3594" w:type="dxa"/>
            <w:vAlign w:val="center"/>
            <w:hideMark/>
          </w:tcPr>
          <w:p w14:paraId="437B4DE9" w14:textId="77777777" w:rsidR="005A5129" w:rsidRPr="00DB7CA0" w:rsidRDefault="005A5129" w:rsidP="00F44424">
            <w:pPr>
              <w:spacing w:after="0" w:line="240" w:lineRule="auto"/>
              <w:ind w:left="168"/>
              <w:jc w:val="left"/>
              <w:rPr>
                <w:rFonts w:ascii="Verdana" w:hAnsi="Verdana"/>
                <w:sz w:val="20"/>
                <w:szCs w:val="20"/>
              </w:rPr>
            </w:pPr>
            <w:r w:rsidRPr="00DB7CA0">
              <w:rPr>
                <w:rFonts w:ascii="Verdana" w:hAnsi="Verdana"/>
                <w:sz w:val="20"/>
                <w:szCs w:val="20"/>
              </w:rPr>
              <w:t xml:space="preserve">Brak zaległości płatniczych grożących odcięciem </w:t>
            </w:r>
          </w:p>
        </w:tc>
        <w:tc>
          <w:tcPr>
            <w:tcW w:w="0" w:type="auto"/>
            <w:vAlign w:val="center"/>
            <w:hideMark/>
          </w:tcPr>
          <w:p w14:paraId="6C68CB0B" w14:textId="77777777" w:rsidR="005A5129" w:rsidRPr="00DB7CA0" w:rsidRDefault="005A5129" w:rsidP="00F44424">
            <w:pPr>
              <w:spacing w:after="0" w:line="240" w:lineRule="auto"/>
              <w:ind w:left="81"/>
              <w:rPr>
                <w:rFonts w:ascii="Verdana" w:hAnsi="Verdana"/>
                <w:sz w:val="20"/>
                <w:szCs w:val="20"/>
              </w:rPr>
            </w:pPr>
            <w:r w:rsidRPr="00DB7CA0">
              <w:rPr>
                <w:rFonts w:ascii="Verdana" w:hAnsi="Verdana"/>
                <w:sz w:val="20"/>
                <w:szCs w:val="20"/>
              </w:rPr>
              <w:t>Okazano/Brak</w:t>
            </w:r>
          </w:p>
        </w:tc>
        <w:tc>
          <w:tcPr>
            <w:tcW w:w="0" w:type="auto"/>
            <w:vAlign w:val="center"/>
            <w:hideMark/>
          </w:tcPr>
          <w:p w14:paraId="0B425850"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TAK / NIE</w:t>
            </w:r>
          </w:p>
        </w:tc>
      </w:tr>
      <w:tr w:rsidR="005A5129" w:rsidRPr="00DB7CA0" w14:paraId="14A9C8F9" w14:textId="77777777" w:rsidTr="003F7089">
        <w:trPr>
          <w:tblCellSpacing w:w="15" w:type="dxa"/>
        </w:trPr>
        <w:tc>
          <w:tcPr>
            <w:tcW w:w="662" w:type="dxa"/>
            <w:vAlign w:val="center"/>
          </w:tcPr>
          <w:p w14:paraId="1A6D6399"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13</w:t>
            </w:r>
          </w:p>
        </w:tc>
        <w:tc>
          <w:tcPr>
            <w:tcW w:w="1465" w:type="dxa"/>
            <w:vAlign w:val="center"/>
          </w:tcPr>
          <w:p w14:paraId="7192949C" w14:textId="77777777" w:rsidR="005A5129" w:rsidRPr="00DB7CA0" w:rsidRDefault="005A5129" w:rsidP="00F44424">
            <w:pPr>
              <w:spacing w:after="0" w:line="240" w:lineRule="auto"/>
              <w:ind w:left="99"/>
              <w:rPr>
                <w:rFonts w:ascii="Verdana" w:hAnsi="Verdana"/>
                <w:b/>
                <w:bCs/>
                <w:sz w:val="20"/>
                <w:szCs w:val="20"/>
              </w:rPr>
            </w:pPr>
            <w:r w:rsidRPr="00DB7CA0">
              <w:rPr>
                <w:rFonts w:ascii="Verdana" w:hAnsi="Verdana"/>
                <w:b/>
                <w:bCs/>
                <w:sz w:val="20"/>
                <w:szCs w:val="20"/>
              </w:rPr>
              <w:t xml:space="preserve">Raport dyżuru - codzienny </w:t>
            </w:r>
          </w:p>
        </w:tc>
        <w:tc>
          <w:tcPr>
            <w:tcW w:w="3594" w:type="dxa"/>
            <w:vAlign w:val="center"/>
          </w:tcPr>
          <w:p w14:paraId="1F5C0F13" w14:textId="77777777" w:rsidR="005A5129" w:rsidRPr="00DB7CA0" w:rsidRDefault="005A5129" w:rsidP="00F44424">
            <w:pPr>
              <w:spacing w:after="0" w:line="240" w:lineRule="auto"/>
              <w:ind w:left="168"/>
              <w:jc w:val="left"/>
              <w:rPr>
                <w:rFonts w:ascii="Verdana" w:hAnsi="Verdana"/>
                <w:sz w:val="20"/>
                <w:szCs w:val="20"/>
              </w:rPr>
            </w:pPr>
            <w:r w:rsidRPr="00DB7CA0">
              <w:rPr>
                <w:rFonts w:ascii="Verdana" w:hAnsi="Verdana"/>
                <w:sz w:val="20"/>
                <w:szCs w:val="20"/>
              </w:rPr>
              <w:t>Czy są prowadzone bieżące wpisy</w:t>
            </w:r>
          </w:p>
        </w:tc>
        <w:tc>
          <w:tcPr>
            <w:tcW w:w="0" w:type="auto"/>
            <w:vAlign w:val="center"/>
          </w:tcPr>
          <w:p w14:paraId="29BAFCAF" w14:textId="77777777" w:rsidR="005A5129" w:rsidRPr="00DB7CA0" w:rsidRDefault="005A5129" w:rsidP="00F44424">
            <w:pPr>
              <w:spacing w:after="0" w:line="240" w:lineRule="auto"/>
              <w:ind w:left="81"/>
              <w:rPr>
                <w:rFonts w:ascii="Verdana" w:hAnsi="Verdana"/>
                <w:sz w:val="20"/>
                <w:szCs w:val="20"/>
              </w:rPr>
            </w:pPr>
            <w:r w:rsidRPr="00DB7CA0">
              <w:rPr>
                <w:rFonts w:ascii="Verdana" w:hAnsi="Verdana"/>
                <w:sz w:val="20"/>
                <w:szCs w:val="20"/>
              </w:rPr>
              <w:t>Okazano/Brak</w:t>
            </w:r>
          </w:p>
        </w:tc>
        <w:tc>
          <w:tcPr>
            <w:tcW w:w="0" w:type="auto"/>
            <w:vAlign w:val="center"/>
          </w:tcPr>
          <w:p w14:paraId="057C8292" w14:textId="77777777" w:rsidR="005A5129" w:rsidRPr="00DB7CA0" w:rsidRDefault="005A5129" w:rsidP="00F44424">
            <w:pPr>
              <w:spacing w:after="0" w:line="240" w:lineRule="auto"/>
              <w:rPr>
                <w:rFonts w:ascii="Verdana" w:hAnsi="Verdana"/>
                <w:sz w:val="20"/>
                <w:szCs w:val="20"/>
              </w:rPr>
            </w:pPr>
            <w:r w:rsidRPr="00DB7CA0">
              <w:rPr>
                <w:rFonts w:ascii="Verdana" w:hAnsi="Verdana"/>
                <w:sz w:val="20"/>
                <w:szCs w:val="20"/>
              </w:rPr>
              <w:t>TAK / NIE</w:t>
            </w:r>
          </w:p>
        </w:tc>
      </w:tr>
    </w:tbl>
    <w:p w14:paraId="508FB932" w14:textId="77777777" w:rsidR="005A5129" w:rsidRPr="00DB7CA0" w:rsidRDefault="005A5129" w:rsidP="00F44424">
      <w:pPr>
        <w:spacing w:after="0" w:line="240" w:lineRule="auto"/>
        <w:rPr>
          <w:rFonts w:ascii="Verdana" w:hAnsi="Verdana"/>
          <w:sz w:val="20"/>
          <w:szCs w:val="20"/>
        </w:rPr>
      </w:pPr>
    </w:p>
    <w:p w14:paraId="590EC328" w14:textId="7DDCA2E4" w:rsidR="005A5129" w:rsidRPr="00DB7CA0" w:rsidRDefault="005A5129" w:rsidP="00F44424">
      <w:pPr>
        <w:spacing w:after="0" w:line="240" w:lineRule="auto"/>
        <w:rPr>
          <w:rFonts w:ascii="Verdana" w:hAnsi="Verdana" w:cs="Calibri"/>
          <w:b/>
          <w:sz w:val="20"/>
          <w:szCs w:val="20"/>
        </w:rPr>
      </w:pPr>
      <w:r w:rsidRPr="00DB7CA0">
        <w:rPr>
          <w:rFonts w:ascii="Verdana" w:hAnsi="Verdana"/>
          <w:b/>
          <w:bCs/>
          <w:sz w:val="20"/>
          <w:szCs w:val="20"/>
        </w:rPr>
        <w:t>III</w:t>
      </w:r>
      <w:r w:rsidR="00221E72">
        <w:rPr>
          <w:rFonts w:ascii="Verdana" w:hAnsi="Verdana"/>
          <w:b/>
          <w:bCs/>
          <w:sz w:val="20"/>
          <w:szCs w:val="20"/>
        </w:rPr>
        <w:t>.</w:t>
      </w:r>
      <w:r w:rsidRPr="00DB7CA0">
        <w:rPr>
          <w:rFonts w:ascii="Verdana" w:hAnsi="Verdana"/>
          <w:b/>
          <w:bCs/>
          <w:sz w:val="20"/>
          <w:szCs w:val="20"/>
        </w:rPr>
        <w:t xml:space="preserve"> </w:t>
      </w:r>
      <w:r w:rsidRPr="00DB7CA0">
        <w:rPr>
          <w:rFonts w:ascii="Verdana" w:hAnsi="Verdana" w:cs="Calibri"/>
          <w:b/>
          <w:sz w:val="20"/>
          <w:szCs w:val="20"/>
        </w:rPr>
        <w:t>Polecenia lub zalecenia pokontrolne.</w:t>
      </w:r>
    </w:p>
    <w:p w14:paraId="71D44D1A" w14:textId="77777777" w:rsidR="005A5129" w:rsidRPr="00DB7CA0" w:rsidRDefault="005A5129" w:rsidP="00F44424">
      <w:pPr>
        <w:spacing w:after="0" w:line="240" w:lineRule="auto"/>
        <w:jc w:val="center"/>
        <w:rPr>
          <w:rFonts w:ascii="Verdana" w:hAnsi="Verdana" w:cs="Calibri"/>
          <w:b/>
          <w:sz w:val="20"/>
          <w:szCs w:val="20"/>
        </w:rPr>
      </w:pPr>
    </w:p>
    <w:p w14:paraId="0B781E5E" w14:textId="37AF70E1" w:rsidR="005A5129" w:rsidRPr="00DB7CA0" w:rsidRDefault="005A5129" w:rsidP="00F44424">
      <w:pPr>
        <w:spacing w:after="0" w:line="240" w:lineRule="auto"/>
        <w:jc w:val="center"/>
        <w:rPr>
          <w:rFonts w:ascii="Verdana" w:hAnsi="Verdana" w:cs="Calibri"/>
          <w:bCs/>
          <w:sz w:val="20"/>
          <w:szCs w:val="20"/>
        </w:rPr>
      </w:pPr>
      <w:r w:rsidRPr="00DB7CA0">
        <w:rPr>
          <w:rFonts w:ascii="Verdana" w:hAnsi="Verdana" w:cs="Calibri"/>
          <w:bCs/>
          <w:sz w:val="20"/>
          <w:szCs w:val="20"/>
        </w:rPr>
        <w:t>........................................................................................................................................................................................................................................................................................................................................................................................................................................................................................................................................................................................................................</w:t>
      </w:r>
    </w:p>
    <w:p w14:paraId="0EC7E7B6" w14:textId="77777777" w:rsidR="005A5129" w:rsidRPr="00DB7CA0" w:rsidRDefault="005A5129" w:rsidP="00F44424">
      <w:pPr>
        <w:spacing w:after="0" w:line="240" w:lineRule="auto"/>
        <w:rPr>
          <w:rFonts w:ascii="Verdana" w:hAnsi="Verdana" w:cs="Calibri"/>
          <w:sz w:val="20"/>
          <w:szCs w:val="20"/>
        </w:rPr>
      </w:pPr>
    </w:p>
    <w:p w14:paraId="2610DDED"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Wyznacza się termin na usunięcie uchybień do .......................................................</w:t>
      </w:r>
    </w:p>
    <w:p w14:paraId="701E9866" w14:textId="77777777" w:rsidR="005A5129" w:rsidRPr="00DB7CA0" w:rsidRDefault="005A5129" w:rsidP="00F44424">
      <w:pPr>
        <w:spacing w:after="0" w:line="240" w:lineRule="auto"/>
        <w:rPr>
          <w:rFonts w:ascii="Verdana" w:hAnsi="Verdana" w:cs="Calibri"/>
          <w:sz w:val="20"/>
          <w:szCs w:val="20"/>
        </w:rPr>
      </w:pPr>
    </w:p>
    <w:p w14:paraId="512D36F3"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t>Na tym protokół zakończono.</w:t>
      </w:r>
    </w:p>
    <w:p w14:paraId="4EA1F30D"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t>Protokół sporządzono w 2 jednobrzmiących egzemplarzach.</w:t>
      </w:r>
    </w:p>
    <w:p w14:paraId="35F60D58"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t>Jeden egzemplarz przekazano Wykonawcy Usług.</w:t>
      </w:r>
    </w:p>
    <w:p w14:paraId="3B6AB7B8"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lastRenderedPageBreak/>
        <w:t>Poinformowano o możliwości zgłaszania wyjaśnień do treści protokołu w terminie 7 dni od daty podpisania protokołu.</w:t>
      </w:r>
    </w:p>
    <w:p w14:paraId="0816E404" w14:textId="77777777" w:rsidR="005A5129" w:rsidRPr="00DB7CA0" w:rsidRDefault="005A5129" w:rsidP="00F44424">
      <w:pPr>
        <w:spacing w:after="0" w:line="240" w:lineRule="auto"/>
        <w:rPr>
          <w:rFonts w:ascii="Verdana" w:hAnsi="Verdana" w:cs="Calibri"/>
          <w:iCs/>
          <w:sz w:val="20"/>
          <w:szCs w:val="20"/>
        </w:rPr>
      </w:pPr>
    </w:p>
    <w:p w14:paraId="71361C95"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t xml:space="preserve">Wykonawca Usług wnosi/ nie wnosi* zastrzeżeń co do faktów zawartych </w:t>
      </w:r>
      <w:r w:rsidRPr="00DB7CA0">
        <w:rPr>
          <w:rFonts w:ascii="Verdana" w:hAnsi="Verdana" w:cs="Calibri"/>
          <w:iCs/>
          <w:sz w:val="20"/>
          <w:szCs w:val="20"/>
        </w:rPr>
        <w:br/>
        <w:t>w niniejszym protokole.</w:t>
      </w:r>
    </w:p>
    <w:p w14:paraId="43F363A2" w14:textId="77777777" w:rsidR="005A5129" w:rsidRPr="00DB7CA0" w:rsidRDefault="005A5129" w:rsidP="00F44424">
      <w:pPr>
        <w:spacing w:after="0" w:line="240" w:lineRule="auto"/>
        <w:rPr>
          <w:rFonts w:ascii="Verdana" w:hAnsi="Verdana" w:cs="Calibri"/>
          <w:iCs/>
          <w:sz w:val="20"/>
          <w:szCs w:val="20"/>
        </w:rPr>
      </w:pPr>
    </w:p>
    <w:p w14:paraId="6B422015" w14:textId="77777777" w:rsidR="005A5129" w:rsidRPr="00DB7CA0" w:rsidRDefault="005A5129" w:rsidP="00F44424">
      <w:pPr>
        <w:spacing w:after="0" w:line="240" w:lineRule="auto"/>
        <w:rPr>
          <w:rFonts w:ascii="Verdana" w:hAnsi="Verdana" w:cs="Calibri"/>
          <w:iCs/>
          <w:sz w:val="20"/>
          <w:szCs w:val="20"/>
        </w:rPr>
      </w:pPr>
      <w:r w:rsidRPr="00DB7CA0">
        <w:rPr>
          <w:rFonts w:ascii="Verdana" w:hAnsi="Verdana" w:cs="Calibri"/>
          <w:iCs/>
          <w:sz w:val="20"/>
          <w:szCs w:val="20"/>
        </w:rPr>
        <w:t>*Właściwe podkreślić</w:t>
      </w:r>
    </w:p>
    <w:p w14:paraId="62D5A47D" w14:textId="77777777" w:rsidR="005A5129" w:rsidRPr="00DB7CA0" w:rsidRDefault="005A5129" w:rsidP="00F44424">
      <w:pPr>
        <w:spacing w:after="0" w:line="240" w:lineRule="auto"/>
        <w:rPr>
          <w:rFonts w:ascii="Verdana" w:hAnsi="Verdana"/>
          <w:sz w:val="20"/>
          <w:szCs w:val="20"/>
        </w:rPr>
      </w:pPr>
    </w:p>
    <w:p w14:paraId="391427C0" w14:textId="77777777" w:rsidR="005A5129" w:rsidRPr="00DB7CA0" w:rsidRDefault="005A5129" w:rsidP="00F44424">
      <w:pPr>
        <w:spacing w:after="0" w:line="240" w:lineRule="auto"/>
        <w:rPr>
          <w:rFonts w:ascii="Verdana" w:hAnsi="Verdana" w:cs="Calibri"/>
          <w:sz w:val="20"/>
          <w:szCs w:val="20"/>
        </w:rPr>
      </w:pPr>
      <w:r w:rsidRPr="00DB7CA0">
        <w:rPr>
          <w:rFonts w:ascii="Verdana" w:hAnsi="Verdana" w:cs="Calibri"/>
          <w:sz w:val="20"/>
          <w:szCs w:val="20"/>
        </w:rPr>
        <w:t>Gliwice, dnia ............................</w:t>
      </w:r>
    </w:p>
    <w:p w14:paraId="5545D082" w14:textId="77777777" w:rsidR="005A5129" w:rsidRPr="00DB7CA0" w:rsidRDefault="005A5129" w:rsidP="00F44424">
      <w:pPr>
        <w:spacing w:after="0" w:line="240" w:lineRule="auto"/>
        <w:rPr>
          <w:rFonts w:ascii="Verdana" w:hAnsi="Verdana"/>
          <w:b/>
          <w:bCs/>
          <w:sz w:val="20"/>
          <w:szCs w:val="20"/>
        </w:rPr>
      </w:pPr>
    </w:p>
    <w:p w14:paraId="725CEA4F" w14:textId="7275E1EA" w:rsidR="005A5129" w:rsidRDefault="005A5129" w:rsidP="00F44424">
      <w:pPr>
        <w:spacing w:after="0" w:line="240" w:lineRule="auto"/>
        <w:rPr>
          <w:rFonts w:ascii="Verdana" w:hAnsi="Verdana"/>
          <w:i/>
          <w:iCs/>
          <w:sz w:val="20"/>
          <w:szCs w:val="20"/>
        </w:rPr>
      </w:pPr>
      <w:r w:rsidRPr="00DB7CA0">
        <w:rPr>
          <w:rFonts w:ascii="Verdana" w:hAnsi="Verdana"/>
          <w:b/>
          <w:bCs/>
          <w:sz w:val="20"/>
          <w:szCs w:val="20"/>
        </w:rPr>
        <w:t>Podpisy:</w:t>
      </w:r>
      <w:r w:rsidRPr="00DB7CA0">
        <w:rPr>
          <w:rFonts w:ascii="Verdana" w:hAnsi="Verdana"/>
          <w:sz w:val="20"/>
          <w:szCs w:val="20"/>
        </w:rPr>
        <w:br/>
        <w:t>..................................................          ..................................................</w:t>
      </w:r>
      <w:r w:rsidRPr="00DB7CA0">
        <w:rPr>
          <w:rFonts w:ascii="Verdana" w:hAnsi="Verdana"/>
          <w:sz w:val="20"/>
          <w:szCs w:val="20"/>
        </w:rPr>
        <w:br/>
      </w:r>
      <w:r w:rsidRPr="00DB7CA0">
        <w:rPr>
          <w:rFonts w:ascii="Verdana" w:hAnsi="Verdana"/>
          <w:i/>
          <w:iCs/>
          <w:sz w:val="20"/>
          <w:szCs w:val="20"/>
        </w:rPr>
        <w:t>(Przedstawiciel Zamawiającego)</w:t>
      </w:r>
      <w:r w:rsidRPr="00DB7CA0">
        <w:rPr>
          <w:rFonts w:ascii="Verdana" w:hAnsi="Verdana"/>
          <w:sz w:val="20"/>
          <w:szCs w:val="20"/>
        </w:rPr>
        <w:t xml:space="preserve">               </w:t>
      </w:r>
      <w:r w:rsidR="00401C3A">
        <w:rPr>
          <w:rFonts w:ascii="Verdana" w:hAnsi="Verdana"/>
          <w:sz w:val="20"/>
          <w:szCs w:val="20"/>
        </w:rPr>
        <w:t xml:space="preserve">             </w:t>
      </w:r>
      <w:r w:rsidRPr="00DB7CA0">
        <w:rPr>
          <w:rFonts w:ascii="Verdana" w:hAnsi="Verdana"/>
          <w:i/>
          <w:iCs/>
          <w:sz w:val="20"/>
          <w:szCs w:val="20"/>
        </w:rPr>
        <w:t>(Przedstawiciel Wykonawcy)</w:t>
      </w:r>
      <w:r w:rsidR="007248B9">
        <w:rPr>
          <w:rFonts w:ascii="Verdana" w:hAnsi="Verdana"/>
          <w:i/>
          <w:iCs/>
          <w:sz w:val="20"/>
          <w:szCs w:val="20"/>
        </w:rPr>
        <w:t xml:space="preserve"> </w:t>
      </w:r>
    </w:p>
    <w:p w14:paraId="5A15BC68" w14:textId="77777777" w:rsidR="007248B9" w:rsidRPr="007248B9" w:rsidRDefault="007248B9" w:rsidP="00F44424">
      <w:pPr>
        <w:spacing w:after="0" w:line="240" w:lineRule="auto"/>
      </w:pPr>
    </w:p>
    <w:p w14:paraId="3BB227B0" w14:textId="77777777" w:rsidR="007248B9" w:rsidRDefault="007248B9" w:rsidP="00F44424">
      <w:pPr>
        <w:spacing w:after="0" w:line="240" w:lineRule="auto"/>
        <w:rPr>
          <w:rFonts w:ascii="Verdana" w:hAnsi="Verdana"/>
          <w:sz w:val="20"/>
          <w:szCs w:val="20"/>
        </w:rPr>
      </w:pPr>
    </w:p>
    <w:p w14:paraId="488383DD" w14:textId="77777777" w:rsidR="007248B9" w:rsidRDefault="007248B9" w:rsidP="00F44424">
      <w:pPr>
        <w:spacing w:after="0" w:line="240" w:lineRule="auto"/>
        <w:rPr>
          <w:rFonts w:ascii="Verdana" w:hAnsi="Verdana"/>
          <w:sz w:val="20"/>
          <w:szCs w:val="20"/>
        </w:rPr>
      </w:pPr>
    </w:p>
    <w:p w14:paraId="10CFD8D6" w14:textId="77777777" w:rsidR="007248B9" w:rsidRDefault="007248B9" w:rsidP="00F44424">
      <w:pPr>
        <w:spacing w:after="0" w:line="240" w:lineRule="auto"/>
        <w:rPr>
          <w:rFonts w:ascii="Verdana" w:hAnsi="Verdana"/>
          <w:sz w:val="20"/>
          <w:szCs w:val="20"/>
        </w:rPr>
      </w:pPr>
    </w:p>
    <w:p w14:paraId="6DB259D7" w14:textId="77777777" w:rsidR="007248B9" w:rsidRDefault="007248B9" w:rsidP="00F44424">
      <w:pPr>
        <w:spacing w:after="0" w:line="240" w:lineRule="auto"/>
        <w:rPr>
          <w:rFonts w:ascii="Verdana" w:hAnsi="Verdana"/>
          <w:sz w:val="20"/>
          <w:szCs w:val="20"/>
        </w:rPr>
      </w:pPr>
    </w:p>
    <w:p w14:paraId="6FF14131" w14:textId="332748CC" w:rsidR="00401C3A" w:rsidRDefault="007248B9" w:rsidP="00F44424">
      <w:pPr>
        <w:spacing w:after="0" w:line="240" w:lineRule="auto"/>
        <w:jc w:val="right"/>
        <w:rPr>
          <w:rFonts w:ascii="Verdana" w:hAnsi="Verdana"/>
          <w:i/>
          <w:iCs/>
          <w:sz w:val="20"/>
          <w:szCs w:val="20"/>
        </w:rPr>
      </w:pPr>
      <w:r>
        <w:rPr>
          <w:rFonts w:ascii="Verdana" w:hAnsi="Verdana"/>
          <w:sz w:val="20"/>
          <w:szCs w:val="20"/>
        </w:rPr>
        <w:br w:type="page"/>
      </w:r>
      <w:r w:rsidR="00401C3A" w:rsidRPr="002B63C6">
        <w:rPr>
          <w:rFonts w:ascii="Verdana" w:hAnsi="Verdana"/>
          <w:i/>
          <w:iCs/>
          <w:sz w:val="20"/>
          <w:szCs w:val="20"/>
        </w:rPr>
        <w:lastRenderedPageBreak/>
        <w:t>Załącznik nr</w:t>
      </w:r>
      <w:r w:rsidR="00401C3A">
        <w:rPr>
          <w:rFonts w:ascii="Verdana" w:hAnsi="Verdana"/>
          <w:i/>
          <w:iCs/>
          <w:sz w:val="20"/>
          <w:szCs w:val="20"/>
        </w:rPr>
        <w:t xml:space="preserve"> 7</w:t>
      </w:r>
      <w:r w:rsidR="00401C3A" w:rsidRPr="002B63C6">
        <w:rPr>
          <w:rFonts w:ascii="Verdana" w:hAnsi="Verdana"/>
          <w:i/>
          <w:iCs/>
          <w:sz w:val="20"/>
          <w:szCs w:val="20"/>
        </w:rPr>
        <w:t xml:space="preserve"> do umowy </w:t>
      </w:r>
      <w:r w:rsidR="00401C3A">
        <w:rPr>
          <w:rFonts w:ascii="Verdana" w:hAnsi="Verdana"/>
          <w:i/>
          <w:iCs/>
          <w:sz w:val="20"/>
          <w:szCs w:val="20"/>
        </w:rPr>
        <w:t xml:space="preserve">nr </w:t>
      </w:r>
      <w:r w:rsidR="00401C3A" w:rsidRPr="002B63C6">
        <w:rPr>
          <w:rFonts w:ascii="Verdana" w:hAnsi="Verdana"/>
          <w:i/>
          <w:iCs/>
          <w:sz w:val="20"/>
          <w:szCs w:val="20"/>
        </w:rPr>
        <w:t>OPS.322. ……. .2026.ZP</w:t>
      </w:r>
    </w:p>
    <w:p w14:paraId="16D94C5D" w14:textId="77777777" w:rsidR="00401C3A" w:rsidRDefault="00401C3A" w:rsidP="00F44424">
      <w:pPr>
        <w:spacing w:after="0" w:line="240" w:lineRule="auto"/>
        <w:jc w:val="right"/>
        <w:rPr>
          <w:rFonts w:ascii="Verdana" w:hAnsi="Verdana"/>
          <w:i/>
          <w:iCs/>
          <w:sz w:val="20"/>
          <w:szCs w:val="20"/>
        </w:rPr>
      </w:pPr>
    </w:p>
    <w:p w14:paraId="20665B8C" w14:textId="77777777" w:rsidR="001902C7" w:rsidRDefault="00401C3A" w:rsidP="00F44424">
      <w:pPr>
        <w:spacing w:after="0" w:line="240" w:lineRule="auto"/>
        <w:jc w:val="center"/>
        <w:rPr>
          <w:rFonts w:ascii="Verdana" w:hAnsi="Verdana"/>
          <w:b/>
          <w:bCs/>
          <w:sz w:val="20"/>
          <w:szCs w:val="20"/>
        </w:rPr>
      </w:pPr>
      <w:r w:rsidRPr="001902C7">
        <w:rPr>
          <w:rFonts w:ascii="Verdana" w:hAnsi="Verdana"/>
          <w:b/>
          <w:bCs/>
          <w:sz w:val="20"/>
          <w:szCs w:val="20"/>
        </w:rPr>
        <w:t xml:space="preserve">Umowa powierzenia przetwarzania danych osobowych nr </w:t>
      </w:r>
    </w:p>
    <w:p w14:paraId="53389F8D" w14:textId="07995534" w:rsidR="00401C3A" w:rsidRPr="001902C7" w:rsidRDefault="001902C7" w:rsidP="00F44424">
      <w:pPr>
        <w:spacing w:after="0" w:line="240" w:lineRule="auto"/>
        <w:jc w:val="center"/>
        <w:rPr>
          <w:rFonts w:ascii="Verdana" w:hAnsi="Verdana"/>
          <w:b/>
          <w:bCs/>
          <w:sz w:val="20"/>
          <w:szCs w:val="20"/>
        </w:rPr>
      </w:pPr>
      <w:r w:rsidRPr="001902C7">
        <w:rPr>
          <w:rFonts w:ascii="Verdana" w:hAnsi="Verdana"/>
          <w:b/>
          <w:bCs/>
          <w:sz w:val="20"/>
          <w:szCs w:val="20"/>
        </w:rPr>
        <w:t>OPS.013. ………. .2026.ZP</w:t>
      </w:r>
    </w:p>
    <w:p w14:paraId="3E4DD4D7" w14:textId="77777777" w:rsidR="00401C3A" w:rsidRPr="00450F0B" w:rsidRDefault="00401C3A" w:rsidP="00F44424">
      <w:pPr>
        <w:spacing w:after="0" w:line="240" w:lineRule="auto"/>
        <w:rPr>
          <w:rFonts w:ascii="Verdana" w:hAnsi="Verdana"/>
          <w:sz w:val="20"/>
          <w:szCs w:val="20"/>
        </w:rPr>
      </w:pPr>
    </w:p>
    <w:sdt>
      <w:sdtPr>
        <w:rPr>
          <w:rFonts w:ascii="Verdana" w:hAnsi="Verdana"/>
          <w:sz w:val="20"/>
          <w:szCs w:val="20"/>
        </w:rPr>
        <w:id w:val="-1953700235"/>
        <w:docPartObj>
          <w:docPartGallery w:val="Cover Pages"/>
          <w:docPartUnique/>
        </w:docPartObj>
      </w:sdtPr>
      <w:sdtEndPr/>
      <w:sdtContent>
        <w:p w14:paraId="4AEB162B" w14:textId="77777777" w:rsidR="00401C3A" w:rsidRPr="00450F0B" w:rsidRDefault="00401C3A" w:rsidP="00F44424">
          <w:pPr>
            <w:spacing w:after="0" w:line="240" w:lineRule="auto"/>
            <w:rPr>
              <w:rFonts w:ascii="Verdana" w:hAnsi="Verdana"/>
              <w:noProof/>
              <w:sz w:val="20"/>
              <w:szCs w:val="20"/>
            </w:rPr>
          </w:pPr>
          <w:r w:rsidRPr="00450F0B">
            <w:rPr>
              <w:rFonts w:ascii="Verdana" w:hAnsi="Verdana"/>
              <w:noProof/>
              <w:sz w:val="20"/>
              <w:szCs w:val="20"/>
            </w:rPr>
            <w:t xml:space="preserve">Zawarta w Gliwicach w dniu …………………….. pomiędzy </w:t>
          </w:r>
        </w:p>
        <w:p w14:paraId="37BE5633" w14:textId="65079026" w:rsidR="00401C3A" w:rsidRPr="00450F0B" w:rsidRDefault="00401C3A" w:rsidP="00F44424">
          <w:pPr>
            <w:spacing w:after="0" w:line="240" w:lineRule="auto"/>
            <w:rPr>
              <w:rFonts w:ascii="Verdana" w:hAnsi="Verdana"/>
              <w:noProof/>
              <w:sz w:val="20"/>
              <w:szCs w:val="20"/>
            </w:rPr>
          </w:pPr>
          <w:r w:rsidRPr="00450F0B">
            <w:rPr>
              <w:rFonts w:ascii="Verdana" w:hAnsi="Verdana"/>
              <w:noProof/>
              <w:sz w:val="20"/>
              <w:szCs w:val="20"/>
            </w:rPr>
            <w:t xml:space="preserve">Gliwice – miasto na prawach powiatu, ul. Zwycięstwa 21, 44-100 Gliwice, reprezentowanym przez Prezydenta Miasta w imieniu i na rzecz </w:t>
          </w:r>
          <w:r w:rsidR="00670D2B">
            <w:rPr>
              <w:rFonts w:ascii="Verdana" w:hAnsi="Verdana"/>
              <w:noProof/>
              <w:sz w:val="20"/>
              <w:szCs w:val="20"/>
            </w:rPr>
            <w:t xml:space="preserve">którego </w:t>
          </w:r>
          <w:r w:rsidRPr="00450F0B">
            <w:rPr>
              <w:rFonts w:ascii="Verdana" w:hAnsi="Verdana"/>
              <w:noProof/>
              <w:sz w:val="20"/>
              <w:szCs w:val="20"/>
            </w:rPr>
            <w:t xml:space="preserve">działa Brygida Jankowska – Dyrektor Ośrodka Pomocy Społecznej w Gliwicach, ul. Górnych Wałów 9, 44-100 Gliwice, NIP: 631-13-31-802, </w:t>
          </w:r>
          <w:r w:rsidRPr="00450F0B">
            <w:rPr>
              <w:rFonts w:ascii="Verdana" w:hAnsi="Verdana"/>
              <w:sz w:val="20"/>
              <w:szCs w:val="20"/>
            </w:rPr>
            <w:t xml:space="preserve"> </w:t>
          </w:r>
          <w:r w:rsidRPr="00450F0B">
            <w:rPr>
              <w:rFonts w:ascii="Verdana" w:hAnsi="Verdana"/>
              <w:noProof/>
              <w:sz w:val="20"/>
              <w:szCs w:val="20"/>
            </w:rPr>
            <w:t xml:space="preserve">zwany dalej </w:t>
          </w:r>
          <w:r w:rsidRPr="00450F0B">
            <w:rPr>
              <w:rFonts w:ascii="Verdana" w:hAnsi="Verdana"/>
              <w:b/>
              <w:noProof/>
              <w:sz w:val="20"/>
              <w:szCs w:val="20"/>
            </w:rPr>
            <w:t>Powierzającym,</w:t>
          </w:r>
        </w:p>
        <w:p w14:paraId="1BFDAF8E" w14:textId="77777777" w:rsidR="00401C3A" w:rsidRDefault="00401C3A" w:rsidP="00F44424">
          <w:pPr>
            <w:spacing w:after="0" w:line="240" w:lineRule="auto"/>
            <w:rPr>
              <w:rFonts w:ascii="Verdana" w:hAnsi="Verdana"/>
              <w:bCs/>
              <w:noProof/>
              <w:sz w:val="20"/>
              <w:szCs w:val="20"/>
            </w:rPr>
          </w:pPr>
          <w:r w:rsidRPr="00450F0B">
            <w:rPr>
              <w:rFonts w:ascii="Verdana" w:hAnsi="Verdana"/>
              <w:bCs/>
              <w:noProof/>
              <w:sz w:val="20"/>
              <w:szCs w:val="20"/>
            </w:rPr>
            <w:t xml:space="preserve">a </w:t>
          </w:r>
        </w:p>
        <w:p w14:paraId="5FB8BB41" w14:textId="77777777" w:rsidR="001902C7" w:rsidRPr="00450F0B" w:rsidRDefault="001902C7" w:rsidP="00F44424">
          <w:pPr>
            <w:spacing w:after="0" w:line="240" w:lineRule="auto"/>
            <w:rPr>
              <w:rFonts w:ascii="Verdana" w:hAnsi="Verdana"/>
              <w:bCs/>
              <w:noProof/>
              <w:sz w:val="20"/>
              <w:szCs w:val="20"/>
            </w:rPr>
          </w:pPr>
        </w:p>
        <w:p w14:paraId="6E44A9EF" w14:textId="77777777" w:rsidR="00401C3A" w:rsidRPr="00450F0B" w:rsidRDefault="00401C3A" w:rsidP="00F44424">
          <w:pPr>
            <w:spacing w:after="0" w:line="240" w:lineRule="auto"/>
            <w:rPr>
              <w:rFonts w:ascii="Verdana" w:hAnsi="Verdana"/>
              <w:noProof/>
              <w:sz w:val="20"/>
              <w:szCs w:val="20"/>
            </w:rPr>
          </w:pPr>
          <w:r w:rsidRPr="00450F0B">
            <w:rPr>
              <w:rFonts w:ascii="Verdana" w:hAnsi="Verdana"/>
              <w:noProof/>
              <w:sz w:val="20"/>
              <w:szCs w:val="20"/>
            </w:rPr>
            <w:t xml:space="preserve">zwany dalej </w:t>
          </w:r>
          <w:r w:rsidRPr="00450F0B">
            <w:rPr>
              <w:rFonts w:ascii="Verdana" w:hAnsi="Verdana"/>
              <w:b/>
              <w:noProof/>
              <w:sz w:val="20"/>
              <w:szCs w:val="20"/>
            </w:rPr>
            <w:t>Przetwarzającym.</w:t>
          </w:r>
          <w:r w:rsidRPr="00450F0B">
            <w:rPr>
              <w:rFonts w:ascii="Verdana" w:hAnsi="Verdana"/>
              <w:noProof/>
              <w:sz w:val="20"/>
              <w:szCs w:val="20"/>
            </w:rPr>
            <w:t xml:space="preserve"> </w:t>
          </w:r>
        </w:p>
        <w:p w14:paraId="5B381D60" w14:textId="77777777" w:rsidR="00401C3A" w:rsidRPr="00450F0B" w:rsidRDefault="00401C3A" w:rsidP="00F44424">
          <w:pPr>
            <w:spacing w:after="0" w:line="240" w:lineRule="auto"/>
            <w:rPr>
              <w:rFonts w:ascii="Verdana" w:hAnsi="Verdana"/>
              <w:noProof/>
              <w:sz w:val="20"/>
              <w:szCs w:val="20"/>
            </w:rPr>
          </w:pPr>
          <w:r w:rsidRPr="00450F0B">
            <w:rPr>
              <w:rFonts w:ascii="Verdana" w:hAnsi="Verdana"/>
              <w:noProof/>
              <w:sz w:val="20"/>
              <w:szCs w:val="20"/>
            </w:rPr>
            <w:t xml:space="preserve">Strony niniejszym zawierają Umowę powierzenia przetwarzania danych osobowych </w:t>
          </w:r>
          <w:r w:rsidRPr="00450F0B">
            <w:rPr>
              <w:rFonts w:ascii="Verdana" w:hAnsi="Verdana"/>
              <w:noProof/>
              <w:sz w:val="20"/>
              <w:szCs w:val="20"/>
            </w:rPr>
            <w:br/>
            <w:t>o następującej treści:</w:t>
          </w:r>
        </w:p>
        <w:p w14:paraId="6B083CC7" w14:textId="77777777" w:rsidR="00F44424" w:rsidRDefault="00F44424" w:rsidP="00F44424">
          <w:pPr>
            <w:spacing w:after="0" w:line="240" w:lineRule="auto"/>
            <w:jc w:val="center"/>
            <w:rPr>
              <w:rFonts w:ascii="Verdana" w:hAnsi="Verdana"/>
              <w:b/>
              <w:noProof/>
              <w:sz w:val="20"/>
              <w:szCs w:val="20"/>
            </w:rPr>
          </w:pPr>
        </w:p>
        <w:p w14:paraId="12CBC6EA" w14:textId="39B8364F"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 1</w:t>
          </w:r>
        </w:p>
        <w:p w14:paraId="2E9ACD16"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Oświadczenia Stron</w:t>
          </w:r>
        </w:p>
        <w:p w14:paraId="03BA82D0"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1.</w:t>
          </w:r>
          <w:r w:rsidRPr="00450F0B">
            <w:rPr>
              <w:rFonts w:ascii="Verdana" w:hAnsi="Verdana"/>
              <w:noProof/>
              <w:sz w:val="20"/>
              <w:szCs w:val="20"/>
            </w:rPr>
            <w:tab/>
            <w:t>Powierzający zwany również w niniejszej umowie Administratorem Danych Osobowych powierza Przetwarzającemu do przetwarzania dane osobowe świadczeniobiorców pomocy społecznej, które zgromadził zgodnie z obowiązującymi przepisami prawa.</w:t>
          </w:r>
        </w:p>
        <w:p w14:paraId="2539136C"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2.</w:t>
          </w:r>
          <w:r w:rsidRPr="00450F0B">
            <w:rPr>
              <w:rFonts w:ascii="Verdana" w:hAnsi="Verdana"/>
              <w:noProof/>
              <w:sz w:val="20"/>
              <w:szCs w:val="20"/>
            </w:rPr>
            <w:tab/>
            <w:t>Przetwarzający oświadcza, że dysponuje środkami umożliwiającymi prawidłowe przetwarzanie danych osobowych powierzonych przez Administratora Danych, w zakresie i celu określonym Umową.</w:t>
          </w:r>
        </w:p>
        <w:p w14:paraId="19AAD002" w14:textId="19AA864E"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3.</w:t>
          </w:r>
          <w:r w:rsidRPr="00450F0B">
            <w:rPr>
              <w:rFonts w:ascii="Verdana" w:hAnsi="Verdana"/>
              <w:noProof/>
              <w:sz w:val="20"/>
              <w:szCs w:val="20"/>
            </w:rPr>
            <w:tab/>
            <w:t>Przetwarzający oświadcza również, że osobom zatrudnionym przy przetwarzaniu powierzonych danych osobowych nadane zostały upoważnienia do przetwarzania danych osobowych oraz że osoby te zostały zapoznane z przepisami o ochronie danych osobowych, oraz z odpowiedzialnością za ich nieprzestrzeganie, zobowiązały się do ich przestrzegania oraz do bezterminowego zachowania w tajemnicy przetwarzanych danych osobowych i</w:t>
          </w:r>
          <w:r w:rsidR="00972427" w:rsidRPr="00450F0B">
            <w:rPr>
              <w:rFonts w:ascii="Verdana" w:hAnsi="Verdana"/>
              <w:noProof/>
              <w:sz w:val="20"/>
              <w:szCs w:val="20"/>
            </w:rPr>
            <w:t> </w:t>
          </w:r>
          <w:r w:rsidRPr="00450F0B">
            <w:rPr>
              <w:rFonts w:ascii="Verdana" w:hAnsi="Verdana"/>
              <w:noProof/>
              <w:sz w:val="20"/>
              <w:szCs w:val="20"/>
            </w:rPr>
            <w:t xml:space="preserve">sposobów ich zabezpieczenia. </w:t>
          </w:r>
        </w:p>
        <w:p w14:paraId="61529F5A" w14:textId="77777777" w:rsidR="00F44424" w:rsidRDefault="00F44424" w:rsidP="00F44424">
          <w:pPr>
            <w:spacing w:after="0" w:line="240" w:lineRule="auto"/>
            <w:jc w:val="center"/>
            <w:rPr>
              <w:rFonts w:ascii="Verdana" w:hAnsi="Verdana"/>
              <w:b/>
              <w:noProof/>
              <w:sz w:val="20"/>
              <w:szCs w:val="20"/>
            </w:rPr>
          </w:pPr>
        </w:p>
        <w:p w14:paraId="48FA91ED" w14:textId="7EDC37B9"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 2</w:t>
          </w:r>
        </w:p>
        <w:p w14:paraId="4FBD0996"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Cel, zakres, miejsce przetwarzania powierzonych danych osobowych</w:t>
          </w:r>
        </w:p>
        <w:p w14:paraId="2225AD30" w14:textId="3DEF1BB4" w:rsidR="00401C3A" w:rsidRPr="00450F0B" w:rsidRDefault="00401C3A" w:rsidP="00F44424">
          <w:pPr>
            <w:pStyle w:val="Akapitzlist"/>
            <w:numPr>
              <w:ilvl w:val="0"/>
              <w:numId w:val="45"/>
            </w:numPr>
            <w:spacing w:after="0" w:line="240" w:lineRule="auto"/>
            <w:ind w:left="357" w:hanging="357"/>
            <w:rPr>
              <w:rFonts w:ascii="Verdana" w:hAnsi="Verdana"/>
              <w:noProof/>
              <w:sz w:val="20"/>
              <w:szCs w:val="20"/>
            </w:rPr>
          </w:pPr>
          <w:bookmarkStart w:id="17" w:name="_Hlk507670084"/>
          <w:r w:rsidRPr="00450F0B">
            <w:rPr>
              <w:rFonts w:ascii="Verdana" w:hAnsi="Verdana"/>
              <w:noProof/>
              <w:sz w:val="20"/>
              <w:szCs w:val="20"/>
            </w:rPr>
            <w:t>Administrator Danych powierza Przetwarzającemu przetwarzanie danych osobowych świadczeniobiorców pomocy społecznej</w:t>
          </w:r>
        </w:p>
        <w:p w14:paraId="1A71E148" w14:textId="1906992B" w:rsidR="00401C3A" w:rsidRPr="00450F0B" w:rsidRDefault="00401C3A" w:rsidP="00F44424">
          <w:pPr>
            <w:pStyle w:val="Akapitzlist"/>
            <w:numPr>
              <w:ilvl w:val="0"/>
              <w:numId w:val="45"/>
            </w:numPr>
            <w:spacing w:after="0" w:line="240" w:lineRule="auto"/>
            <w:ind w:left="357" w:hanging="357"/>
            <w:rPr>
              <w:rFonts w:ascii="Verdana" w:hAnsi="Verdana"/>
              <w:noProof/>
              <w:sz w:val="20"/>
              <w:szCs w:val="20"/>
            </w:rPr>
          </w:pPr>
          <w:r w:rsidRPr="00450F0B">
            <w:rPr>
              <w:rFonts w:ascii="Verdana" w:hAnsi="Verdana"/>
              <w:noProof/>
              <w:sz w:val="20"/>
              <w:szCs w:val="20"/>
            </w:rPr>
            <w:t xml:space="preserve">Przetwarzający będzie przetwarzał powierzone na podstawie umowy dane osobowe świadczeniobiorców pomocy społecznej tj. dane personalne klientów oraz dokumentację dotyczącą świadczenia usług polegających na prowadzeniu Ogrzewalni zapewniającej tymczasowe schronienie dla osób w kryzysie bezdomności. </w:t>
          </w:r>
        </w:p>
        <w:p w14:paraId="1DDC4EA4" w14:textId="39C0F813" w:rsidR="00401C3A" w:rsidRPr="00450F0B" w:rsidRDefault="00401C3A" w:rsidP="00F44424">
          <w:pPr>
            <w:pStyle w:val="Akapitzlist"/>
            <w:numPr>
              <w:ilvl w:val="0"/>
              <w:numId w:val="45"/>
            </w:numPr>
            <w:spacing w:after="0" w:line="240" w:lineRule="auto"/>
            <w:ind w:left="357" w:hanging="357"/>
            <w:rPr>
              <w:rFonts w:ascii="Verdana" w:hAnsi="Verdana"/>
              <w:noProof/>
              <w:sz w:val="20"/>
              <w:szCs w:val="20"/>
            </w:rPr>
          </w:pPr>
          <w:r w:rsidRPr="00450F0B">
            <w:rPr>
              <w:rFonts w:ascii="Verdana" w:hAnsi="Verdana"/>
              <w:noProof/>
              <w:sz w:val="20"/>
              <w:szCs w:val="20"/>
            </w:rPr>
            <w:t>Przetwarzający będzie przetwarzał powierzone na podstawie umowy dane, jedynie w celu prawidłowego wykonywania umowy nr</w:t>
          </w:r>
          <w:r w:rsidRPr="00450F0B">
            <w:rPr>
              <w:rFonts w:ascii="Verdana" w:hAnsi="Verdana"/>
              <w:sz w:val="20"/>
              <w:szCs w:val="20"/>
            </w:rPr>
            <w:t xml:space="preserve"> </w:t>
          </w:r>
          <w:r w:rsidRPr="00450F0B">
            <w:rPr>
              <w:rFonts w:ascii="Verdana" w:hAnsi="Verdana"/>
              <w:noProof/>
              <w:sz w:val="20"/>
              <w:szCs w:val="20"/>
            </w:rPr>
            <w:t>………………i wyłącznie w zakresie, jaki jest niezbędny do realizacji tych celów.</w:t>
          </w:r>
        </w:p>
        <w:p w14:paraId="27C1A7FF" w14:textId="77777777" w:rsidR="00401C3A" w:rsidRPr="00450F0B" w:rsidRDefault="00401C3A" w:rsidP="00F44424">
          <w:pPr>
            <w:pStyle w:val="Akapitzlist"/>
            <w:numPr>
              <w:ilvl w:val="0"/>
              <w:numId w:val="45"/>
            </w:numPr>
            <w:spacing w:after="0" w:line="240" w:lineRule="auto"/>
            <w:ind w:left="357" w:hanging="357"/>
            <w:rPr>
              <w:rFonts w:ascii="Verdana" w:hAnsi="Verdana"/>
              <w:noProof/>
              <w:sz w:val="20"/>
              <w:szCs w:val="20"/>
            </w:rPr>
          </w:pPr>
          <w:r w:rsidRPr="00450F0B">
            <w:rPr>
              <w:rFonts w:ascii="Verdana" w:hAnsi="Verdana"/>
              <w:noProof/>
              <w:sz w:val="20"/>
              <w:szCs w:val="20"/>
            </w:rPr>
            <w:t>Na wniosek Administratora Danych lub osoby, której dane dotyczą Przetwarzający wskaże miejsca, w których przetwarza powierzone dane.</w:t>
          </w:r>
        </w:p>
        <w:p w14:paraId="4B56A0E0" w14:textId="77777777" w:rsidR="00401C3A" w:rsidRPr="00450F0B" w:rsidRDefault="00401C3A" w:rsidP="00F44424">
          <w:pPr>
            <w:pStyle w:val="Akapitzlist"/>
            <w:spacing w:after="0" w:line="240" w:lineRule="auto"/>
            <w:ind w:left="357"/>
            <w:rPr>
              <w:rFonts w:ascii="Verdana" w:hAnsi="Verdana"/>
              <w:noProof/>
              <w:sz w:val="20"/>
              <w:szCs w:val="20"/>
            </w:rPr>
          </w:pPr>
        </w:p>
        <w:bookmarkEnd w:id="17"/>
        <w:p w14:paraId="5BB7FA7A"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 3</w:t>
          </w:r>
        </w:p>
        <w:p w14:paraId="3C10FD00"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Zasady przetwarzania danych osobowych</w:t>
          </w:r>
        </w:p>
        <w:p w14:paraId="72C6CB4E" w14:textId="0F6A4715"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1.</w:t>
          </w:r>
          <w:r w:rsidRPr="00450F0B">
            <w:rPr>
              <w:rFonts w:ascii="Verdana" w:hAnsi="Verdana"/>
              <w:noProof/>
              <w:sz w:val="20"/>
              <w:szCs w:val="20"/>
            </w:rPr>
            <w:tab/>
            <w:t>Strony zobowiązują się wykonywać zobowiązania wynikające z niniejszej Umowy z</w:t>
          </w:r>
          <w:r w:rsidR="00972427" w:rsidRPr="00450F0B">
            <w:rPr>
              <w:rFonts w:ascii="Verdana" w:hAnsi="Verdana"/>
              <w:noProof/>
              <w:sz w:val="20"/>
              <w:szCs w:val="20"/>
            </w:rPr>
            <w:t> </w:t>
          </w:r>
          <w:r w:rsidRPr="00450F0B">
            <w:rPr>
              <w:rFonts w:ascii="Verdana" w:hAnsi="Verdana"/>
              <w:noProof/>
              <w:sz w:val="20"/>
              <w:szCs w:val="20"/>
            </w:rPr>
            <w:t>najwyższą starannością zawodową w celu zabezpieczenia prawnego, organizacyjnego i</w:t>
          </w:r>
          <w:r w:rsidR="00972427" w:rsidRPr="00450F0B">
            <w:rPr>
              <w:rFonts w:ascii="Verdana" w:hAnsi="Verdana"/>
              <w:noProof/>
              <w:sz w:val="20"/>
              <w:szCs w:val="20"/>
            </w:rPr>
            <w:t> </w:t>
          </w:r>
          <w:r w:rsidRPr="00450F0B">
            <w:rPr>
              <w:rFonts w:ascii="Verdana" w:hAnsi="Verdana"/>
              <w:noProof/>
              <w:sz w:val="20"/>
              <w:szCs w:val="20"/>
            </w:rPr>
            <w:t>technicznego interesów Stron w zakresie przetwarzania powierzonych danych osobowych.</w:t>
          </w:r>
        </w:p>
        <w:p w14:paraId="4F72552A"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2.</w:t>
          </w:r>
          <w:r w:rsidRPr="00450F0B">
            <w:rPr>
              <w:rFonts w:ascii="Verdana" w:hAnsi="Verdana"/>
              <w:noProof/>
              <w:sz w:val="20"/>
              <w:szCs w:val="20"/>
            </w:rPr>
            <w:tab/>
            <w:t>Przetwarzający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w:t>
          </w:r>
        </w:p>
        <w:p w14:paraId="703A0066"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lastRenderedPageBreak/>
            <w:t>3.</w:t>
          </w:r>
          <w:r w:rsidRPr="00450F0B">
            <w:rPr>
              <w:rFonts w:ascii="Verdana" w:hAnsi="Verdana"/>
              <w:noProof/>
              <w:sz w:val="20"/>
              <w:szCs w:val="20"/>
            </w:rPr>
            <w:tab/>
            <w:t>Przetwarzający oświadcza, że zastosowane do przetwarzania powierzonych danych systemy informatyczne spełniają wymogi aktualnie obowiązujących przepisów prawa.</w:t>
          </w:r>
        </w:p>
        <w:p w14:paraId="7C2E4894"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4.</w:t>
          </w:r>
          <w:r w:rsidRPr="00450F0B">
            <w:rPr>
              <w:rFonts w:ascii="Verdana" w:hAnsi="Verdana"/>
              <w:noProof/>
              <w:sz w:val="20"/>
              <w:szCs w:val="20"/>
            </w:rPr>
            <w:tab/>
            <w:t>Przetwarzający przetwarza dane osobowe wyłącznie na udokumentowane polecenie Administratora Danych.</w:t>
          </w:r>
        </w:p>
        <w:p w14:paraId="16A35BF7" w14:textId="2DA1F85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5.</w:t>
          </w:r>
          <w:r w:rsidRPr="00450F0B">
            <w:rPr>
              <w:rFonts w:ascii="Verdana" w:hAnsi="Verdana"/>
              <w:noProof/>
              <w:sz w:val="20"/>
              <w:szCs w:val="20"/>
            </w:rPr>
            <w:tab/>
            <w:t>Przetwarzający, biorąc pod uwagę charakter przetwarzania, w miarę możliwości pomaga Administratorowi Danych poprzez odpowiednie środki techniczne i organizacyjne wywiązać się z obowiązku odpowiadania na żądania osoby, której dane dotyczą, w zakresie wykonywania jej praw.</w:t>
          </w:r>
        </w:p>
        <w:p w14:paraId="140BD27F"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 xml:space="preserve">6. Przetwarzający </w:t>
          </w:r>
          <w:r w:rsidRPr="00450F0B">
            <w:rPr>
              <w:rFonts w:ascii="Verdana" w:eastAsia="Arial" w:hAnsi="Verdana"/>
              <w:spacing w:val="-1"/>
              <w:sz w:val="20"/>
              <w:szCs w:val="20"/>
            </w:rPr>
            <w:t>w</w:t>
          </w:r>
          <w:r w:rsidRPr="00450F0B">
            <w:rPr>
              <w:rFonts w:ascii="Verdana" w:eastAsia="Arial" w:hAnsi="Verdana"/>
              <w:sz w:val="20"/>
              <w:szCs w:val="20"/>
            </w:rPr>
            <w:t>spó</w:t>
          </w:r>
          <w:r w:rsidRPr="00450F0B">
            <w:rPr>
              <w:rFonts w:ascii="Verdana" w:eastAsia="Arial" w:hAnsi="Verdana"/>
              <w:spacing w:val="-1"/>
              <w:sz w:val="20"/>
              <w:szCs w:val="20"/>
            </w:rPr>
            <w:t>ł</w:t>
          </w:r>
          <w:r w:rsidRPr="00450F0B">
            <w:rPr>
              <w:rFonts w:ascii="Verdana" w:eastAsia="Arial" w:hAnsi="Verdana"/>
              <w:sz w:val="20"/>
              <w:szCs w:val="20"/>
            </w:rPr>
            <w:t>d</w:t>
          </w:r>
          <w:r w:rsidRPr="00450F0B">
            <w:rPr>
              <w:rFonts w:ascii="Verdana" w:eastAsia="Arial" w:hAnsi="Verdana"/>
              <w:spacing w:val="-2"/>
              <w:sz w:val="20"/>
              <w:szCs w:val="20"/>
            </w:rPr>
            <w:t>z</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1"/>
              <w:sz w:val="20"/>
              <w:szCs w:val="20"/>
            </w:rPr>
            <w:t>ł</w:t>
          </w:r>
          <w:r w:rsidRPr="00450F0B">
            <w:rPr>
              <w:rFonts w:ascii="Verdana" w:eastAsia="Arial" w:hAnsi="Verdana"/>
              <w:sz w:val="20"/>
              <w:szCs w:val="20"/>
            </w:rPr>
            <w:t>a z</w:t>
          </w:r>
          <w:r w:rsidRPr="00450F0B">
            <w:rPr>
              <w:rFonts w:ascii="Verdana" w:eastAsia="Arial" w:hAnsi="Verdana"/>
              <w:spacing w:val="-3"/>
              <w:sz w:val="20"/>
              <w:szCs w:val="20"/>
            </w:rPr>
            <w:t xml:space="preserve"> </w:t>
          </w:r>
          <w:r w:rsidRPr="00450F0B">
            <w:rPr>
              <w:rFonts w:ascii="Verdana" w:eastAsia="Arial" w:hAnsi="Verdana"/>
              <w:sz w:val="20"/>
              <w:szCs w:val="20"/>
            </w:rPr>
            <w:t>Administratorem</w:t>
          </w:r>
          <w:r w:rsidRPr="00450F0B">
            <w:rPr>
              <w:rFonts w:ascii="Verdana" w:eastAsia="Arial" w:hAnsi="Verdana"/>
              <w:spacing w:val="2"/>
              <w:sz w:val="20"/>
              <w:szCs w:val="20"/>
            </w:rPr>
            <w:t xml:space="preserve"> </w:t>
          </w:r>
          <w:r w:rsidRPr="00450F0B">
            <w:rPr>
              <w:rFonts w:ascii="Verdana" w:eastAsia="Arial" w:hAnsi="Verdana"/>
              <w:sz w:val="20"/>
              <w:szCs w:val="20"/>
            </w:rPr>
            <w:t>w</w:t>
          </w:r>
          <w:r w:rsidRPr="00450F0B">
            <w:rPr>
              <w:rFonts w:ascii="Verdana" w:eastAsia="Arial" w:hAnsi="Verdana"/>
              <w:spacing w:val="-2"/>
              <w:sz w:val="20"/>
              <w:szCs w:val="20"/>
            </w:rPr>
            <w:t xml:space="preserve"> </w:t>
          </w:r>
          <w:r w:rsidRPr="00450F0B">
            <w:rPr>
              <w:rFonts w:ascii="Verdana" w:eastAsia="Arial" w:hAnsi="Verdana"/>
              <w:sz w:val="20"/>
              <w:szCs w:val="20"/>
            </w:rPr>
            <w:t>s</w:t>
          </w:r>
          <w:r w:rsidRPr="00450F0B">
            <w:rPr>
              <w:rFonts w:ascii="Verdana" w:eastAsia="Arial" w:hAnsi="Verdana"/>
              <w:spacing w:val="-2"/>
              <w:sz w:val="20"/>
              <w:szCs w:val="20"/>
            </w:rPr>
            <w:t>y</w:t>
          </w:r>
          <w:r w:rsidRPr="00450F0B">
            <w:rPr>
              <w:rFonts w:ascii="Verdana" w:eastAsia="Arial" w:hAnsi="Verdana"/>
              <w:spacing w:val="-1"/>
              <w:sz w:val="20"/>
              <w:szCs w:val="20"/>
            </w:rPr>
            <w:t>t</w:t>
          </w:r>
          <w:r w:rsidRPr="00450F0B">
            <w:rPr>
              <w:rFonts w:ascii="Verdana" w:eastAsia="Arial" w:hAnsi="Verdana"/>
              <w:sz w:val="20"/>
              <w:szCs w:val="20"/>
            </w:rPr>
            <w:t>uac</w:t>
          </w:r>
          <w:r w:rsidRPr="00450F0B">
            <w:rPr>
              <w:rFonts w:ascii="Verdana" w:eastAsia="Arial" w:hAnsi="Verdana"/>
              <w:spacing w:val="-1"/>
              <w:sz w:val="20"/>
              <w:szCs w:val="20"/>
            </w:rPr>
            <w:t>j</w:t>
          </w:r>
          <w:r w:rsidRPr="00450F0B">
            <w:rPr>
              <w:rFonts w:ascii="Verdana" w:eastAsia="Arial" w:hAnsi="Verdana"/>
              <w:sz w:val="20"/>
              <w:szCs w:val="20"/>
            </w:rPr>
            <w:t>i nar</w:t>
          </w:r>
          <w:r w:rsidRPr="00450F0B">
            <w:rPr>
              <w:rFonts w:ascii="Verdana" w:eastAsia="Arial" w:hAnsi="Verdana"/>
              <w:spacing w:val="-3"/>
              <w:sz w:val="20"/>
              <w:szCs w:val="20"/>
            </w:rPr>
            <w:t>u</w:t>
          </w:r>
          <w:r w:rsidRPr="00450F0B">
            <w:rPr>
              <w:rFonts w:ascii="Verdana" w:eastAsia="Arial" w:hAnsi="Verdana"/>
              <w:sz w:val="20"/>
              <w:szCs w:val="20"/>
            </w:rPr>
            <w:t>s</w:t>
          </w:r>
          <w:r w:rsidRPr="00450F0B">
            <w:rPr>
              <w:rFonts w:ascii="Verdana" w:eastAsia="Arial" w:hAnsi="Verdana"/>
              <w:spacing w:val="-2"/>
              <w:sz w:val="20"/>
              <w:szCs w:val="20"/>
            </w:rPr>
            <w:t>z</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a och</w:t>
          </w:r>
          <w:r w:rsidRPr="00450F0B">
            <w:rPr>
              <w:rFonts w:ascii="Verdana" w:eastAsia="Arial" w:hAnsi="Verdana"/>
              <w:spacing w:val="-3"/>
              <w:sz w:val="20"/>
              <w:szCs w:val="20"/>
            </w:rPr>
            <w:t>r</w:t>
          </w:r>
          <w:r w:rsidRPr="00450F0B">
            <w:rPr>
              <w:rFonts w:ascii="Verdana" w:eastAsia="Arial" w:hAnsi="Verdana"/>
              <w:sz w:val="20"/>
              <w:szCs w:val="20"/>
            </w:rPr>
            <w:t>ony</w:t>
          </w:r>
          <w:r w:rsidRPr="00450F0B">
            <w:rPr>
              <w:rFonts w:ascii="Verdana" w:eastAsia="Arial" w:hAnsi="Verdana"/>
              <w:spacing w:val="-3"/>
              <w:sz w:val="20"/>
              <w:szCs w:val="20"/>
            </w:rPr>
            <w:t xml:space="preserve"> </w:t>
          </w:r>
          <w:r w:rsidRPr="00450F0B">
            <w:rPr>
              <w:rFonts w:ascii="Verdana" w:eastAsia="Arial" w:hAnsi="Verdana"/>
              <w:spacing w:val="1"/>
              <w:sz w:val="20"/>
              <w:szCs w:val="20"/>
            </w:rPr>
            <w:t>d</w:t>
          </w:r>
          <w:r w:rsidRPr="00450F0B">
            <w:rPr>
              <w:rFonts w:ascii="Verdana" w:eastAsia="Arial" w:hAnsi="Verdana"/>
              <w:sz w:val="20"/>
              <w:szCs w:val="20"/>
            </w:rPr>
            <w:t>an</w:t>
          </w:r>
          <w:r w:rsidRPr="00450F0B">
            <w:rPr>
              <w:rFonts w:ascii="Verdana" w:eastAsia="Arial" w:hAnsi="Verdana"/>
              <w:spacing w:val="-2"/>
              <w:sz w:val="20"/>
              <w:szCs w:val="20"/>
            </w:rPr>
            <w:t>y</w:t>
          </w:r>
          <w:r w:rsidRPr="00450F0B">
            <w:rPr>
              <w:rFonts w:ascii="Verdana" w:eastAsia="Arial" w:hAnsi="Verdana"/>
              <w:sz w:val="20"/>
              <w:szCs w:val="20"/>
            </w:rPr>
            <w:t>ch os</w:t>
          </w:r>
          <w:r w:rsidRPr="00450F0B">
            <w:rPr>
              <w:rFonts w:ascii="Verdana" w:eastAsia="Arial" w:hAnsi="Verdana"/>
              <w:spacing w:val="-2"/>
              <w:sz w:val="20"/>
              <w:szCs w:val="20"/>
            </w:rPr>
            <w:t>o</w:t>
          </w:r>
          <w:r w:rsidRPr="00450F0B">
            <w:rPr>
              <w:rFonts w:ascii="Verdana" w:eastAsia="Arial" w:hAnsi="Verdana"/>
              <w:sz w:val="20"/>
              <w:szCs w:val="20"/>
            </w:rPr>
            <w:t>b</w:t>
          </w:r>
          <w:r w:rsidRPr="00450F0B">
            <w:rPr>
              <w:rFonts w:ascii="Verdana" w:eastAsia="Arial" w:hAnsi="Verdana"/>
              <w:spacing w:val="-2"/>
              <w:sz w:val="20"/>
              <w:szCs w:val="20"/>
            </w:rPr>
            <w:t>o</w:t>
          </w:r>
          <w:r w:rsidRPr="00450F0B">
            <w:rPr>
              <w:rFonts w:ascii="Verdana" w:eastAsia="Arial" w:hAnsi="Verdana"/>
              <w:spacing w:val="-1"/>
              <w:sz w:val="20"/>
              <w:szCs w:val="20"/>
            </w:rPr>
            <w:t>w</w:t>
          </w:r>
          <w:r w:rsidRPr="00450F0B">
            <w:rPr>
              <w:rFonts w:ascii="Verdana" w:eastAsia="Arial" w:hAnsi="Verdana"/>
              <w:spacing w:val="-2"/>
              <w:sz w:val="20"/>
              <w:szCs w:val="20"/>
            </w:rPr>
            <w:t>y</w:t>
          </w:r>
          <w:r w:rsidRPr="00450F0B">
            <w:rPr>
              <w:rFonts w:ascii="Verdana" w:eastAsia="Arial" w:hAnsi="Verdana"/>
              <w:sz w:val="20"/>
              <w:szCs w:val="20"/>
            </w:rPr>
            <w:t>ch poprzez:</w:t>
          </w:r>
        </w:p>
        <w:p w14:paraId="24971BB8" w14:textId="77777777" w:rsidR="00401C3A" w:rsidRPr="00450F0B" w:rsidRDefault="00401C3A" w:rsidP="00F44424">
          <w:pPr>
            <w:pStyle w:val="Akapitzlist"/>
            <w:numPr>
              <w:ilvl w:val="0"/>
              <w:numId w:val="46"/>
            </w:numPr>
            <w:spacing w:after="0" w:line="240" w:lineRule="auto"/>
            <w:ind w:left="426" w:right="57"/>
            <w:rPr>
              <w:rFonts w:ascii="Verdana" w:eastAsia="Arial" w:hAnsi="Verdana"/>
              <w:sz w:val="20"/>
              <w:szCs w:val="20"/>
            </w:rPr>
          </w:pPr>
          <w:r w:rsidRPr="00450F0B">
            <w:rPr>
              <w:rFonts w:ascii="Verdana" w:eastAsia="Arial" w:hAnsi="Verdana"/>
              <w:sz w:val="20"/>
              <w:szCs w:val="20"/>
            </w:rPr>
            <w:t>n</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2"/>
              <w:sz w:val="20"/>
              <w:szCs w:val="20"/>
            </w:rPr>
            <w:t>z</w:t>
          </w:r>
          <w:r w:rsidRPr="00450F0B">
            <w:rPr>
              <w:rFonts w:ascii="Verdana" w:eastAsia="Arial" w:hAnsi="Verdana"/>
              <w:spacing w:val="-1"/>
              <w:sz w:val="20"/>
              <w:szCs w:val="20"/>
            </w:rPr>
            <w:t>w</w:t>
          </w:r>
          <w:r w:rsidRPr="00450F0B">
            <w:rPr>
              <w:rFonts w:ascii="Verdana" w:eastAsia="Arial" w:hAnsi="Verdana"/>
              <w:spacing w:val="1"/>
              <w:sz w:val="20"/>
              <w:szCs w:val="20"/>
            </w:rPr>
            <w:t>ł</w:t>
          </w:r>
          <w:r w:rsidRPr="00450F0B">
            <w:rPr>
              <w:rFonts w:ascii="Verdana" w:eastAsia="Arial" w:hAnsi="Verdana"/>
              <w:sz w:val="20"/>
              <w:szCs w:val="20"/>
            </w:rPr>
            <w:t>oc</w:t>
          </w:r>
          <w:r w:rsidRPr="00450F0B">
            <w:rPr>
              <w:rFonts w:ascii="Verdana" w:eastAsia="Arial" w:hAnsi="Verdana"/>
              <w:spacing w:val="-2"/>
              <w:sz w:val="20"/>
              <w:szCs w:val="20"/>
            </w:rPr>
            <w:t>z</w:t>
          </w:r>
          <w:r w:rsidRPr="00450F0B">
            <w:rPr>
              <w:rFonts w:ascii="Verdana" w:eastAsia="Arial" w:hAnsi="Verdana"/>
              <w:spacing w:val="-1"/>
              <w:sz w:val="20"/>
              <w:szCs w:val="20"/>
            </w:rPr>
            <w:t>n</w:t>
          </w:r>
          <w:r w:rsidRPr="00450F0B">
            <w:rPr>
              <w:rFonts w:ascii="Verdana" w:eastAsia="Arial" w:hAnsi="Verdana"/>
              <w:sz w:val="20"/>
              <w:szCs w:val="20"/>
            </w:rPr>
            <w:t xml:space="preserve">e </w:t>
          </w:r>
          <w:r w:rsidRPr="00450F0B">
            <w:rPr>
              <w:rFonts w:ascii="Verdana" w:eastAsia="Arial" w:hAnsi="Verdana"/>
              <w:spacing w:val="1"/>
              <w:sz w:val="20"/>
              <w:szCs w:val="20"/>
            </w:rPr>
            <w:t>i</w:t>
          </w:r>
          <w:r w:rsidRPr="00450F0B">
            <w:rPr>
              <w:rFonts w:ascii="Verdana" w:eastAsia="Arial" w:hAnsi="Verdana"/>
              <w:spacing w:val="-2"/>
              <w:sz w:val="20"/>
              <w:szCs w:val="20"/>
            </w:rPr>
            <w:t>n</w:t>
          </w:r>
          <w:r w:rsidRPr="00450F0B">
            <w:rPr>
              <w:rFonts w:ascii="Verdana" w:eastAsia="Arial" w:hAnsi="Verdana"/>
              <w:spacing w:val="1"/>
              <w:sz w:val="20"/>
              <w:szCs w:val="20"/>
            </w:rPr>
            <w:t>f</w:t>
          </w:r>
          <w:r w:rsidRPr="00450F0B">
            <w:rPr>
              <w:rFonts w:ascii="Verdana" w:eastAsia="Arial" w:hAnsi="Verdana"/>
              <w:sz w:val="20"/>
              <w:szCs w:val="20"/>
            </w:rPr>
            <w:t>o</w:t>
          </w:r>
          <w:r w:rsidRPr="00450F0B">
            <w:rPr>
              <w:rFonts w:ascii="Verdana" w:eastAsia="Arial" w:hAnsi="Verdana"/>
              <w:spacing w:val="-3"/>
              <w:sz w:val="20"/>
              <w:szCs w:val="20"/>
            </w:rPr>
            <w:t>r</w:t>
          </w:r>
          <w:r w:rsidRPr="00450F0B">
            <w:rPr>
              <w:rFonts w:ascii="Verdana" w:eastAsia="Arial" w:hAnsi="Verdana"/>
              <w:spacing w:val="-1"/>
              <w:sz w:val="20"/>
              <w:szCs w:val="20"/>
            </w:rPr>
            <w:t>m</w:t>
          </w:r>
          <w:r w:rsidRPr="00450F0B">
            <w:rPr>
              <w:rFonts w:ascii="Verdana" w:eastAsia="Arial" w:hAnsi="Verdana"/>
              <w:sz w:val="20"/>
              <w:szCs w:val="20"/>
            </w:rPr>
            <w:t>o</w:t>
          </w:r>
          <w:r w:rsidRPr="00450F0B">
            <w:rPr>
              <w:rFonts w:ascii="Verdana" w:eastAsia="Arial" w:hAnsi="Verdana"/>
              <w:spacing w:val="-1"/>
              <w:sz w:val="20"/>
              <w:szCs w:val="20"/>
            </w:rPr>
            <w:t>w</w:t>
          </w:r>
          <w:r w:rsidRPr="00450F0B">
            <w:rPr>
              <w:rFonts w:ascii="Verdana" w:eastAsia="Arial" w:hAnsi="Verdana"/>
              <w:spacing w:val="1"/>
              <w:sz w:val="20"/>
              <w:szCs w:val="20"/>
            </w:rPr>
            <w:t>a</w:t>
          </w:r>
          <w:r w:rsidRPr="00450F0B">
            <w:rPr>
              <w:rFonts w:ascii="Verdana" w:eastAsia="Arial" w:hAnsi="Verdana"/>
              <w:sz w:val="20"/>
              <w:szCs w:val="20"/>
            </w:rPr>
            <w:t>nie Administratora</w:t>
          </w:r>
          <w:r w:rsidRPr="00450F0B">
            <w:rPr>
              <w:rFonts w:ascii="Verdana" w:eastAsia="Arial" w:hAnsi="Verdana"/>
              <w:spacing w:val="1"/>
              <w:sz w:val="20"/>
              <w:szCs w:val="20"/>
            </w:rPr>
            <w:t xml:space="preserve"> </w:t>
          </w:r>
          <w:r w:rsidRPr="00450F0B">
            <w:rPr>
              <w:rFonts w:ascii="Verdana" w:eastAsia="Arial" w:hAnsi="Verdana"/>
              <w:sz w:val="20"/>
              <w:szCs w:val="20"/>
            </w:rPr>
            <w:t>o</w:t>
          </w:r>
          <w:r w:rsidRPr="00450F0B">
            <w:rPr>
              <w:rFonts w:ascii="Verdana" w:eastAsia="Arial" w:hAnsi="Verdana"/>
              <w:spacing w:val="3"/>
              <w:sz w:val="20"/>
              <w:szCs w:val="20"/>
            </w:rPr>
            <w:t xml:space="preserve"> </w:t>
          </w:r>
          <w:r w:rsidRPr="00450F0B">
            <w:rPr>
              <w:rFonts w:ascii="Verdana" w:eastAsia="Arial" w:hAnsi="Verdana"/>
              <w:spacing w:val="-2"/>
              <w:sz w:val="20"/>
              <w:szCs w:val="20"/>
            </w:rPr>
            <w:t>p</w:t>
          </w:r>
          <w:r w:rsidRPr="00450F0B">
            <w:rPr>
              <w:rFonts w:ascii="Verdana" w:eastAsia="Arial" w:hAnsi="Verdana"/>
              <w:sz w:val="20"/>
              <w:szCs w:val="20"/>
            </w:rPr>
            <w:t>od</w:t>
          </w:r>
          <w:r w:rsidRPr="00450F0B">
            <w:rPr>
              <w:rFonts w:ascii="Verdana" w:eastAsia="Arial" w:hAnsi="Verdana"/>
              <w:spacing w:val="-2"/>
              <w:sz w:val="20"/>
              <w:szCs w:val="20"/>
            </w:rPr>
            <w:t>e</w:t>
          </w:r>
          <w:r w:rsidRPr="00450F0B">
            <w:rPr>
              <w:rFonts w:ascii="Verdana" w:eastAsia="Arial" w:hAnsi="Verdana"/>
              <w:spacing w:val="1"/>
              <w:sz w:val="20"/>
              <w:szCs w:val="20"/>
            </w:rPr>
            <w:t>j</w:t>
          </w:r>
          <w:r w:rsidRPr="00450F0B">
            <w:rPr>
              <w:rFonts w:ascii="Verdana" w:eastAsia="Arial" w:hAnsi="Verdana"/>
              <w:spacing w:val="-1"/>
              <w:sz w:val="20"/>
              <w:szCs w:val="20"/>
            </w:rPr>
            <w:t>r</w:t>
          </w:r>
          <w:r w:rsidRPr="00450F0B">
            <w:rPr>
              <w:rFonts w:ascii="Verdana" w:eastAsia="Arial" w:hAnsi="Verdana"/>
              <w:spacing w:val="-2"/>
              <w:sz w:val="20"/>
              <w:szCs w:val="20"/>
            </w:rPr>
            <w:t>z</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 xml:space="preserve">ach </w:t>
          </w:r>
          <w:r w:rsidRPr="00450F0B">
            <w:rPr>
              <w:rFonts w:ascii="Verdana" w:eastAsia="Arial" w:hAnsi="Verdana"/>
              <w:spacing w:val="30"/>
              <w:sz w:val="20"/>
              <w:szCs w:val="20"/>
            </w:rPr>
            <w:t>lub</w:t>
          </w:r>
          <w:r w:rsidRPr="00450F0B">
            <w:rPr>
              <w:rFonts w:ascii="Verdana" w:eastAsia="Arial" w:hAnsi="Verdana"/>
              <w:spacing w:val="1"/>
              <w:sz w:val="20"/>
              <w:szCs w:val="20"/>
            </w:rPr>
            <w:t xml:space="preserve"> </w:t>
          </w:r>
          <w:r w:rsidRPr="00450F0B">
            <w:rPr>
              <w:rFonts w:ascii="Verdana" w:eastAsia="Arial" w:hAnsi="Verdana"/>
              <w:sz w:val="20"/>
              <w:szCs w:val="20"/>
            </w:rPr>
            <w:t>s</w:t>
          </w:r>
          <w:r w:rsidRPr="00450F0B">
            <w:rPr>
              <w:rFonts w:ascii="Verdana" w:eastAsia="Arial" w:hAnsi="Verdana"/>
              <w:spacing w:val="-1"/>
              <w:sz w:val="20"/>
              <w:szCs w:val="20"/>
            </w:rPr>
            <w:t>tw</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3"/>
              <w:sz w:val="20"/>
              <w:szCs w:val="20"/>
            </w:rPr>
            <w:t>r</w:t>
          </w:r>
          <w:r w:rsidRPr="00450F0B">
            <w:rPr>
              <w:rFonts w:ascii="Verdana" w:eastAsia="Arial" w:hAnsi="Verdana"/>
              <w:sz w:val="20"/>
              <w:szCs w:val="20"/>
            </w:rPr>
            <w:t>d</w:t>
          </w:r>
          <w:r w:rsidRPr="00450F0B">
            <w:rPr>
              <w:rFonts w:ascii="Verdana" w:eastAsia="Arial" w:hAnsi="Verdana"/>
              <w:spacing w:val="-2"/>
              <w:sz w:val="20"/>
              <w:szCs w:val="20"/>
            </w:rPr>
            <w:t>z</w:t>
          </w:r>
          <w:r w:rsidRPr="00450F0B">
            <w:rPr>
              <w:rFonts w:ascii="Verdana" w:eastAsia="Arial" w:hAnsi="Verdana"/>
              <w:sz w:val="20"/>
              <w:szCs w:val="20"/>
            </w:rPr>
            <w:t>on</w:t>
          </w:r>
          <w:r w:rsidRPr="00450F0B">
            <w:rPr>
              <w:rFonts w:ascii="Verdana" w:eastAsia="Arial" w:hAnsi="Verdana"/>
              <w:spacing w:val="-2"/>
              <w:sz w:val="20"/>
              <w:szCs w:val="20"/>
            </w:rPr>
            <w:t>y</w:t>
          </w:r>
          <w:r w:rsidRPr="00450F0B">
            <w:rPr>
              <w:rFonts w:ascii="Verdana" w:eastAsia="Arial" w:hAnsi="Verdana"/>
              <w:sz w:val="20"/>
              <w:szCs w:val="20"/>
            </w:rPr>
            <w:t>ch pr</w:t>
          </w:r>
          <w:r w:rsidRPr="00450F0B">
            <w:rPr>
              <w:rFonts w:ascii="Verdana" w:eastAsia="Arial" w:hAnsi="Verdana"/>
              <w:spacing w:val="-3"/>
              <w:sz w:val="20"/>
              <w:szCs w:val="20"/>
            </w:rPr>
            <w:t>z</w:t>
          </w:r>
          <w:r w:rsidRPr="00450F0B">
            <w:rPr>
              <w:rFonts w:ascii="Verdana" w:eastAsia="Arial" w:hAnsi="Verdana"/>
              <w:spacing w:val="-2"/>
              <w:sz w:val="20"/>
              <w:szCs w:val="20"/>
            </w:rPr>
            <w:t>y</w:t>
          </w:r>
          <w:r w:rsidRPr="00450F0B">
            <w:rPr>
              <w:rFonts w:ascii="Verdana" w:eastAsia="Arial" w:hAnsi="Verdana"/>
              <w:sz w:val="20"/>
              <w:szCs w:val="20"/>
            </w:rPr>
            <w:t>pad</w:t>
          </w:r>
          <w:r w:rsidRPr="00450F0B">
            <w:rPr>
              <w:rFonts w:ascii="Verdana" w:eastAsia="Arial" w:hAnsi="Verdana"/>
              <w:spacing w:val="3"/>
              <w:sz w:val="20"/>
              <w:szCs w:val="20"/>
            </w:rPr>
            <w:t>k</w:t>
          </w:r>
          <w:r w:rsidRPr="00450F0B">
            <w:rPr>
              <w:rFonts w:ascii="Verdana" w:eastAsia="Arial" w:hAnsi="Verdana"/>
              <w:spacing w:val="-2"/>
              <w:sz w:val="20"/>
              <w:szCs w:val="20"/>
            </w:rPr>
            <w:t>a</w:t>
          </w:r>
          <w:r w:rsidRPr="00450F0B">
            <w:rPr>
              <w:rFonts w:ascii="Verdana" w:eastAsia="Arial" w:hAnsi="Verdana"/>
              <w:sz w:val="20"/>
              <w:szCs w:val="20"/>
            </w:rPr>
            <w:t>ch</w:t>
          </w:r>
          <w:r w:rsidRPr="00450F0B">
            <w:rPr>
              <w:rFonts w:ascii="Verdana" w:eastAsia="Arial" w:hAnsi="Verdana"/>
              <w:spacing w:val="2"/>
              <w:sz w:val="20"/>
              <w:szCs w:val="20"/>
            </w:rPr>
            <w:t xml:space="preserve"> </w:t>
          </w:r>
          <w:r w:rsidRPr="00450F0B">
            <w:rPr>
              <w:rFonts w:ascii="Verdana" w:eastAsia="Arial" w:hAnsi="Verdana"/>
              <w:sz w:val="20"/>
              <w:szCs w:val="20"/>
            </w:rPr>
            <w:t>nar</w:t>
          </w:r>
          <w:r w:rsidRPr="00450F0B">
            <w:rPr>
              <w:rFonts w:ascii="Verdana" w:eastAsia="Arial" w:hAnsi="Verdana"/>
              <w:spacing w:val="-3"/>
              <w:sz w:val="20"/>
              <w:szCs w:val="20"/>
            </w:rPr>
            <w:t>u</w:t>
          </w:r>
          <w:r w:rsidRPr="00450F0B">
            <w:rPr>
              <w:rFonts w:ascii="Verdana" w:eastAsia="Arial" w:hAnsi="Verdana"/>
              <w:sz w:val="20"/>
              <w:szCs w:val="20"/>
            </w:rPr>
            <w:t>s</w:t>
          </w:r>
          <w:r w:rsidRPr="00450F0B">
            <w:rPr>
              <w:rFonts w:ascii="Verdana" w:eastAsia="Arial" w:hAnsi="Verdana"/>
              <w:spacing w:val="-2"/>
              <w:sz w:val="20"/>
              <w:szCs w:val="20"/>
            </w:rPr>
            <w:t>z</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2"/>
              <w:sz w:val="20"/>
              <w:szCs w:val="20"/>
            </w:rPr>
            <w:t xml:space="preserve"> </w:t>
          </w:r>
          <w:r w:rsidRPr="00450F0B">
            <w:rPr>
              <w:rFonts w:ascii="Verdana" w:eastAsia="Arial" w:hAnsi="Verdana"/>
              <w:sz w:val="20"/>
              <w:szCs w:val="20"/>
            </w:rPr>
            <w:t>ochrony</w:t>
          </w:r>
          <w:r w:rsidRPr="00450F0B">
            <w:rPr>
              <w:rFonts w:ascii="Verdana" w:eastAsia="Arial" w:hAnsi="Verdana"/>
              <w:spacing w:val="1"/>
              <w:sz w:val="20"/>
              <w:szCs w:val="20"/>
            </w:rPr>
            <w:t xml:space="preserve"> </w:t>
          </w:r>
          <w:r w:rsidRPr="00450F0B">
            <w:rPr>
              <w:rFonts w:ascii="Verdana" w:eastAsia="Arial" w:hAnsi="Verdana"/>
              <w:sz w:val="20"/>
              <w:szCs w:val="20"/>
            </w:rPr>
            <w:t>dan</w:t>
          </w:r>
          <w:r w:rsidRPr="00450F0B">
            <w:rPr>
              <w:rFonts w:ascii="Verdana" w:eastAsia="Arial" w:hAnsi="Verdana"/>
              <w:spacing w:val="-2"/>
              <w:sz w:val="20"/>
              <w:szCs w:val="20"/>
            </w:rPr>
            <w:t>y</w:t>
          </w:r>
          <w:r w:rsidRPr="00450F0B">
            <w:rPr>
              <w:rFonts w:ascii="Verdana" w:eastAsia="Arial" w:hAnsi="Verdana"/>
              <w:sz w:val="20"/>
              <w:szCs w:val="20"/>
            </w:rPr>
            <w:t>ch</w:t>
          </w:r>
          <w:r w:rsidRPr="00450F0B">
            <w:rPr>
              <w:rFonts w:ascii="Verdana" w:eastAsia="Arial" w:hAnsi="Verdana"/>
              <w:spacing w:val="2"/>
              <w:sz w:val="20"/>
              <w:szCs w:val="20"/>
            </w:rPr>
            <w:t xml:space="preserve"> </w:t>
          </w:r>
          <w:r w:rsidRPr="00450F0B">
            <w:rPr>
              <w:rFonts w:ascii="Verdana" w:eastAsia="Arial" w:hAnsi="Verdana"/>
              <w:spacing w:val="-2"/>
              <w:sz w:val="20"/>
              <w:szCs w:val="20"/>
            </w:rPr>
            <w:t>o</w:t>
          </w:r>
          <w:r w:rsidRPr="00450F0B">
            <w:rPr>
              <w:rFonts w:ascii="Verdana" w:eastAsia="Arial" w:hAnsi="Verdana"/>
              <w:sz w:val="20"/>
              <w:szCs w:val="20"/>
            </w:rPr>
            <w:t>so</w:t>
          </w:r>
          <w:r w:rsidRPr="00450F0B">
            <w:rPr>
              <w:rFonts w:ascii="Verdana" w:eastAsia="Arial" w:hAnsi="Verdana"/>
              <w:spacing w:val="-2"/>
              <w:sz w:val="20"/>
              <w:szCs w:val="20"/>
            </w:rPr>
            <w:t>b</w:t>
          </w:r>
          <w:r w:rsidRPr="00450F0B">
            <w:rPr>
              <w:rFonts w:ascii="Verdana" w:eastAsia="Arial" w:hAnsi="Verdana"/>
              <w:sz w:val="20"/>
              <w:szCs w:val="20"/>
            </w:rPr>
            <w:t>o</w:t>
          </w:r>
          <w:r w:rsidRPr="00450F0B">
            <w:rPr>
              <w:rFonts w:ascii="Verdana" w:eastAsia="Arial" w:hAnsi="Verdana"/>
              <w:spacing w:val="-1"/>
              <w:sz w:val="20"/>
              <w:szCs w:val="20"/>
            </w:rPr>
            <w:t>w</w:t>
          </w:r>
          <w:r w:rsidRPr="00450F0B">
            <w:rPr>
              <w:rFonts w:ascii="Verdana" w:eastAsia="Arial" w:hAnsi="Verdana"/>
              <w:spacing w:val="-2"/>
              <w:sz w:val="20"/>
              <w:szCs w:val="20"/>
            </w:rPr>
            <w:t>y</w:t>
          </w:r>
          <w:r w:rsidRPr="00450F0B">
            <w:rPr>
              <w:rFonts w:ascii="Verdana" w:eastAsia="Arial" w:hAnsi="Verdana"/>
              <w:sz w:val="20"/>
              <w:szCs w:val="20"/>
            </w:rPr>
            <w:t>c</w:t>
          </w:r>
          <w:r w:rsidRPr="00450F0B">
            <w:rPr>
              <w:rFonts w:ascii="Verdana" w:eastAsia="Arial" w:hAnsi="Verdana"/>
              <w:spacing w:val="1"/>
              <w:sz w:val="20"/>
              <w:szCs w:val="20"/>
            </w:rPr>
            <w:t>h</w:t>
          </w:r>
          <w:r w:rsidRPr="00450F0B">
            <w:rPr>
              <w:rFonts w:ascii="Verdana" w:eastAsia="Arial" w:hAnsi="Verdana"/>
              <w:sz w:val="20"/>
              <w:szCs w:val="20"/>
            </w:rPr>
            <w:t>,</w:t>
          </w:r>
          <w:r w:rsidRPr="00450F0B">
            <w:rPr>
              <w:rFonts w:ascii="Verdana" w:eastAsia="Arial" w:hAnsi="Verdana"/>
              <w:spacing w:val="1"/>
              <w:sz w:val="20"/>
              <w:szCs w:val="20"/>
            </w:rPr>
            <w:t xml:space="preserve"> </w:t>
          </w:r>
          <w:r w:rsidRPr="00450F0B">
            <w:rPr>
              <w:rFonts w:ascii="Verdana" w:eastAsia="Arial" w:hAnsi="Verdana"/>
              <w:sz w:val="20"/>
              <w:szCs w:val="20"/>
            </w:rPr>
            <w:t>n</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2"/>
              <w:sz w:val="20"/>
              <w:szCs w:val="20"/>
            </w:rPr>
            <w:t xml:space="preserve"> </w:t>
          </w:r>
          <w:r w:rsidRPr="00450F0B">
            <w:rPr>
              <w:rFonts w:ascii="Verdana" w:eastAsia="Arial" w:hAnsi="Verdana"/>
              <w:sz w:val="20"/>
              <w:szCs w:val="20"/>
            </w:rPr>
            <w:t>p</w:t>
          </w:r>
          <w:r w:rsidRPr="00450F0B">
            <w:rPr>
              <w:rFonts w:ascii="Verdana" w:eastAsia="Arial" w:hAnsi="Verdana"/>
              <w:spacing w:val="1"/>
              <w:sz w:val="20"/>
              <w:szCs w:val="20"/>
            </w:rPr>
            <w:t>ó</w:t>
          </w:r>
          <w:r w:rsidRPr="00450F0B">
            <w:rPr>
              <w:rFonts w:ascii="Verdana" w:eastAsia="Arial" w:hAnsi="Verdana"/>
              <w:spacing w:val="-2"/>
              <w:sz w:val="20"/>
              <w:szCs w:val="20"/>
            </w:rPr>
            <w:t>ź</w:t>
          </w:r>
          <w:r w:rsidRPr="00450F0B">
            <w:rPr>
              <w:rFonts w:ascii="Verdana" w:eastAsia="Arial" w:hAnsi="Verdana"/>
              <w:sz w:val="20"/>
              <w:szCs w:val="20"/>
            </w:rPr>
            <w:t>n</w:t>
          </w:r>
          <w:r w:rsidRPr="00450F0B">
            <w:rPr>
              <w:rFonts w:ascii="Verdana" w:eastAsia="Arial" w:hAnsi="Verdana"/>
              <w:spacing w:val="1"/>
              <w:sz w:val="20"/>
              <w:szCs w:val="20"/>
            </w:rPr>
            <w:t>i</w:t>
          </w:r>
          <w:r w:rsidRPr="00450F0B">
            <w:rPr>
              <w:rFonts w:ascii="Verdana" w:eastAsia="Arial" w:hAnsi="Verdana"/>
              <w:spacing w:val="-2"/>
              <w:sz w:val="20"/>
              <w:szCs w:val="20"/>
            </w:rPr>
            <w:t>e</w:t>
          </w:r>
          <w:r w:rsidRPr="00450F0B">
            <w:rPr>
              <w:rFonts w:ascii="Verdana" w:eastAsia="Arial" w:hAnsi="Verdana"/>
              <w:sz w:val="20"/>
              <w:szCs w:val="20"/>
            </w:rPr>
            <w:t>j</w:t>
          </w:r>
          <w:r w:rsidRPr="00450F0B">
            <w:rPr>
              <w:rFonts w:ascii="Verdana" w:eastAsia="Arial" w:hAnsi="Verdana"/>
              <w:spacing w:val="3"/>
              <w:sz w:val="20"/>
              <w:szCs w:val="20"/>
            </w:rPr>
            <w:t xml:space="preserve"> </w:t>
          </w:r>
          <w:r w:rsidRPr="00450F0B">
            <w:rPr>
              <w:rFonts w:ascii="Verdana" w:eastAsia="Arial" w:hAnsi="Verdana"/>
              <w:spacing w:val="-2"/>
              <w:sz w:val="20"/>
              <w:szCs w:val="20"/>
            </w:rPr>
            <w:t>n</w:t>
          </w:r>
          <w:r w:rsidRPr="00450F0B">
            <w:rPr>
              <w:rFonts w:ascii="Verdana" w:eastAsia="Arial" w:hAnsi="Verdana"/>
              <w:spacing w:val="3"/>
              <w:sz w:val="20"/>
              <w:szCs w:val="20"/>
            </w:rPr>
            <w:t>i</w:t>
          </w:r>
          <w:r w:rsidRPr="00450F0B">
            <w:rPr>
              <w:rFonts w:ascii="Verdana" w:eastAsia="Arial" w:hAnsi="Verdana"/>
              <w:sz w:val="20"/>
              <w:szCs w:val="20"/>
            </w:rPr>
            <w:t>ż w</w:t>
          </w:r>
          <w:r w:rsidRPr="00450F0B">
            <w:rPr>
              <w:rFonts w:ascii="Verdana" w:eastAsia="Arial" w:hAnsi="Verdana"/>
              <w:spacing w:val="1"/>
              <w:sz w:val="20"/>
              <w:szCs w:val="20"/>
            </w:rPr>
            <w:t xml:space="preserve"> </w:t>
          </w:r>
          <w:r w:rsidRPr="00450F0B">
            <w:rPr>
              <w:rFonts w:ascii="Verdana" w:eastAsia="Arial" w:hAnsi="Verdana"/>
              <w:sz w:val="20"/>
              <w:szCs w:val="20"/>
            </w:rPr>
            <w:t>24 god</w:t>
          </w:r>
          <w:r w:rsidRPr="00450F0B">
            <w:rPr>
              <w:rFonts w:ascii="Verdana" w:eastAsia="Arial" w:hAnsi="Verdana"/>
              <w:spacing w:val="-2"/>
              <w:sz w:val="20"/>
              <w:szCs w:val="20"/>
            </w:rPr>
            <w:t>z</w:t>
          </w:r>
          <w:r w:rsidRPr="00450F0B">
            <w:rPr>
              <w:rFonts w:ascii="Verdana" w:eastAsia="Arial" w:hAnsi="Verdana"/>
              <w:spacing w:val="1"/>
              <w:sz w:val="20"/>
              <w:szCs w:val="20"/>
            </w:rPr>
            <w:t>i</w:t>
          </w:r>
          <w:r w:rsidRPr="00450F0B">
            <w:rPr>
              <w:rFonts w:ascii="Verdana" w:eastAsia="Arial" w:hAnsi="Verdana"/>
              <w:sz w:val="20"/>
              <w:szCs w:val="20"/>
            </w:rPr>
            <w:t>ny</w:t>
          </w:r>
          <w:r w:rsidRPr="00450F0B">
            <w:rPr>
              <w:rFonts w:ascii="Verdana" w:eastAsia="Arial" w:hAnsi="Verdana"/>
              <w:spacing w:val="-3"/>
              <w:sz w:val="20"/>
              <w:szCs w:val="20"/>
            </w:rPr>
            <w:t xml:space="preserve"> </w:t>
          </w:r>
          <w:r w:rsidRPr="00450F0B">
            <w:rPr>
              <w:rFonts w:ascii="Verdana" w:eastAsia="Arial" w:hAnsi="Verdana"/>
              <w:sz w:val="20"/>
              <w:szCs w:val="20"/>
            </w:rPr>
            <w:t>od po</w:t>
          </w:r>
          <w:r w:rsidRPr="00450F0B">
            <w:rPr>
              <w:rFonts w:ascii="Verdana" w:eastAsia="Arial" w:hAnsi="Verdana"/>
              <w:spacing w:val="-1"/>
              <w:sz w:val="20"/>
              <w:szCs w:val="20"/>
            </w:rPr>
            <w:t>w</w:t>
          </w:r>
          <w:r w:rsidRPr="00450F0B">
            <w:rPr>
              <w:rFonts w:ascii="Verdana" w:eastAsia="Arial" w:hAnsi="Verdana"/>
              <w:spacing w:val="-2"/>
              <w:sz w:val="20"/>
              <w:szCs w:val="20"/>
            </w:rPr>
            <w:t>z</w:t>
          </w:r>
          <w:r w:rsidRPr="00450F0B">
            <w:rPr>
              <w:rFonts w:ascii="Verdana" w:eastAsia="Arial" w:hAnsi="Verdana"/>
              <w:spacing w:val="1"/>
              <w:sz w:val="20"/>
              <w:szCs w:val="20"/>
            </w:rPr>
            <w:t>i</w:t>
          </w:r>
          <w:r w:rsidRPr="00450F0B">
            <w:rPr>
              <w:rFonts w:ascii="Verdana" w:eastAsia="Arial" w:hAnsi="Verdana"/>
              <w:sz w:val="20"/>
              <w:szCs w:val="20"/>
            </w:rPr>
            <w:t>ę</w:t>
          </w:r>
          <w:r w:rsidRPr="00450F0B">
            <w:rPr>
              <w:rFonts w:ascii="Verdana" w:eastAsia="Arial" w:hAnsi="Verdana"/>
              <w:spacing w:val="-2"/>
              <w:sz w:val="20"/>
              <w:szCs w:val="20"/>
            </w:rPr>
            <w:t>c</w:t>
          </w:r>
          <w:r w:rsidRPr="00450F0B">
            <w:rPr>
              <w:rFonts w:ascii="Verdana" w:eastAsia="Arial" w:hAnsi="Verdana"/>
              <w:spacing w:val="1"/>
              <w:sz w:val="20"/>
              <w:szCs w:val="20"/>
            </w:rPr>
            <w:t>i</w:t>
          </w:r>
          <w:r w:rsidRPr="00450F0B">
            <w:rPr>
              <w:rFonts w:ascii="Verdana" w:eastAsia="Arial" w:hAnsi="Verdana"/>
              <w:sz w:val="20"/>
              <w:szCs w:val="20"/>
            </w:rPr>
            <w:t xml:space="preserve">a </w:t>
          </w:r>
          <w:r w:rsidRPr="00450F0B">
            <w:rPr>
              <w:rFonts w:ascii="Verdana" w:eastAsia="Arial" w:hAnsi="Verdana"/>
              <w:spacing w:val="-1"/>
              <w:sz w:val="20"/>
              <w:szCs w:val="20"/>
            </w:rPr>
            <w:t>t</w:t>
          </w:r>
          <w:r w:rsidRPr="00450F0B">
            <w:rPr>
              <w:rFonts w:ascii="Verdana" w:eastAsia="Arial" w:hAnsi="Verdana"/>
              <w:spacing w:val="-2"/>
              <w:sz w:val="20"/>
              <w:szCs w:val="20"/>
            </w:rPr>
            <w:t>a</w:t>
          </w:r>
          <w:r w:rsidRPr="00450F0B">
            <w:rPr>
              <w:rFonts w:ascii="Verdana" w:eastAsia="Arial" w:hAnsi="Verdana"/>
              <w:sz w:val="20"/>
              <w:szCs w:val="20"/>
            </w:rPr>
            <w:t>k</w:t>
          </w:r>
          <w:r w:rsidRPr="00450F0B">
            <w:rPr>
              <w:rFonts w:ascii="Verdana" w:eastAsia="Arial" w:hAnsi="Verdana"/>
              <w:spacing w:val="-1"/>
              <w:sz w:val="20"/>
              <w:szCs w:val="20"/>
            </w:rPr>
            <w:t>i</w:t>
          </w:r>
          <w:r w:rsidRPr="00450F0B">
            <w:rPr>
              <w:rFonts w:ascii="Verdana" w:eastAsia="Arial" w:hAnsi="Verdana"/>
              <w:sz w:val="20"/>
              <w:szCs w:val="20"/>
            </w:rPr>
            <w:t xml:space="preserve">ej </w:t>
          </w:r>
          <w:r w:rsidRPr="00450F0B">
            <w:rPr>
              <w:rFonts w:ascii="Verdana" w:eastAsia="Arial" w:hAnsi="Verdana"/>
              <w:spacing w:val="1"/>
              <w:sz w:val="20"/>
              <w:szCs w:val="20"/>
            </w:rPr>
            <w:t>i</w:t>
          </w:r>
          <w:r w:rsidRPr="00450F0B">
            <w:rPr>
              <w:rFonts w:ascii="Verdana" w:eastAsia="Arial" w:hAnsi="Verdana"/>
              <w:spacing w:val="-2"/>
              <w:sz w:val="20"/>
              <w:szCs w:val="20"/>
            </w:rPr>
            <w:t>n</w:t>
          </w:r>
          <w:r w:rsidRPr="00450F0B">
            <w:rPr>
              <w:rFonts w:ascii="Verdana" w:eastAsia="Arial" w:hAnsi="Verdana"/>
              <w:spacing w:val="1"/>
              <w:sz w:val="20"/>
              <w:szCs w:val="20"/>
            </w:rPr>
            <w:t>f</w:t>
          </w:r>
          <w:r w:rsidRPr="00450F0B">
            <w:rPr>
              <w:rFonts w:ascii="Verdana" w:eastAsia="Arial" w:hAnsi="Verdana"/>
              <w:sz w:val="20"/>
              <w:szCs w:val="20"/>
            </w:rPr>
            <w:t>o</w:t>
          </w:r>
          <w:r w:rsidRPr="00450F0B">
            <w:rPr>
              <w:rFonts w:ascii="Verdana" w:eastAsia="Arial" w:hAnsi="Verdana"/>
              <w:spacing w:val="-3"/>
              <w:sz w:val="20"/>
              <w:szCs w:val="20"/>
            </w:rPr>
            <w:t>r</w:t>
          </w:r>
          <w:r w:rsidRPr="00450F0B">
            <w:rPr>
              <w:rFonts w:ascii="Verdana" w:eastAsia="Arial" w:hAnsi="Verdana"/>
              <w:spacing w:val="-1"/>
              <w:sz w:val="20"/>
              <w:szCs w:val="20"/>
            </w:rPr>
            <w:t>m</w:t>
          </w:r>
          <w:r w:rsidRPr="00450F0B">
            <w:rPr>
              <w:rFonts w:ascii="Verdana" w:eastAsia="Arial" w:hAnsi="Verdana"/>
              <w:sz w:val="20"/>
              <w:szCs w:val="20"/>
            </w:rPr>
            <w:t>a</w:t>
          </w:r>
          <w:r w:rsidRPr="00450F0B">
            <w:rPr>
              <w:rFonts w:ascii="Verdana" w:eastAsia="Arial" w:hAnsi="Verdana"/>
              <w:spacing w:val="-2"/>
              <w:sz w:val="20"/>
              <w:szCs w:val="20"/>
            </w:rPr>
            <w:t>c</w:t>
          </w:r>
          <w:r w:rsidRPr="00450F0B">
            <w:rPr>
              <w:rFonts w:ascii="Verdana" w:eastAsia="Arial" w:hAnsi="Verdana"/>
              <w:spacing w:val="1"/>
              <w:sz w:val="20"/>
              <w:szCs w:val="20"/>
            </w:rPr>
            <w:t>j</w:t>
          </w:r>
          <w:r w:rsidRPr="00450F0B">
            <w:rPr>
              <w:rFonts w:ascii="Verdana" w:eastAsia="Arial" w:hAnsi="Verdana"/>
              <w:spacing w:val="3"/>
              <w:sz w:val="20"/>
              <w:szCs w:val="20"/>
            </w:rPr>
            <w:t>i</w:t>
          </w:r>
          <w:r w:rsidRPr="00450F0B">
            <w:rPr>
              <w:rFonts w:ascii="Verdana" w:eastAsia="Arial" w:hAnsi="Verdana"/>
              <w:sz w:val="20"/>
              <w:szCs w:val="20"/>
            </w:rPr>
            <w:t>,</w:t>
          </w:r>
        </w:p>
        <w:p w14:paraId="540F238E" w14:textId="77777777" w:rsidR="00401C3A" w:rsidRPr="00450F0B" w:rsidRDefault="00401C3A" w:rsidP="00F44424">
          <w:pPr>
            <w:pStyle w:val="Akapitzlist"/>
            <w:numPr>
              <w:ilvl w:val="0"/>
              <w:numId w:val="46"/>
            </w:numPr>
            <w:spacing w:after="0" w:line="240" w:lineRule="auto"/>
            <w:ind w:left="426" w:right="57"/>
            <w:rPr>
              <w:rFonts w:ascii="Verdana" w:eastAsia="Arial" w:hAnsi="Verdana"/>
              <w:sz w:val="20"/>
              <w:szCs w:val="20"/>
            </w:rPr>
          </w:pPr>
          <w:r w:rsidRPr="00450F0B">
            <w:rPr>
              <w:rFonts w:ascii="Verdana" w:eastAsia="Arial" w:hAnsi="Verdana"/>
              <w:spacing w:val="-1"/>
              <w:sz w:val="20"/>
              <w:szCs w:val="20"/>
            </w:rPr>
            <w:t>w</w:t>
          </w:r>
          <w:r w:rsidRPr="00450F0B">
            <w:rPr>
              <w:rFonts w:ascii="Verdana" w:eastAsia="Arial" w:hAnsi="Verdana"/>
              <w:sz w:val="20"/>
              <w:szCs w:val="20"/>
            </w:rPr>
            <w:t>spó</w:t>
          </w:r>
          <w:r w:rsidRPr="00450F0B">
            <w:rPr>
              <w:rFonts w:ascii="Verdana" w:eastAsia="Arial" w:hAnsi="Verdana"/>
              <w:spacing w:val="-1"/>
              <w:sz w:val="20"/>
              <w:szCs w:val="20"/>
            </w:rPr>
            <w:t>ł</w:t>
          </w:r>
          <w:r w:rsidRPr="00450F0B">
            <w:rPr>
              <w:rFonts w:ascii="Verdana" w:eastAsia="Arial" w:hAnsi="Verdana"/>
              <w:sz w:val="20"/>
              <w:szCs w:val="20"/>
            </w:rPr>
            <w:t>pracę</w:t>
          </w:r>
          <w:r w:rsidRPr="00450F0B">
            <w:rPr>
              <w:rFonts w:ascii="Verdana" w:eastAsia="Arial" w:hAnsi="Verdana"/>
              <w:spacing w:val="26"/>
              <w:sz w:val="20"/>
              <w:szCs w:val="20"/>
            </w:rPr>
            <w:t xml:space="preserve"> </w:t>
          </w:r>
          <w:r w:rsidRPr="00450F0B">
            <w:rPr>
              <w:rFonts w:ascii="Verdana" w:eastAsia="Arial" w:hAnsi="Verdana"/>
              <w:sz w:val="20"/>
              <w:szCs w:val="20"/>
            </w:rPr>
            <w:t>pr</w:t>
          </w:r>
          <w:r w:rsidRPr="00450F0B">
            <w:rPr>
              <w:rFonts w:ascii="Verdana" w:eastAsia="Arial" w:hAnsi="Verdana"/>
              <w:spacing w:val="-3"/>
              <w:sz w:val="20"/>
              <w:szCs w:val="20"/>
            </w:rPr>
            <w:t>z</w:t>
          </w:r>
          <w:r w:rsidRPr="00450F0B">
            <w:rPr>
              <w:rFonts w:ascii="Verdana" w:eastAsia="Arial" w:hAnsi="Verdana"/>
              <w:sz w:val="20"/>
              <w:szCs w:val="20"/>
            </w:rPr>
            <w:t>y</w:t>
          </w:r>
          <w:r w:rsidRPr="00450F0B">
            <w:rPr>
              <w:rFonts w:ascii="Verdana" w:eastAsia="Arial" w:hAnsi="Verdana"/>
              <w:spacing w:val="23"/>
              <w:sz w:val="20"/>
              <w:szCs w:val="20"/>
            </w:rPr>
            <w:t xml:space="preserve"> </w:t>
          </w:r>
          <w:r w:rsidRPr="00450F0B">
            <w:rPr>
              <w:rFonts w:ascii="Verdana" w:eastAsia="Arial" w:hAnsi="Verdana"/>
              <w:sz w:val="20"/>
              <w:szCs w:val="20"/>
            </w:rPr>
            <w:t>ocen</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26"/>
              <w:sz w:val="20"/>
              <w:szCs w:val="20"/>
            </w:rPr>
            <w:t xml:space="preserve"> </w:t>
          </w:r>
          <w:r w:rsidRPr="00450F0B">
            <w:rPr>
              <w:rFonts w:ascii="Verdana" w:eastAsia="Arial" w:hAnsi="Verdana"/>
              <w:spacing w:val="-2"/>
              <w:sz w:val="20"/>
              <w:szCs w:val="20"/>
            </w:rPr>
            <w:t>n</w:t>
          </w:r>
          <w:r w:rsidRPr="00450F0B">
            <w:rPr>
              <w:rFonts w:ascii="Verdana" w:eastAsia="Arial" w:hAnsi="Verdana"/>
              <w:sz w:val="20"/>
              <w:szCs w:val="20"/>
            </w:rPr>
            <w:t>arus</w:t>
          </w:r>
          <w:r w:rsidRPr="00450F0B">
            <w:rPr>
              <w:rFonts w:ascii="Verdana" w:eastAsia="Arial" w:hAnsi="Verdana"/>
              <w:spacing w:val="-3"/>
              <w:sz w:val="20"/>
              <w:szCs w:val="20"/>
            </w:rPr>
            <w:t>z</w:t>
          </w:r>
          <w:r w:rsidRPr="00450F0B">
            <w:rPr>
              <w:rFonts w:ascii="Verdana" w:eastAsia="Arial" w:hAnsi="Verdana"/>
              <w:sz w:val="20"/>
              <w:szCs w:val="20"/>
            </w:rPr>
            <w:t>e</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26"/>
              <w:sz w:val="20"/>
              <w:szCs w:val="20"/>
            </w:rPr>
            <w:t xml:space="preserve"> </w:t>
          </w:r>
          <w:r w:rsidRPr="00450F0B">
            <w:rPr>
              <w:rFonts w:ascii="Verdana" w:eastAsia="Arial" w:hAnsi="Verdana"/>
              <w:sz w:val="20"/>
              <w:szCs w:val="20"/>
            </w:rPr>
            <w:t>i</w:t>
          </w:r>
          <w:r w:rsidRPr="00450F0B">
            <w:rPr>
              <w:rFonts w:ascii="Verdana" w:eastAsia="Arial" w:hAnsi="Verdana"/>
              <w:spacing w:val="26"/>
              <w:sz w:val="20"/>
              <w:szCs w:val="20"/>
            </w:rPr>
            <w:t xml:space="preserve"> </w:t>
          </w:r>
          <w:r w:rsidRPr="00450F0B">
            <w:rPr>
              <w:rFonts w:ascii="Verdana" w:eastAsia="Arial" w:hAnsi="Verdana"/>
              <w:sz w:val="20"/>
              <w:szCs w:val="20"/>
            </w:rPr>
            <w:t>e</w:t>
          </w:r>
          <w:r w:rsidRPr="00450F0B">
            <w:rPr>
              <w:rFonts w:ascii="Verdana" w:eastAsia="Arial" w:hAnsi="Verdana"/>
              <w:spacing w:val="-1"/>
              <w:sz w:val="20"/>
              <w:szCs w:val="20"/>
            </w:rPr>
            <w:t>w</w:t>
          </w:r>
          <w:r w:rsidRPr="00450F0B">
            <w:rPr>
              <w:rFonts w:ascii="Verdana" w:eastAsia="Arial" w:hAnsi="Verdana"/>
              <w:spacing w:val="-2"/>
              <w:sz w:val="20"/>
              <w:szCs w:val="20"/>
            </w:rPr>
            <w:t>e</w:t>
          </w:r>
          <w:r w:rsidRPr="00450F0B">
            <w:rPr>
              <w:rFonts w:ascii="Verdana" w:eastAsia="Arial" w:hAnsi="Verdana"/>
              <w:sz w:val="20"/>
              <w:szCs w:val="20"/>
            </w:rPr>
            <w:t>n</w:t>
          </w:r>
          <w:r w:rsidRPr="00450F0B">
            <w:rPr>
              <w:rFonts w:ascii="Verdana" w:eastAsia="Arial" w:hAnsi="Verdana"/>
              <w:spacing w:val="-1"/>
              <w:sz w:val="20"/>
              <w:szCs w:val="20"/>
            </w:rPr>
            <w:t>t</w:t>
          </w:r>
          <w:r w:rsidRPr="00450F0B">
            <w:rPr>
              <w:rFonts w:ascii="Verdana" w:eastAsia="Arial" w:hAnsi="Verdana"/>
              <w:sz w:val="20"/>
              <w:szCs w:val="20"/>
            </w:rPr>
            <w:t>u</w:t>
          </w:r>
          <w:r w:rsidRPr="00450F0B">
            <w:rPr>
              <w:rFonts w:ascii="Verdana" w:eastAsia="Arial" w:hAnsi="Verdana"/>
              <w:spacing w:val="-2"/>
              <w:sz w:val="20"/>
              <w:szCs w:val="20"/>
            </w:rPr>
            <w:t>a</w:t>
          </w:r>
          <w:r w:rsidRPr="00450F0B">
            <w:rPr>
              <w:rFonts w:ascii="Verdana" w:eastAsia="Arial" w:hAnsi="Verdana"/>
              <w:spacing w:val="-1"/>
              <w:sz w:val="20"/>
              <w:szCs w:val="20"/>
            </w:rPr>
            <w:t>l</w:t>
          </w:r>
          <w:r w:rsidRPr="00450F0B">
            <w:rPr>
              <w:rFonts w:ascii="Verdana" w:eastAsia="Arial" w:hAnsi="Verdana"/>
              <w:sz w:val="20"/>
              <w:szCs w:val="20"/>
            </w:rPr>
            <w:t>n</w:t>
          </w:r>
          <w:r w:rsidRPr="00450F0B">
            <w:rPr>
              <w:rFonts w:ascii="Verdana" w:eastAsia="Arial" w:hAnsi="Verdana"/>
              <w:spacing w:val="-2"/>
              <w:sz w:val="20"/>
              <w:szCs w:val="20"/>
            </w:rPr>
            <w:t>y</w:t>
          </w:r>
          <w:r w:rsidRPr="00450F0B">
            <w:rPr>
              <w:rFonts w:ascii="Verdana" w:eastAsia="Arial" w:hAnsi="Verdana"/>
              <w:sz w:val="20"/>
              <w:szCs w:val="20"/>
            </w:rPr>
            <w:t>m</w:t>
          </w:r>
          <w:r w:rsidRPr="00450F0B">
            <w:rPr>
              <w:rFonts w:ascii="Verdana" w:eastAsia="Arial" w:hAnsi="Verdana"/>
              <w:spacing w:val="27"/>
              <w:sz w:val="20"/>
              <w:szCs w:val="20"/>
            </w:rPr>
            <w:t xml:space="preserve"> </w:t>
          </w:r>
          <w:r w:rsidRPr="00450F0B">
            <w:rPr>
              <w:rFonts w:ascii="Verdana" w:eastAsia="Arial" w:hAnsi="Verdana"/>
              <w:spacing w:val="-2"/>
              <w:sz w:val="20"/>
              <w:szCs w:val="20"/>
            </w:rPr>
            <w:t>z</w:t>
          </w:r>
          <w:r w:rsidRPr="00450F0B">
            <w:rPr>
              <w:rFonts w:ascii="Verdana" w:eastAsia="Arial" w:hAnsi="Verdana"/>
              <w:sz w:val="20"/>
              <w:szCs w:val="20"/>
            </w:rPr>
            <w:t>a</w:t>
          </w:r>
          <w:r w:rsidRPr="00450F0B">
            <w:rPr>
              <w:rFonts w:ascii="Verdana" w:eastAsia="Arial" w:hAnsi="Verdana"/>
              <w:spacing w:val="-1"/>
              <w:sz w:val="20"/>
              <w:szCs w:val="20"/>
            </w:rPr>
            <w:t>w</w:t>
          </w:r>
          <w:r w:rsidRPr="00450F0B">
            <w:rPr>
              <w:rFonts w:ascii="Verdana" w:eastAsia="Arial" w:hAnsi="Verdana"/>
              <w:spacing w:val="1"/>
              <w:sz w:val="20"/>
              <w:szCs w:val="20"/>
            </w:rPr>
            <w:t>i</w:t>
          </w:r>
          <w:r w:rsidRPr="00450F0B">
            <w:rPr>
              <w:rFonts w:ascii="Verdana" w:eastAsia="Arial" w:hAnsi="Verdana"/>
              <w:sz w:val="20"/>
              <w:szCs w:val="20"/>
            </w:rPr>
            <w:t>ad</w:t>
          </w:r>
          <w:r w:rsidRPr="00450F0B">
            <w:rPr>
              <w:rFonts w:ascii="Verdana" w:eastAsia="Arial" w:hAnsi="Verdana"/>
              <w:spacing w:val="-2"/>
              <w:sz w:val="20"/>
              <w:szCs w:val="20"/>
            </w:rPr>
            <w:t>a</w:t>
          </w:r>
          <w:r w:rsidRPr="00450F0B">
            <w:rPr>
              <w:rFonts w:ascii="Verdana" w:eastAsia="Arial" w:hAnsi="Verdana"/>
              <w:spacing w:val="-1"/>
              <w:sz w:val="20"/>
              <w:szCs w:val="20"/>
            </w:rPr>
            <w:t>m</w:t>
          </w:r>
          <w:r w:rsidRPr="00450F0B">
            <w:rPr>
              <w:rFonts w:ascii="Verdana" w:eastAsia="Arial" w:hAnsi="Verdana"/>
              <w:spacing w:val="1"/>
              <w:sz w:val="20"/>
              <w:szCs w:val="20"/>
            </w:rPr>
            <w:t>i</w:t>
          </w:r>
          <w:r w:rsidRPr="00450F0B">
            <w:rPr>
              <w:rFonts w:ascii="Verdana" w:eastAsia="Arial" w:hAnsi="Verdana"/>
              <w:spacing w:val="-2"/>
              <w:sz w:val="20"/>
              <w:szCs w:val="20"/>
            </w:rPr>
            <w:t>a</w:t>
          </w:r>
          <w:r w:rsidRPr="00450F0B">
            <w:rPr>
              <w:rFonts w:ascii="Verdana" w:eastAsia="Arial" w:hAnsi="Verdana"/>
              <w:sz w:val="20"/>
              <w:szCs w:val="20"/>
            </w:rPr>
            <w:t>n</w:t>
          </w:r>
          <w:r w:rsidRPr="00450F0B">
            <w:rPr>
              <w:rFonts w:ascii="Verdana" w:eastAsia="Arial" w:hAnsi="Verdana"/>
              <w:spacing w:val="-1"/>
              <w:sz w:val="20"/>
              <w:szCs w:val="20"/>
            </w:rPr>
            <w:t>i</w:t>
          </w:r>
          <w:r w:rsidRPr="00450F0B">
            <w:rPr>
              <w:rFonts w:ascii="Verdana" w:eastAsia="Arial" w:hAnsi="Verdana"/>
              <w:sz w:val="20"/>
              <w:szCs w:val="20"/>
            </w:rPr>
            <w:t>u</w:t>
          </w:r>
          <w:r w:rsidRPr="00450F0B">
            <w:rPr>
              <w:rFonts w:ascii="Verdana" w:eastAsia="Arial" w:hAnsi="Verdana"/>
              <w:spacing w:val="26"/>
              <w:sz w:val="20"/>
              <w:szCs w:val="20"/>
            </w:rPr>
            <w:t xml:space="preserve"> </w:t>
          </w:r>
          <w:r w:rsidRPr="00450F0B">
            <w:rPr>
              <w:rFonts w:ascii="Verdana" w:eastAsia="Arial" w:hAnsi="Verdana"/>
              <w:sz w:val="20"/>
              <w:szCs w:val="20"/>
            </w:rPr>
            <w:t>o</w:t>
          </w:r>
          <w:r w:rsidRPr="00450F0B">
            <w:rPr>
              <w:rFonts w:ascii="Verdana" w:eastAsia="Arial" w:hAnsi="Verdana"/>
              <w:spacing w:val="26"/>
              <w:sz w:val="20"/>
              <w:szCs w:val="20"/>
            </w:rPr>
            <w:t xml:space="preserve"> </w:t>
          </w:r>
          <w:r w:rsidRPr="00450F0B">
            <w:rPr>
              <w:rFonts w:ascii="Verdana" w:eastAsia="Arial" w:hAnsi="Verdana"/>
              <w:spacing w:val="-1"/>
              <w:sz w:val="20"/>
              <w:szCs w:val="20"/>
            </w:rPr>
            <w:t>t</w:t>
          </w:r>
          <w:r w:rsidRPr="00450F0B">
            <w:rPr>
              <w:rFonts w:ascii="Verdana" w:eastAsia="Arial" w:hAnsi="Verdana"/>
              <w:sz w:val="20"/>
              <w:szCs w:val="20"/>
            </w:rPr>
            <w:t>ym orga</w:t>
          </w:r>
          <w:r w:rsidRPr="00450F0B">
            <w:rPr>
              <w:rFonts w:ascii="Verdana" w:eastAsia="Arial" w:hAnsi="Verdana"/>
              <w:spacing w:val="-3"/>
              <w:sz w:val="20"/>
              <w:szCs w:val="20"/>
            </w:rPr>
            <w:t>n</w:t>
          </w:r>
          <w:r w:rsidRPr="00450F0B">
            <w:rPr>
              <w:rFonts w:ascii="Verdana" w:eastAsia="Arial" w:hAnsi="Verdana"/>
              <w:sz w:val="20"/>
              <w:szCs w:val="20"/>
            </w:rPr>
            <w:t>u nad</w:t>
          </w:r>
          <w:r w:rsidRPr="00450F0B">
            <w:rPr>
              <w:rFonts w:ascii="Verdana" w:eastAsia="Arial" w:hAnsi="Verdana"/>
              <w:spacing w:val="-2"/>
              <w:sz w:val="20"/>
              <w:szCs w:val="20"/>
            </w:rPr>
            <w:t>z</w:t>
          </w:r>
          <w:r w:rsidRPr="00450F0B">
            <w:rPr>
              <w:rFonts w:ascii="Verdana" w:eastAsia="Arial" w:hAnsi="Verdana"/>
              <w:sz w:val="20"/>
              <w:szCs w:val="20"/>
            </w:rPr>
            <w:t>orc</w:t>
          </w:r>
          <w:r w:rsidRPr="00450F0B">
            <w:rPr>
              <w:rFonts w:ascii="Verdana" w:eastAsia="Arial" w:hAnsi="Verdana"/>
              <w:spacing w:val="-3"/>
              <w:sz w:val="20"/>
              <w:szCs w:val="20"/>
            </w:rPr>
            <w:t>z</w:t>
          </w:r>
          <w:r w:rsidRPr="00450F0B">
            <w:rPr>
              <w:rFonts w:ascii="Verdana" w:eastAsia="Arial" w:hAnsi="Verdana"/>
              <w:sz w:val="20"/>
              <w:szCs w:val="20"/>
            </w:rPr>
            <w:t xml:space="preserve">ego </w:t>
          </w:r>
          <w:r w:rsidRPr="00450F0B">
            <w:rPr>
              <w:rFonts w:ascii="Verdana" w:eastAsia="Arial" w:hAnsi="Verdana"/>
              <w:spacing w:val="-2"/>
              <w:sz w:val="20"/>
              <w:szCs w:val="20"/>
            </w:rPr>
            <w:t>l</w:t>
          </w:r>
          <w:r w:rsidRPr="00450F0B">
            <w:rPr>
              <w:rFonts w:ascii="Verdana" w:eastAsia="Arial" w:hAnsi="Verdana"/>
              <w:sz w:val="20"/>
              <w:szCs w:val="20"/>
            </w:rPr>
            <w:t xml:space="preserve">ub </w:t>
          </w:r>
          <w:r w:rsidRPr="00450F0B">
            <w:rPr>
              <w:rFonts w:ascii="Verdana" w:eastAsia="Arial" w:hAnsi="Verdana"/>
              <w:spacing w:val="-2"/>
              <w:sz w:val="20"/>
              <w:szCs w:val="20"/>
            </w:rPr>
            <w:t>o</w:t>
          </w:r>
          <w:r w:rsidRPr="00450F0B">
            <w:rPr>
              <w:rFonts w:ascii="Verdana" w:eastAsia="Arial" w:hAnsi="Verdana"/>
              <w:sz w:val="20"/>
              <w:szCs w:val="20"/>
            </w:rPr>
            <w:t>sób,</w:t>
          </w:r>
          <w:r w:rsidRPr="00450F0B">
            <w:rPr>
              <w:rFonts w:ascii="Verdana" w:eastAsia="Arial" w:hAnsi="Verdana"/>
              <w:spacing w:val="-4"/>
              <w:sz w:val="20"/>
              <w:szCs w:val="20"/>
            </w:rPr>
            <w:t xml:space="preserve"> </w:t>
          </w:r>
          <w:r w:rsidRPr="00450F0B">
            <w:rPr>
              <w:rFonts w:ascii="Verdana" w:eastAsia="Arial" w:hAnsi="Verdana"/>
              <w:spacing w:val="2"/>
              <w:sz w:val="20"/>
              <w:szCs w:val="20"/>
            </w:rPr>
            <w:t>k</w:t>
          </w:r>
          <w:r w:rsidRPr="00450F0B">
            <w:rPr>
              <w:rFonts w:ascii="Verdana" w:eastAsia="Arial" w:hAnsi="Verdana"/>
              <w:spacing w:val="-1"/>
              <w:sz w:val="20"/>
              <w:szCs w:val="20"/>
            </w:rPr>
            <w:t>t</w:t>
          </w:r>
          <w:r w:rsidRPr="00450F0B">
            <w:rPr>
              <w:rFonts w:ascii="Verdana" w:eastAsia="Arial" w:hAnsi="Verdana"/>
              <w:sz w:val="20"/>
              <w:szCs w:val="20"/>
            </w:rPr>
            <w:t>ór</w:t>
          </w:r>
          <w:r w:rsidRPr="00450F0B">
            <w:rPr>
              <w:rFonts w:ascii="Verdana" w:eastAsia="Arial" w:hAnsi="Verdana"/>
              <w:spacing w:val="-3"/>
              <w:sz w:val="20"/>
              <w:szCs w:val="20"/>
            </w:rPr>
            <w:t>y</w:t>
          </w:r>
          <w:r w:rsidRPr="00450F0B">
            <w:rPr>
              <w:rFonts w:ascii="Verdana" w:eastAsia="Arial" w:hAnsi="Verdana"/>
              <w:sz w:val="20"/>
              <w:szCs w:val="20"/>
            </w:rPr>
            <w:t>ch</w:t>
          </w:r>
          <w:r w:rsidRPr="00450F0B">
            <w:rPr>
              <w:rFonts w:ascii="Verdana" w:eastAsia="Arial" w:hAnsi="Verdana"/>
              <w:spacing w:val="1"/>
              <w:sz w:val="20"/>
              <w:szCs w:val="20"/>
            </w:rPr>
            <w:t xml:space="preserve"> </w:t>
          </w:r>
          <w:r w:rsidRPr="00450F0B">
            <w:rPr>
              <w:rFonts w:ascii="Verdana" w:eastAsia="Arial" w:hAnsi="Verdana"/>
              <w:sz w:val="20"/>
              <w:szCs w:val="20"/>
            </w:rPr>
            <w:t xml:space="preserve">dane </w:t>
          </w:r>
          <w:r w:rsidRPr="00450F0B">
            <w:rPr>
              <w:rFonts w:ascii="Verdana" w:eastAsia="Arial" w:hAnsi="Verdana"/>
              <w:spacing w:val="-3"/>
              <w:sz w:val="20"/>
              <w:szCs w:val="20"/>
            </w:rPr>
            <w:t>o</w:t>
          </w:r>
          <w:r w:rsidRPr="00450F0B">
            <w:rPr>
              <w:rFonts w:ascii="Verdana" w:eastAsia="Arial" w:hAnsi="Verdana"/>
              <w:sz w:val="20"/>
              <w:szCs w:val="20"/>
            </w:rPr>
            <w:t>so</w:t>
          </w:r>
          <w:r w:rsidRPr="00450F0B">
            <w:rPr>
              <w:rFonts w:ascii="Verdana" w:eastAsia="Arial" w:hAnsi="Verdana"/>
              <w:spacing w:val="-2"/>
              <w:sz w:val="20"/>
              <w:szCs w:val="20"/>
            </w:rPr>
            <w:t>b</w:t>
          </w:r>
          <w:r w:rsidRPr="00450F0B">
            <w:rPr>
              <w:rFonts w:ascii="Verdana" w:eastAsia="Arial" w:hAnsi="Verdana"/>
              <w:sz w:val="20"/>
              <w:szCs w:val="20"/>
            </w:rPr>
            <w:t>o</w:t>
          </w:r>
          <w:r w:rsidRPr="00450F0B">
            <w:rPr>
              <w:rFonts w:ascii="Verdana" w:eastAsia="Arial" w:hAnsi="Verdana"/>
              <w:spacing w:val="-1"/>
              <w:sz w:val="20"/>
              <w:szCs w:val="20"/>
            </w:rPr>
            <w:t>w</w:t>
          </w:r>
          <w:r w:rsidRPr="00450F0B">
            <w:rPr>
              <w:rFonts w:ascii="Verdana" w:eastAsia="Arial" w:hAnsi="Verdana"/>
              <w:sz w:val="20"/>
              <w:szCs w:val="20"/>
            </w:rPr>
            <w:t>e do</w:t>
          </w:r>
          <w:r w:rsidRPr="00450F0B">
            <w:rPr>
              <w:rFonts w:ascii="Verdana" w:eastAsia="Arial" w:hAnsi="Verdana"/>
              <w:spacing w:val="-1"/>
              <w:sz w:val="20"/>
              <w:szCs w:val="20"/>
            </w:rPr>
            <w:t>t</w:t>
          </w:r>
          <w:r w:rsidRPr="00450F0B">
            <w:rPr>
              <w:rFonts w:ascii="Verdana" w:eastAsia="Arial" w:hAnsi="Verdana"/>
              <w:spacing w:val="-2"/>
              <w:sz w:val="20"/>
              <w:szCs w:val="20"/>
            </w:rPr>
            <w:t>y</w:t>
          </w:r>
          <w:r w:rsidRPr="00450F0B">
            <w:rPr>
              <w:rFonts w:ascii="Verdana" w:eastAsia="Arial" w:hAnsi="Verdana"/>
              <w:sz w:val="20"/>
              <w:szCs w:val="20"/>
            </w:rPr>
            <w:t>c</w:t>
          </w:r>
          <w:r w:rsidRPr="00450F0B">
            <w:rPr>
              <w:rFonts w:ascii="Verdana" w:eastAsia="Arial" w:hAnsi="Verdana"/>
              <w:spacing w:val="-2"/>
              <w:sz w:val="20"/>
              <w:szCs w:val="20"/>
            </w:rPr>
            <w:t>z</w:t>
          </w:r>
          <w:r w:rsidRPr="00450F0B">
            <w:rPr>
              <w:rFonts w:ascii="Verdana" w:eastAsia="Arial" w:hAnsi="Verdana"/>
              <w:sz w:val="20"/>
              <w:szCs w:val="20"/>
            </w:rPr>
            <w:t>ą,</w:t>
          </w:r>
        </w:p>
        <w:p w14:paraId="63D3E3E3" w14:textId="77777777" w:rsidR="00401C3A" w:rsidRPr="00450F0B" w:rsidRDefault="00401C3A" w:rsidP="00F44424">
          <w:pPr>
            <w:pStyle w:val="Akapitzlist"/>
            <w:numPr>
              <w:ilvl w:val="0"/>
              <w:numId w:val="46"/>
            </w:numPr>
            <w:spacing w:after="0" w:line="240" w:lineRule="auto"/>
            <w:ind w:left="426" w:right="57"/>
            <w:rPr>
              <w:rFonts w:ascii="Verdana" w:eastAsia="Arial" w:hAnsi="Verdana"/>
              <w:sz w:val="20"/>
              <w:szCs w:val="20"/>
            </w:rPr>
          </w:pPr>
          <w:r w:rsidRPr="00450F0B">
            <w:rPr>
              <w:rFonts w:ascii="Verdana" w:eastAsia="Arial" w:hAnsi="Verdana"/>
              <w:sz w:val="20"/>
              <w:szCs w:val="20"/>
            </w:rPr>
            <w:t>pr</w:t>
          </w:r>
          <w:r w:rsidRPr="00450F0B">
            <w:rPr>
              <w:rFonts w:ascii="Verdana" w:eastAsia="Arial" w:hAnsi="Verdana"/>
              <w:spacing w:val="-3"/>
              <w:sz w:val="20"/>
              <w:szCs w:val="20"/>
            </w:rPr>
            <w:t>z</w:t>
          </w:r>
          <w:r w:rsidRPr="00450F0B">
            <w:rPr>
              <w:rFonts w:ascii="Verdana" w:eastAsia="Arial" w:hAnsi="Verdana"/>
              <w:sz w:val="20"/>
              <w:szCs w:val="20"/>
            </w:rPr>
            <w:t>e</w:t>
          </w:r>
          <w:r w:rsidRPr="00450F0B">
            <w:rPr>
              <w:rFonts w:ascii="Verdana" w:eastAsia="Arial" w:hAnsi="Verdana"/>
              <w:spacing w:val="2"/>
              <w:sz w:val="20"/>
              <w:szCs w:val="20"/>
            </w:rPr>
            <w:t>k</w:t>
          </w:r>
          <w:r w:rsidRPr="00450F0B">
            <w:rPr>
              <w:rFonts w:ascii="Verdana" w:eastAsia="Arial" w:hAnsi="Verdana"/>
              <w:sz w:val="20"/>
              <w:szCs w:val="20"/>
            </w:rPr>
            <w:t>a</w:t>
          </w:r>
          <w:r w:rsidRPr="00450F0B">
            <w:rPr>
              <w:rFonts w:ascii="Verdana" w:eastAsia="Arial" w:hAnsi="Verdana"/>
              <w:spacing w:val="-2"/>
              <w:sz w:val="20"/>
              <w:szCs w:val="20"/>
            </w:rPr>
            <w:t>zy</w:t>
          </w:r>
          <w:r w:rsidRPr="00450F0B">
            <w:rPr>
              <w:rFonts w:ascii="Verdana" w:eastAsia="Arial" w:hAnsi="Verdana"/>
              <w:spacing w:val="-1"/>
              <w:sz w:val="20"/>
              <w:szCs w:val="20"/>
            </w:rPr>
            <w:t>wanie</w:t>
          </w:r>
          <w:r w:rsidRPr="00450F0B">
            <w:rPr>
              <w:rFonts w:ascii="Verdana" w:eastAsia="Arial" w:hAnsi="Verdana"/>
              <w:sz w:val="20"/>
              <w:szCs w:val="20"/>
            </w:rPr>
            <w:t xml:space="preserve"> </w:t>
          </w:r>
          <w:r w:rsidRPr="00450F0B">
            <w:rPr>
              <w:rFonts w:ascii="Verdana" w:hAnsi="Verdana"/>
              <w:sz w:val="20"/>
              <w:szCs w:val="20"/>
            </w:rPr>
            <w:t>za pośrednictwem Administratora informacje niezbędne Administratorowi do przeprowadzenia</w:t>
          </w:r>
          <w:r w:rsidRPr="00450F0B">
            <w:rPr>
              <w:rFonts w:ascii="Verdana" w:eastAsia="Arial" w:hAnsi="Verdana"/>
              <w:sz w:val="20"/>
              <w:szCs w:val="20"/>
            </w:rPr>
            <w:t xml:space="preserve"> oceny</w:t>
          </w:r>
          <w:r w:rsidRPr="00450F0B">
            <w:rPr>
              <w:rFonts w:ascii="Verdana" w:eastAsia="Arial" w:hAnsi="Verdana"/>
              <w:spacing w:val="1"/>
              <w:sz w:val="20"/>
              <w:szCs w:val="20"/>
            </w:rPr>
            <w:t xml:space="preserve"> </w:t>
          </w:r>
          <w:r w:rsidRPr="00450F0B">
            <w:rPr>
              <w:rFonts w:ascii="Verdana" w:eastAsia="Arial" w:hAnsi="Verdana"/>
              <w:spacing w:val="-2"/>
              <w:sz w:val="20"/>
              <w:szCs w:val="20"/>
            </w:rPr>
            <w:t>s</w:t>
          </w:r>
          <w:r w:rsidRPr="00450F0B">
            <w:rPr>
              <w:rFonts w:ascii="Verdana" w:eastAsia="Arial" w:hAnsi="Verdana"/>
              <w:spacing w:val="2"/>
              <w:sz w:val="20"/>
              <w:szCs w:val="20"/>
            </w:rPr>
            <w:t>k</w:t>
          </w:r>
          <w:r w:rsidRPr="00450F0B">
            <w:rPr>
              <w:rFonts w:ascii="Verdana" w:eastAsia="Arial" w:hAnsi="Verdana"/>
              <w:sz w:val="20"/>
              <w:szCs w:val="20"/>
            </w:rPr>
            <w:t>u</w:t>
          </w:r>
          <w:r w:rsidRPr="00450F0B">
            <w:rPr>
              <w:rFonts w:ascii="Verdana" w:eastAsia="Arial" w:hAnsi="Verdana"/>
              <w:spacing w:val="-3"/>
              <w:sz w:val="20"/>
              <w:szCs w:val="20"/>
            </w:rPr>
            <w:t>t</w:t>
          </w:r>
          <w:r w:rsidRPr="00450F0B">
            <w:rPr>
              <w:rFonts w:ascii="Verdana" w:eastAsia="Arial" w:hAnsi="Verdana"/>
              <w:sz w:val="20"/>
              <w:szCs w:val="20"/>
            </w:rPr>
            <w:t>ków</w:t>
          </w:r>
          <w:r w:rsidRPr="00450F0B">
            <w:rPr>
              <w:rFonts w:ascii="Verdana" w:eastAsia="Arial" w:hAnsi="Verdana"/>
              <w:spacing w:val="2"/>
              <w:sz w:val="20"/>
              <w:szCs w:val="20"/>
            </w:rPr>
            <w:t xml:space="preserve"> </w:t>
          </w:r>
          <w:r w:rsidRPr="00450F0B">
            <w:rPr>
              <w:rFonts w:ascii="Verdana" w:eastAsia="Arial" w:hAnsi="Verdana"/>
              <w:sz w:val="20"/>
              <w:szCs w:val="20"/>
            </w:rPr>
            <w:t>d</w:t>
          </w:r>
          <w:r w:rsidRPr="00450F0B">
            <w:rPr>
              <w:rFonts w:ascii="Verdana" w:eastAsia="Arial" w:hAnsi="Verdana"/>
              <w:spacing w:val="-1"/>
              <w:sz w:val="20"/>
              <w:szCs w:val="20"/>
            </w:rPr>
            <w:t>l</w:t>
          </w:r>
          <w:r w:rsidRPr="00450F0B">
            <w:rPr>
              <w:rFonts w:ascii="Verdana" w:eastAsia="Arial" w:hAnsi="Verdana"/>
              <w:sz w:val="20"/>
              <w:szCs w:val="20"/>
            </w:rPr>
            <w:t>a</w:t>
          </w:r>
          <w:r w:rsidRPr="00450F0B">
            <w:rPr>
              <w:rFonts w:ascii="Verdana" w:eastAsia="Arial" w:hAnsi="Verdana"/>
              <w:spacing w:val="3"/>
              <w:sz w:val="20"/>
              <w:szCs w:val="20"/>
            </w:rPr>
            <w:t xml:space="preserve"> </w:t>
          </w:r>
          <w:r w:rsidRPr="00450F0B">
            <w:rPr>
              <w:rFonts w:ascii="Verdana" w:eastAsia="Arial" w:hAnsi="Verdana"/>
              <w:sz w:val="20"/>
              <w:szCs w:val="20"/>
            </w:rPr>
            <w:t>o</w:t>
          </w:r>
          <w:r w:rsidRPr="00450F0B">
            <w:rPr>
              <w:rFonts w:ascii="Verdana" w:eastAsia="Arial" w:hAnsi="Verdana"/>
              <w:spacing w:val="-2"/>
              <w:sz w:val="20"/>
              <w:szCs w:val="20"/>
            </w:rPr>
            <w:t>c</w:t>
          </w:r>
          <w:r w:rsidRPr="00450F0B">
            <w:rPr>
              <w:rFonts w:ascii="Verdana" w:eastAsia="Arial" w:hAnsi="Verdana"/>
              <w:sz w:val="20"/>
              <w:szCs w:val="20"/>
            </w:rPr>
            <w:t>hrony dan</w:t>
          </w:r>
          <w:r w:rsidRPr="00450F0B">
            <w:rPr>
              <w:rFonts w:ascii="Verdana" w:eastAsia="Arial" w:hAnsi="Verdana"/>
              <w:spacing w:val="-2"/>
              <w:sz w:val="20"/>
              <w:szCs w:val="20"/>
            </w:rPr>
            <w:t>y</w:t>
          </w:r>
          <w:r w:rsidRPr="00450F0B">
            <w:rPr>
              <w:rFonts w:ascii="Verdana" w:eastAsia="Arial" w:hAnsi="Verdana"/>
              <w:sz w:val="20"/>
              <w:szCs w:val="20"/>
            </w:rPr>
            <w:t>ch</w:t>
          </w:r>
          <w:r w:rsidRPr="00450F0B">
            <w:rPr>
              <w:rFonts w:ascii="Verdana" w:eastAsia="Arial" w:hAnsi="Verdana"/>
              <w:spacing w:val="3"/>
              <w:sz w:val="20"/>
              <w:szCs w:val="20"/>
            </w:rPr>
            <w:t xml:space="preserve"> </w:t>
          </w:r>
          <w:r w:rsidRPr="00450F0B">
            <w:rPr>
              <w:rFonts w:ascii="Verdana" w:eastAsia="Arial" w:hAnsi="Verdana"/>
              <w:sz w:val="20"/>
              <w:szCs w:val="20"/>
            </w:rPr>
            <w:t>o</w:t>
          </w:r>
          <w:r w:rsidRPr="00450F0B">
            <w:rPr>
              <w:rFonts w:ascii="Verdana" w:eastAsia="Arial" w:hAnsi="Verdana"/>
              <w:spacing w:val="-3"/>
              <w:sz w:val="20"/>
              <w:szCs w:val="20"/>
            </w:rPr>
            <w:t>r</w:t>
          </w:r>
          <w:r w:rsidRPr="00450F0B">
            <w:rPr>
              <w:rFonts w:ascii="Verdana" w:eastAsia="Arial" w:hAnsi="Verdana"/>
              <w:sz w:val="20"/>
              <w:szCs w:val="20"/>
            </w:rPr>
            <w:t>az</w:t>
          </w:r>
          <w:r w:rsidRPr="00450F0B">
            <w:rPr>
              <w:rFonts w:ascii="Verdana" w:eastAsia="Arial" w:hAnsi="Verdana"/>
              <w:spacing w:val="1"/>
              <w:sz w:val="20"/>
              <w:szCs w:val="20"/>
            </w:rPr>
            <w:t xml:space="preserve"> </w:t>
          </w:r>
          <w:r w:rsidRPr="00450F0B">
            <w:rPr>
              <w:rFonts w:ascii="Verdana" w:eastAsia="Arial" w:hAnsi="Verdana"/>
              <w:sz w:val="20"/>
              <w:szCs w:val="20"/>
            </w:rPr>
            <w:t>przep</w:t>
          </w:r>
          <w:r w:rsidRPr="00450F0B">
            <w:rPr>
              <w:rFonts w:ascii="Verdana" w:eastAsia="Arial" w:hAnsi="Verdana"/>
              <w:spacing w:val="-1"/>
              <w:sz w:val="20"/>
              <w:szCs w:val="20"/>
            </w:rPr>
            <w:t>r</w:t>
          </w:r>
          <w:r w:rsidRPr="00450F0B">
            <w:rPr>
              <w:rFonts w:ascii="Verdana" w:eastAsia="Arial" w:hAnsi="Verdana"/>
              <w:sz w:val="20"/>
              <w:szCs w:val="20"/>
            </w:rPr>
            <w:t>o</w:t>
          </w:r>
          <w:r w:rsidRPr="00450F0B">
            <w:rPr>
              <w:rFonts w:ascii="Verdana" w:eastAsia="Arial" w:hAnsi="Verdana"/>
              <w:spacing w:val="-1"/>
              <w:sz w:val="20"/>
              <w:szCs w:val="20"/>
            </w:rPr>
            <w:t>w</w:t>
          </w:r>
          <w:r w:rsidRPr="00450F0B">
            <w:rPr>
              <w:rFonts w:ascii="Verdana" w:eastAsia="Arial" w:hAnsi="Verdana"/>
              <w:sz w:val="20"/>
              <w:szCs w:val="20"/>
            </w:rPr>
            <w:t>ad</w:t>
          </w:r>
          <w:r w:rsidRPr="00450F0B">
            <w:rPr>
              <w:rFonts w:ascii="Verdana" w:eastAsia="Arial" w:hAnsi="Verdana"/>
              <w:spacing w:val="-2"/>
              <w:sz w:val="20"/>
              <w:szCs w:val="20"/>
            </w:rPr>
            <w:t>z</w:t>
          </w:r>
          <w:r w:rsidRPr="00450F0B">
            <w:rPr>
              <w:rFonts w:ascii="Verdana" w:eastAsia="Arial" w:hAnsi="Verdana"/>
              <w:sz w:val="20"/>
              <w:szCs w:val="20"/>
            </w:rPr>
            <w:t>a</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1"/>
              <w:sz w:val="20"/>
              <w:szCs w:val="20"/>
            </w:rPr>
            <w:t xml:space="preserve"> </w:t>
          </w:r>
          <w:r w:rsidRPr="00450F0B">
            <w:rPr>
              <w:rFonts w:ascii="Verdana" w:eastAsia="Arial" w:hAnsi="Verdana"/>
              <w:sz w:val="20"/>
              <w:szCs w:val="20"/>
            </w:rPr>
            <w:t>upr</w:t>
          </w:r>
          <w:r w:rsidRPr="00450F0B">
            <w:rPr>
              <w:rFonts w:ascii="Verdana" w:eastAsia="Arial" w:hAnsi="Verdana"/>
              <w:spacing w:val="-3"/>
              <w:sz w:val="20"/>
              <w:szCs w:val="20"/>
            </w:rPr>
            <w:t>z</w:t>
          </w:r>
          <w:r w:rsidRPr="00450F0B">
            <w:rPr>
              <w:rFonts w:ascii="Verdana" w:eastAsia="Arial" w:hAnsi="Verdana"/>
              <w:sz w:val="20"/>
              <w:szCs w:val="20"/>
            </w:rPr>
            <w:t>ed</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pacing w:val="-2"/>
              <w:sz w:val="20"/>
              <w:szCs w:val="20"/>
            </w:rPr>
            <w:t>c</w:t>
          </w:r>
          <w:r w:rsidRPr="00450F0B">
            <w:rPr>
              <w:rFonts w:ascii="Verdana" w:eastAsia="Arial" w:hAnsi="Verdana"/>
              <w:sz w:val="20"/>
              <w:szCs w:val="20"/>
            </w:rPr>
            <w:t>h kons</w:t>
          </w:r>
          <w:r w:rsidRPr="00450F0B">
            <w:rPr>
              <w:rFonts w:ascii="Verdana" w:eastAsia="Arial" w:hAnsi="Verdana"/>
              <w:spacing w:val="-2"/>
              <w:sz w:val="20"/>
              <w:szCs w:val="20"/>
            </w:rPr>
            <w:t>u</w:t>
          </w:r>
          <w:r w:rsidRPr="00450F0B">
            <w:rPr>
              <w:rFonts w:ascii="Verdana" w:eastAsia="Arial" w:hAnsi="Verdana"/>
              <w:spacing w:val="1"/>
              <w:sz w:val="20"/>
              <w:szCs w:val="20"/>
            </w:rPr>
            <w:t>l</w:t>
          </w:r>
          <w:r w:rsidRPr="00450F0B">
            <w:rPr>
              <w:rFonts w:ascii="Verdana" w:eastAsia="Arial" w:hAnsi="Verdana"/>
              <w:spacing w:val="-1"/>
              <w:sz w:val="20"/>
              <w:szCs w:val="20"/>
            </w:rPr>
            <w:t>t</w:t>
          </w:r>
          <w:r w:rsidRPr="00450F0B">
            <w:rPr>
              <w:rFonts w:ascii="Verdana" w:eastAsia="Arial" w:hAnsi="Verdana"/>
              <w:sz w:val="20"/>
              <w:szCs w:val="20"/>
            </w:rPr>
            <w:t>a</w:t>
          </w:r>
          <w:r w:rsidRPr="00450F0B">
            <w:rPr>
              <w:rFonts w:ascii="Verdana" w:eastAsia="Arial" w:hAnsi="Verdana"/>
              <w:spacing w:val="-2"/>
              <w:sz w:val="20"/>
              <w:szCs w:val="20"/>
            </w:rPr>
            <w:t>c</w:t>
          </w:r>
          <w:r w:rsidRPr="00450F0B">
            <w:rPr>
              <w:rFonts w:ascii="Verdana" w:eastAsia="Arial" w:hAnsi="Verdana"/>
              <w:spacing w:val="1"/>
              <w:sz w:val="20"/>
              <w:szCs w:val="20"/>
            </w:rPr>
            <w:t>j</w:t>
          </w:r>
          <w:r w:rsidRPr="00450F0B">
            <w:rPr>
              <w:rFonts w:ascii="Verdana" w:eastAsia="Arial" w:hAnsi="Verdana"/>
              <w:sz w:val="20"/>
              <w:szCs w:val="20"/>
            </w:rPr>
            <w:t>i z</w:t>
          </w:r>
          <w:r w:rsidRPr="00450F0B">
            <w:rPr>
              <w:rFonts w:ascii="Verdana" w:eastAsia="Arial" w:hAnsi="Verdana"/>
              <w:spacing w:val="-3"/>
              <w:sz w:val="20"/>
              <w:szCs w:val="20"/>
            </w:rPr>
            <w:t xml:space="preserve"> </w:t>
          </w:r>
          <w:r w:rsidRPr="00450F0B">
            <w:rPr>
              <w:rFonts w:ascii="Verdana" w:eastAsia="Arial" w:hAnsi="Verdana"/>
              <w:sz w:val="20"/>
              <w:szCs w:val="20"/>
            </w:rPr>
            <w:t>orga</w:t>
          </w:r>
          <w:r w:rsidRPr="00450F0B">
            <w:rPr>
              <w:rFonts w:ascii="Verdana" w:eastAsia="Arial" w:hAnsi="Verdana"/>
              <w:spacing w:val="-3"/>
              <w:sz w:val="20"/>
              <w:szCs w:val="20"/>
            </w:rPr>
            <w:t>n</w:t>
          </w:r>
          <w:r w:rsidRPr="00450F0B">
            <w:rPr>
              <w:rFonts w:ascii="Verdana" w:eastAsia="Arial" w:hAnsi="Verdana"/>
              <w:spacing w:val="-2"/>
              <w:sz w:val="20"/>
              <w:szCs w:val="20"/>
            </w:rPr>
            <w:t>e</w:t>
          </w:r>
          <w:r w:rsidRPr="00450F0B">
            <w:rPr>
              <w:rFonts w:ascii="Verdana" w:eastAsia="Arial" w:hAnsi="Verdana"/>
              <w:sz w:val="20"/>
              <w:szCs w:val="20"/>
            </w:rPr>
            <w:t>m</w:t>
          </w:r>
          <w:r w:rsidRPr="00450F0B">
            <w:rPr>
              <w:rFonts w:ascii="Verdana" w:eastAsia="Arial" w:hAnsi="Verdana"/>
              <w:spacing w:val="1"/>
              <w:sz w:val="20"/>
              <w:szCs w:val="20"/>
            </w:rPr>
            <w:t xml:space="preserve"> </w:t>
          </w:r>
          <w:r w:rsidRPr="00450F0B">
            <w:rPr>
              <w:rFonts w:ascii="Verdana" w:eastAsia="Arial" w:hAnsi="Verdana"/>
              <w:sz w:val="20"/>
              <w:szCs w:val="20"/>
            </w:rPr>
            <w:t>na</w:t>
          </w:r>
          <w:r w:rsidRPr="00450F0B">
            <w:rPr>
              <w:rFonts w:ascii="Verdana" w:eastAsia="Arial" w:hAnsi="Verdana"/>
              <w:spacing w:val="-2"/>
              <w:sz w:val="20"/>
              <w:szCs w:val="20"/>
            </w:rPr>
            <w:t>dz</w:t>
          </w:r>
          <w:r w:rsidRPr="00450F0B">
            <w:rPr>
              <w:rFonts w:ascii="Verdana" w:eastAsia="Arial" w:hAnsi="Verdana"/>
              <w:sz w:val="20"/>
              <w:szCs w:val="20"/>
            </w:rPr>
            <w:t>orcz</w:t>
          </w:r>
          <w:r w:rsidRPr="00450F0B">
            <w:rPr>
              <w:rFonts w:ascii="Verdana" w:eastAsia="Arial" w:hAnsi="Verdana"/>
              <w:spacing w:val="-3"/>
              <w:sz w:val="20"/>
              <w:szCs w:val="20"/>
            </w:rPr>
            <w:t>y</w:t>
          </w:r>
          <w:r w:rsidRPr="00450F0B">
            <w:rPr>
              <w:rFonts w:ascii="Verdana" w:eastAsia="Arial" w:hAnsi="Verdana"/>
              <w:sz w:val="20"/>
              <w:szCs w:val="20"/>
            </w:rPr>
            <w:t>m</w:t>
          </w:r>
          <w:r w:rsidRPr="00450F0B">
            <w:rPr>
              <w:rFonts w:ascii="Verdana" w:eastAsia="Arial" w:hAnsi="Verdana"/>
              <w:spacing w:val="1"/>
              <w:sz w:val="20"/>
              <w:szCs w:val="20"/>
            </w:rPr>
            <w:t xml:space="preserve"> </w:t>
          </w:r>
          <w:r w:rsidRPr="00450F0B">
            <w:rPr>
              <w:rFonts w:ascii="Verdana" w:eastAsia="Arial" w:hAnsi="Verdana"/>
              <w:sz w:val="20"/>
              <w:szCs w:val="20"/>
            </w:rPr>
            <w:t>i </w:t>
          </w:r>
          <w:r w:rsidRPr="00450F0B">
            <w:rPr>
              <w:rFonts w:ascii="Verdana" w:eastAsia="Arial" w:hAnsi="Verdana"/>
              <w:spacing w:val="-1"/>
              <w:sz w:val="20"/>
              <w:szCs w:val="20"/>
            </w:rPr>
            <w:t>w</w:t>
          </w:r>
          <w:r w:rsidRPr="00450F0B">
            <w:rPr>
              <w:rFonts w:ascii="Verdana" w:eastAsia="Arial" w:hAnsi="Verdana"/>
              <w:sz w:val="20"/>
              <w:szCs w:val="20"/>
            </w:rPr>
            <w:t>dro</w:t>
          </w:r>
          <w:r w:rsidRPr="00450F0B">
            <w:rPr>
              <w:rFonts w:ascii="Verdana" w:eastAsia="Arial" w:hAnsi="Verdana"/>
              <w:spacing w:val="-3"/>
              <w:sz w:val="20"/>
              <w:szCs w:val="20"/>
            </w:rPr>
            <w:t>ż</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 xml:space="preserve">a </w:t>
          </w:r>
          <w:r w:rsidRPr="00450F0B">
            <w:rPr>
              <w:rFonts w:ascii="Verdana" w:eastAsia="Arial" w:hAnsi="Verdana"/>
              <w:spacing w:val="-2"/>
              <w:sz w:val="20"/>
              <w:szCs w:val="20"/>
            </w:rPr>
            <w:t>z</w:t>
          </w:r>
          <w:r w:rsidRPr="00450F0B">
            <w:rPr>
              <w:rFonts w:ascii="Verdana" w:eastAsia="Arial" w:hAnsi="Verdana"/>
              <w:sz w:val="20"/>
              <w:szCs w:val="20"/>
            </w:rPr>
            <w:t>a</w:t>
          </w:r>
          <w:r w:rsidRPr="00450F0B">
            <w:rPr>
              <w:rFonts w:ascii="Verdana" w:eastAsia="Arial" w:hAnsi="Verdana"/>
              <w:spacing w:val="-1"/>
              <w:sz w:val="20"/>
              <w:szCs w:val="20"/>
            </w:rPr>
            <w:t>l</w:t>
          </w:r>
          <w:r w:rsidRPr="00450F0B">
            <w:rPr>
              <w:rFonts w:ascii="Verdana" w:eastAsia="Arial" w:hAnsi="Verdana"/>
              <w:sz w:val="20"/>
              <w:szCs w:val="20"/>
            </w:rPr>
            <w:t>e</w:t>
          </w:r>
          <w:r w:rsidRPr="00450F0B">
            <w:rPr>
              <w:rFonts w:ascii="Verdana" w:eastAsia="Arial" w:hAnsi="Verdana"/>
              <w:spacing w:val="-2"/>
              <w:sz w:val="20"/>
              <w:szCs w:val="20"/>
            </w:rPr>
            <w:t>c</w:t>
          </w:r>
          <w:r w:rsidRPr="00450F0B">
            <w:rPr>
              <w:rFonts w:ascii="Verdana" w:eastAsia="Arial" w:hAnsi="Verdana"/>
              <w:sz w:val="20"/>
              <w:szCs w:val="20"/>
            </w:rPr>
            <w:t>eń org</w:t>
          </w:r>
          <w:r w:rsidRPr="00450F0B">
            <w:rPr>
              <w:rFonts w:ascii="Verdana" w:eastAsia="Arial" w:hAnsi="Verdana"/>
              <w:spacing w:val="-3"/>
              <w:sz w:val="20"/>
              <w:szCs w:val="20"/>
            </w:rPr>
            <w:t>a</w:t>
          </w:r>
          <w:r w:rsidRPr="00450F0B">
            <w:rPr>
              <w:rFonts w:ascii="Verdana" w:eastAsia="Arial" w:hAnsi="Verdana"/>
              <w:sz w:val="20"/>
              <w:szCs w:val="20"/>
            </w:rPr>
            <w:t>n</w:t>
          </w:r>
          <w:r w:rsidRPr="00450F0B">
            <w:rPr>
              <w:rFonts w:ascii="Verdana" w:eastAsia="Arial" w:hAnsi="Verdana"/>
              <w:spacing w:val="3"/>
              <w:sz w:val="20"/>
              <w:szCs w:val="20"/>
            </w:rPr>
            <w:t>u</w:t>
          </w:r>
          <w:r w:rsidRPr="00450F0B">
            <w:rPr>
              <w:rFonts w:ascii="Verdana" w:eastAsia="Arial" w:hAnsi="Verdana"/>
              <w:sz w:val="20"/>
              <w:szCs w:val="20"/>
            </w:rPr>
            <w:t>,</w:t>
          </w:r>
        </w:p>
        <w:p w14:paraId="52DA6B7B" w14:textId="77777777" w:rsidR="00401C3A" w:rsidRPr="00450F0B" w:rsidRDefault="00401C3A" w:rsidP="00F44424">
          <w:pPr>
            <w:pStyle w:val="Akapitzlist"/>
            <w:numPr>
              <w:ilvl w:val="0"/>
              <w:numId w:val="46"/>
            </w:numPr>
            <w:spacing w:after="0" w:line="240" w:lineRule="auto"/>
            <w:ind w:left="426" w:right="57"/>
            <w:rPr>
              <w:rFonts w:ascii="Verdana" w:eastAsia="Arial" w:hAnsi="Verdana"/>
              <w:sz w:val="20"/>
              <w:szCs w:val="20"/>
            </w:rPr>
          </w:pPr>
          <w:r w:rsidRPr="00450F0B">
            <w:rPr>
              <w:rFonts w:ascii="Verdana" w:hAnsi="Verdana"/>
              <w:sz w:val="20"/>
              <w:szCs w:val="20"/>
            </w:rPr>
            <w:t>umożliwienie Administratorowi uczestnictwo w czynnościach wyjaśniających i informować   go  o ustaleniach z chwilą ich dokonania, w szczególności o stwierdzeniu naruszenia, przy czym powiadomienie o</w:t>
          </w:r>
          <w:r w:rsidRPr="00450F0B">
            <w:rPr>
              <w:rFonts w:ascii="Verdana" w:eastAsia="Arial" w:hAnsi="Verdana"/>
              <w:spacing w:val="-1"/>
              <w:sz w:val="20"/>
              <w:szCs w:val="20"/>
            </w:rPr>
            <w:t xml:space="preserve"> </w:t>
          </w:r>
          <w:r w:rsidRPr="00450F0B">
            <w:rPr>
              <w:rFonts w:ascii="Verdana" w:eastAsia="Arial" w:hAnsi="Verdana"/>
              <w:sz w:val="20"/>
              <w:szCs w:val="20"/>
            </w:rPr>
            <w:t>s</w:t>
          </w:r>
          <w:r w:rsidRPr="00450F0B">
            <w:rPr>
              <w:rFonts w:ascii="Verdana" w:eastAsia="Arial" w:hAnsi="Verdana"/>
              <w:spacing w:val="-1"/>
              <w:sz w:val="20"/>
              <w:szCs w:val="20"/>
            </w:rPr>
            <w:t>tw</w:t>
          </w:r>
          <w:r w:rsidRPr="00450F0B">
            <w:rPr>
              <w:rFonts w:ascii="Verdana" w:eastAsia="Arial" w:hAnsi="Verdana"/>
              <w:spacing w:val="1"/>
              <w:sz w:val="20"/>
              <w:szCs w:val="20"/>
            </w:rPr>
            <w:t>i</w:t>
          </w:r>
          <w:r w:rsidRPr="00450F0B">
            <w:rPr>
              <w:rFonts w:ascii="Verdana" w:eastAsia="Arial" w:hAnsi="Verdana"/>
              <w:sz w:val="20"/>
              <w:szCs w:val="20"/>
            </w:rPr>
            <w:t>erd</w:t>
          </w:r>
          <w:r w:rsidRPr="00450F0B">
            <w:rPr>
              <w:rFonts w:ascii="Verdana" w:eastAsia="Arial" w:hAnsi="Verdana"/>
              <w:spacing w:val="-3"/>
              <w:sz w:val="20"/>
              <w:szCs w:val="20"/>
            </w:rPr>
            <w:t>z</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u</w:t>
          </w:r>
          <w:r w:rsidRPr="00450F0B">
            <w:rPr>
              <w:rFonts w:ascii="Verdana" w:eastAsia="Arial" w:hAnsi="Verdana"/>
              <w:spacing w:val="14"/>
              <w:sz w:val="20"/>
              <w:szCs w:val="20"/>
            </w:rPr>
            <w:t xml:space="preserve"> </w:t>
          </w:r>
          <w:r w:rsidRPr="00450F0B">
            <w:rPr>
              <w:rFonts w:ascii="Verdana" w:eastAsia="Arial" w:hAnsi="Verdana"/>
              <w:spacing w:val="-2"/>
              <w:sz w:val="20"/>
              <w:szCs w:val="20"/>
            </w:rPr>
            <w:t>n</w:t>
          </w:r>
          <w:r w:rsidRPr="00450F0B">
            <w:rPr>
              <w:rFonts w:ascii="Verdana" w:eastAsia="Arial" w:hAnsi="Verdana"/>
              <w:sz w:val="20"/>
              <w:szCs w:val="20"/>
            </w:rPr>
            <w:t>arus</w:t>
          </w:r>
          <w:r w:rsidRPr="00450F0B">
            <w:rPr>
              <w:rFonts w:ascii="Verdana" w:eastAsia="Arial" w:hAnsi="Verdana"/>
              <w:spacing w:val="-3"/>
              <w:sz w:val="20"/>
              <w:szCs w:val="20"/>
            </w:rPr>
            <w:t>z</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pacing w:val="-2"/>
              <w:sz w:val="20"/>
              <w:szCs w:val="20"/>
            </w:rPr>
            <w:t>a</w:t>
          </w:r>
          <w:r w:rsidRPr="00450F0B">
            <w:rPr>
              <w:rFonts w:ascii="Verdana" w:eastAsia="Arial" w:hAnsi="Verdana"/>
              <w:sz w:val="20"/>
              <w:szCs w:val="20"/>
            </w:rPr>
            <w:t>,</w:t>
          </w:r>
          <w:r w:rsidRPr="00450F0B">
            <w:rPr>
              <w:rFonts w:ascii="Verdana" w:eastAsia="Arial" w:hAnsi="Verdana"/>
              <w:spacing w:val="12"/>
              <w:sz w:val="20"/>
              <w:szCs w:val="20"/>
            </w:rPr>
            <w:t xml:space="preserve"> </w:t>
          </w:r>
          <w:r w:rsidRPr="00450F0B">
            <w:rPr>
              <w:rFonts w:ascii="Verdana" w:eastAsia="Arial" w:hAnsi="Verdana"/>
              <w:sz w:val="20"/>
              <w:szCs w:val="20"/>
            </w:rPr>
            <w:t>po</w:t>
          </w:r>
          <w:r w:rsidRPr="00450F0B">
            <w:rPr>
              <w:rFonts w:ascii="Verdana" w:eastAsia="Arial" w:hAnsi="Verdana"/>
              <w:spacing w:val="-1"/>
              <w:sz w:val="20"/>
              <w:szCs w:val="20"/>
            </w:rPr>
            <w:t>w</w:t>
          </w:r>
          <w:r w:rsidRPr="00450F0B">
            <w:rPr>
              <w:rFonts w:ascii="Verdana" w:eastAsia="Arial" w:hAnsi="Verdana"/>
              <w:spacing w:val="1"/>
              <w:sz w:val="20"/>
              <w:szCs w:val="20"/>
            </w:rPr>
            <w:t>i</w:t>
          </w:r>
          <w:r w:rsidRPr="00450F0B">
            <w:rPr>
              <w:rFonts w:ascii="Verdana" w:eastAsia="Arial" w:hAnsi="Verdana"/>
              <w:spacing w:val="-2"/>
              <w:sz w:val="20"/>
              <w:szCs w:val="20"/>
            </w:rPr>
            <w:t>n</w:t>
          </w:r>
          <w:r w:rsidRPr="00450F0B">
            <w:rPr>
              <w:rFonts w:ascii="Verdana" w:eastAsia="Arial" w:hAnsi="Verdana"/>
              <w:sz w:val="20"/>
              <w:szCs w:val="20"/>
            </w:rPr>
            <w:t>no</w:t>
          </w:r>
          <w:r w:rsidRPr="00450F0B">
            <w:rPr>
              <w:rFonts w:ascii="Verdana" w:eastAsia="Arial" w:hAnsi="Verdana"/>
              <w:spacing w:val="14"/>
              <w:sz w:val="20"/>
              <w:szCs w:val="20"/>
            </w:rPr>
            <w:t xml:space="preserve"> </w:t>
          </w:r>
          <w:r w:rsidRPr="00450F0B">
            <w:rPr>
              <w:rFonts w:ascii="Verdana" w:eastAsia="Arial" w:hAnsi="Verdana"/>
              <w:sz w:val="20"/>
              <w:szCs w:val="20"/>
            </w:rPr>
            <w:t>być</w:t>
          </w:r>
          <w:r w:rsidRPr="00450F0B">
            <w:rPr>
              <w:rFonts w:ascii="Verdana" w:eastAsia="Arial" w:hAnsi="Verdana"/>
              <w:spacing w:val="11"/>
              <w:sz w:val="20"/>
              <w:szCs w:val="20"/>
            </w:rPr>
            <w:t xml:space="preserve"> </w:t>
          </w:r>
          <w:r w:rsidRPr="00450F0B">
            <w:rPr>
              <w:rFonts w:ascii="Verdana" w:eastAsia="Arial" w:hAnsi="Verdana"/>
              <w:sz w:val="20"/>
              <w:szCs w:val="20"/>
            </w:rPr>
            <w:t>pr</w:t>
          </w:r>
          <w:r w:rsidRPr="00450F0B">
            <w:rPr>
              <w:rFonts w:ascii="Verdana" w:eastAsia="Arial" w:hAnsi="Verdana"/>
              <w:spacing w:val="-3"/>
              <w:sz w:val="20"/>
              <w:szCs w:val="20"/>
            </w:rPr>
            <w:t>z</w:t>
          </w:r>
          <w:r w:rsidRPr="00450F0B">
            <w:rPr>
              <w:rFonts w:ascii="Verdana" w:eastAsia="Arial" w:hAnsi="Verdana"/>
              <w:sz w:val="20"/>
              <w:szCs w:val="20"/>
            </w:rPr>
            <w:t>es</w:t>
          </w:r>
          <w:r w:rsidRPr="00450F0B">
            <w:rPr>
              <w:rFonts w:ascii="Verdana" w:eastAsia="Arial" w:hAnsi="Verdana"/>
              <w:spacing w:val="1"/>
              <w:sz w:val="20"/>
              <w:szCs w:val="20"/>
            </w:rPr>
            <w:t>ł</w:t>
          </w:r>
          <w:r w:rsidRPr="00450F0B">
            <w:rPr>
              <w:rFonts w:ascii="Verdana" w:eastAsia="Arial" w:hAnsi="Verdana"/>
              <w:sz w:val="20"/>
              <w:szCs w:val="20"/>
            </w:rPr>
            <w:t>a</w:t>
          </w:r>
          <w:r w:rsidRPr="00450F0B">
            <w:rPr>
              <w:rFonts w:ascii="Verdana" w:eastAsia="Arial" w:hAnsi="Verdana"/>
              <w:spacing w:val="-2"/>
              <w:sz w:val="20"/>
              <w:szCs w:val="20"/>
            </w:rPr>
            <w:t>n</w:t>
          </w:r>
          <w:r w:rsidRPr="00450F0B">
            <w:rPr>
              <w:rFonts w:ascii="Verdana" w:eastAsia="Arial" w:hAnsi="Verdana"/>
              <w:sz w:val="20"/>
              <w:szCs w:val="20"/>
            </w:rPr>
            <w:t>e</w:t>
          </w:r>
          <w:r w:rsidRPr="00450F0B">
            <w:rPr>
              <w:rFonts w:ascii="Verdana" w:eastAsia="Arial" w:hAnsi="Verdana"/>
              <w:spacing w:val="11"/>
              <w:sz w:val="20"/>
              <w:szCs w:val="20"/>
            </w:rPr>
            <w:t xml:space="preserve"> </w:t>
          </w:r>
          <w:r w:rsidRPr="00450F0B">
            <w:rPr>
              <w:rFonts w:ascii="Verdana" w:eastAsia="Arial" w:hAnsi="Verdana"/>
              <w:spacing w:val="-1"/>
              <w:sz w:val="20"/>
              <w:szCs w:val="20"/>
            </w:rPr>
            <w:t>wr</w:t>
          </w:r>
          <w:r w:rsidRPr="00450F0B">
            <w:rPr>
              <w:rFonts w:ascii="Verdana" w:eastAsia="Arial" w:hAnsi="Verdana"/>
              <w:sz w:val="20"/>
              <w:szCs w:val="20"/>
            </w:rPr>
            <w:t>az</w:t>
          </w:r>
          <w:r w:rsidRPr="00450F0B">
            <w:rPr>
              <w:rFonts w:ascii="Verdana" w:eastAsia="Arial" w:hAnsi="Verdana"/>
              <w:spacing w:val="11"/>
              <w:sz w:val="20"/>
              <w:szCs w:val="20"/>
            </w:rPr>
            <w:t xml:space="preserve"> </w:t>
          </w:r>
          <w:r w:rsidRPr="00450F0B">
            <w:rPr>
              <w:rFonts w:ascii="Verdana" w:eastAsia="Arial" w:hAnsi="Verdana"/>
              <w:sz w:val="20"/>
              <w:szCs w:val="20"/>
            </w:rPr>
            <w:t>z</w:t>
          </w:r>
          <w:r w:rsidRPr="00450F0B">
            <w:rPr>
              <w:rFonts w:ascii="Verdana" w:eastAsia="Arial" w:hAnsi="Verdana"/>
              <w:spacing w:val="11"/>
              <w:sz w:val="20"/>
              <w:szCs w:val="20"/>
            </w:rPr>
            <w:t xml:space="preserve"> </w:t>
          </w:r>
          <w:r w:rsidRPr="00450F0B">
            <w:rPr>
              <w:rFonts w:ascii="Verdana" w:eastAsia="Arial" w:hAnsi="Verdana"/>
              <w:spacing w:val="-1"/>
              <w:sz w:val="20"/>
              <w:szCs w:val="20"/>
            </w:rPr>
            <w:t>w</w:t>
          </w:r>
          <w:r w:rsidRPr="00450F0B">
            <w:rPr>
              <w:rFonts w:ascii="Verdana" w:eastAsia="Arial" w:hAnsi="Verdana"/>
              <w:spacing w:val="2"/>
              <w:sz w:val="20"/>
              <w:szCs w:val="20"/>
            </w:rPr>
            <w:t>s</w:t>
          </w:r>
          <w:r w:rsidRPr="00450F0B">
            <w:rPr>
              <w:rFonts w:ascii="Verdana" w:eastAsia="Arial" w:hAnsi="Verdana"/>
              <w:spacing w:val="-2"/>
              <w:sz w:val="20"/>
              <w:szCs w:val="20"/>
            </w:rPr>
            <w:t>z</w:t>
          </w:r>
          <w:r w:rsidRPr="00450F0B">
            <w:rPr>
              <w:rFonts w:ascii="Verdana" w:eastAsia="Arial" w:hAnsi="Verdana"/>
              <w:sz w:val="20"/>
              <w:szCs w:val="20"/>
            </w:rPr>
            <w:t>e</w:t>
          </w:r>
          <w:r w:rsidRPr="00450F0B">
            <w:rPr>
              <w:rFonts w:ascii="Verdana" w:eastAsia="Arial" w:hAnsi="Verdana"/>
              <w:spacing w:val="1"/>
              <w:sz w:val="20"/>
              <w:szCs w:val="20"/>
            </w:rPr>
            <w:t>l</w:t>
          </w:r>
          <w:r w:rsidRPr="00450F0B">
            <w:rPr>
              <w:rFonts w:ascii="Verdana" w:eastAsia="Arial" w:hAnsi="Verdana"/>
              <w:spacing w:val="2"/>
              <w:sz w:val="20"/>
              <w:szCs w:val="20"/>
            </w:rPr>
            <w:t>k</w:t>
          </w:r>
          <w:r w:rsidRPr="00450F0B">
            <w:rPr>
              <w:rFonts w:ascii="Verdana" w:eastAsia="Arial" w:hAnsi="Verdana"/>
              <w:sz w:val="20"/>
              <w:szCs w:val="20"/>
            </w:rPr>
            <w:t>ą</w:t>
          </w:r>
          <w:r w:rsidRPr="00450F0B">
            <w:rPr>
              <w:rFonts w:ascii="Verdana" w:eastAsia="Arial" w:hAnsi="Verdana"/>
              <w:spacing w:val="14"/>
              <w:sz w:val="20"/>
              <w:szCs w:val="20"/>
            </w:rPr>
            <w:t xml:space="preserve"> </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2"/>
              <w:sz w:val="20"/>
              <w:szCs w:val="20"/>
            </w:rPr>
            <w:t>z</w:t>
          </w:r>
          <w:r w:rsidRPr="00450F0B">
            <w:rPr>
              <w:rFonts w:ascii="Verdana" w:eastAsia="Arial" w:hAnsi="Verdana"/>
              <w:spacing w:val="1"/>
              <w:sz w:val="20"/>
              <w:szCs w:val="20"/>
            </w:rPr>
            <w:t>b</w:t>
          </w:r>
          <w:r w:rsidRPr="00450F0B">
            <w:rPr>
              <w:rFonts w:ascii="Verdana" w:eastAsia="Arial" w:hAnsi="Verdana"/>
              <w:sz w:val="20"/>
              <w:szCs w:val="20"/>
            </w:rPr>
            <w:t>ę</w:t>
          </w:r>
          <w:r w:rsidRPr="00450F0B">
            <w:rPr>
              <w:rFonts w:ascii="Verdana" w:eastAsia="Arial" w:hAnsi="Verdana"/>
              <w:spacing w:val="-2"/>
              <w:sz w:val="20"/>
              <w:szCs w:val="20"/>
            </w:rPr>
            <w:t>dn</w:t>
          </w:r>
          <w:r w:rsidRPr="00450F0B">
            <w:rPr>
              <w:rFonts w:ascii="Verdana" w:eastAsia="Arial" w:hAnsi="Verdana"/>
              <w:sz w:val="20"/>
              <w:szCs w:val="20"/>
            </w:rPr>
            <w:t>ą d</w:t>
          </w:r>
          <w:r w:rsidRPr="00450F0B">
            <w:rPr>
              <w:rFonts w:ascii="Verdana" w:eastAsia="Arial" w:hAnsi="Verdana"/>
              <w:spacing w:val="-2"/>
              <w:sz w:val="20"/>
              <w:szCs w:val="20"/>
            </w:rPr>
            <w:t>o</w:t>
          </w:r>
          <w:r w:rsidRPr="00450F0B">
            <w:rPr>
              <w:rFonts w:ascii="Verdana" w:eastAsia="Arial" w:hAnsi="Verdana"/>
              <w:spacing w:val="2"/>
              <w:sz w:val="20"/>
              <w:szCs w:val="20"/>
            </w:rPr>
            <w:t>k</w:t>
          </w:r>
          <w:r w:rsidRPr="00450F0B">
            <w:rPr>
              <w:rFonts w:ascii="Verdana" w:eastAsia="Arial" w:hAnsi="Verdana"/>
              <w:spacing w:val="-2"/>
              <w:sz w:val="20"/>
              <w:szCs w:val="20"/>
            </w:rPr>
            <w:t>u</w:t>
          </w:r>
          <w:r w:rsidRPr="00450F0B">
            <w:rPr>
              <w:rFonts w:ascii="Verdana" w:eastAsia="Arial" w:hAnsi="Verdana"/>
              <w:spacing w:val="-1"/>
              <w:sz w:val="20"/>
              <w:szCs w:val="20"/>
            </w:rPr>
            <w:t>m</w:t>
          </w:r>
          <w:r w:rsidRPr="00450F0B">
            <w:rPr>
              <w:rFonts w:ascii="Verdana" w:eastAsia="Arial" w:hAnsi="Verdana"/>
              <w:sz w:val="20"/>
              <w:szCs w:val="20"/>
            </w:rPr>
            <w:t>en</w:t>
          </w:r>
          <w:r w:rsidRPr="00450F0B">
            <w:rPr>
              <w:rFonts w:ascii="Verdana" w:eastAsia="Arial" w:hAnsi="Verdana"/>
              <w:spacing w:val="-1"/>
              <w:sz w:val="20"/>
              <w:szCs w:val="20"/>
            </w:rPr>
            <w:t>t</w:t>
          </w:r>
          <w:r w:rsidRPr="00450F0B">
            <w:rPr>
              <w:rFonts w:ascii="Verdana" w:eastAsia="Arial" w:hAnsi="Verdana"/>
              <w:sz w:val="20"/>
              <w:szCs w:val="20"/>
            </w:rPr>
            <w:t>a</w:t>
          </w:r>
          <w:r w:rsidRPr="00450F0B">
            <w:rPr>
              <w:rFonts w:ascii="Verdana" w:eastAsia="Arial" w:hAnsi="Verdana"/>
              <w:spacing w:val="-2"/>
              <w:sz w:val="20"/>
              <w:szCs w:val="20"/>
            </w:rPr>
            <w:t>c</w:t>
          </w:r>
          <w:r w:rsidRPr="00450F0B">
            <w:rPr>
              <w:rFonts w:ascii="Verdana" w:eastAsia="Arial" w:hAnsi="Verdana"/>
              <w:spacing w:val="2"/>
              <w:sz w:val="20"/>
              <w:szCs w:val="20"/>
            </w:rPr>
            <w:t>j</w:t>
          </w:r>
          <w:r w:rsidRPr="00450F0B">
            <w:rPr>
              <w:rFonts w:ascii="Verdana" w:eastAsia="Arial" w:hAnsi="Verdana"/>
              <w:sz w:val="20"/>
              <w:szCs w:val="20"/>
            </w:rPr>
            <w:t>ą</w:t>
          </w:r>
          <w:r w:rsidRPr="00450F0B">
            <w:rPr>
              <w:rFonts w:ascii="Verdana" w:eastAsia="Arial" w:hAnsi="Verdana"/>
              <w:spacing w:val="3"/>
              <w:sz w:val="20"/>
              <w:szCs w:val="20"/>
            </w:rPr>
            <w:t xml:space="preserve"> </w:t>
          </w:r>
          <w:r w:rsidRPr="00450F0B">
            <w:rPr>
              <w:rFonts w:ascii="Verdana" w:eastAsia="Arial" w:hAnsi="Verdana"/>
              <w:sz w:val="20"/>
              <w:szCs w:val="20"/>
            </w:rPr>
            <w:t>do</w:t>
          </w:r>
          <w:r w:rsidRPr="00450F0B">
            <w:rPr>
              <w:rFonts w:ascii="Verdana" w:eastAsia="Arial" w:hAnsi="Verdana"/>
              <w:spacing w:val="-1"/>
              <w:sz w:val="20"/>
              <w:szCs w:val="20"/>
            </w:rPr>
            <w:t>t</w:t>
          </w:r>
          <w:r w:rsidRPr="00450F0B">
            <w:rPr>
              <w:rFonts w:ascii="Verdana" w:eastAsia="Arial" w:hAnsi="Verdana"/>
              <w:spacing w:val="-2"/>
              <w:sz w:val="20"/>
              <w:szCs w:val="20"/>
            </w:rPr>
            <w:t>y</w:t>
          </w:r>
          <w:r w:rsidRPr="00450F0B">
            <w:rPr>
              <w:rFonts w:ascii="Verdana" w:eastAsia="Arial" w:hAnsi="Verdana"/>
              <w:sz w:val="20"/>
              <w:szCs w:val="20"/>
            </w:rPr>
            <w:t>c</w:t>
          </w:r>
          <w:r w:rsidRPr="00450F0B">
            <w:rPr>
              <w:rFonts w:ascii="Verdana" w:eastAsia="Arial" w:hAnsi="Verdana"/>
              <w:spacing w:val="-2"/>
              <w:sz w:val="20"/>
              <w:szCs w:val="20"/>
            </w:rPr>
            <w:t>z</w:t>
          </w:r>
          <w:r w:rsidRPr="00450F0B">
            <w:rPr>
              <w:rFonts w:ascii="Verdana" w:eastAsia="Arial" w:hAnsi="Verdana"/>
              <w:sz w:val="20"/>
              <w:szCs w:val="20"/>
            </w:rPr>
            <w:t>ącą</w:t>
          </w:r>
          <w:r w:rsidRPr="00450F0B">
            <w:rPr>
              <w:rFonts w:ascii="Verdana" w:eastAsia="Arial" w:hAnsi="Verdana"/>
              <w:spacing w:val="3"/>
              <w:sz w:val="20"/>
              <w:szCs w:val="20"/>
            </w:rPr>
            <w:t xml:space="preserve"> </w:t>
          </w:r>
          <w:r w:rsidRPr="00450F0B">
            <w:rPr>
              <w:rFonts w:ascii="Verdana" w:eastAsia="Arial" w:hAnsi="Verdana"/>
              <w:sz w:val="20"/>
              <w:szCs w:val="20"/>
            </w:rPr>
            <w:t>narus</w:t>
          </w:r>
          <w:r w:rsidRPr="00450F0B">
            <w:rPr>
              <w:rFonts w:ascii="Verdana" w:eastAsia="Arial" w:hAnsi="Verdana"/>
              <w:spacing w:val="-3"/>
              <w:sz w:val="20"/>
              <w:szCs w:val="20"/>
            </w:rPr>
            <w:t>z</w:t>
          </w:r>
          <w:r w:rsidRPr="00450F0B">
            <w:rPr>
              <w:rFonts w:ascii="Verdana" w:eastAsia="Arial" w:hAnsi="Verdana"/>
              <w:sz w:val="20"/>
              <w:szCs w:val="20"/>
            </w:rPr>
            <w:t>e</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2"/>
              <w:sz w:val="20"/>
              <w:szCs w:val="20"/>
            </w:rPr>
            <w:t xml:space="preserve"> </w:t>
          </w:r>
          <w:r w:rsidRPr="00450F0B">
            <w:rPr>
              <w:rFonts w:ascii="Verdana" w:eastAsia="Arial" w:hAnsi="Verdana"/>
              <w:sz w:val="20"/>
              <w:szCs w:val="20"/>
            </w:rPr>
            <w:t>aby u</w:t>
          </w:r>
          <w:r w:rsidRPr="00450F0B">
            <w:rPr>
              <w:rFonts w:ascii="Verdana" w:eastAsia="Arial" w:hAnsi="Verdana"/>
              <w:spacing w:val="2"/>
              <w:sz w:val="20"/>
              <w:szCs w:val="20"/>
            </w:rPr>
            <w:t>m</w:t>
          </w:r>
          <w:r w:rsidRPr="00450F0B">
            <w:rPr>
              <w:rFonts w:ascii="Verdana" w:eastAsia="Arial" w:hAnsi="Verdana"/>
              <w:spacing w:val="1"/>
              <w:sz w:val="20"/>
              <w:szCs w:val="20"/>
            </w:rPr>
            <w:t>o</w:t>
          </w:r>
          <w:r w:rsidRPr="00450F0B">
            <w:rPr>
              <w:rFonts w:ascii="Verdana" w:eastAsia="Arial" w:hAnsi="Verdana"/>
              <w:spacing w:val="-2"/>
              <w:sz w:val="20"/>
              <w:szCs w:val="20"/>
            </w:rPr>
            <w:t>ż</w:t>
          </w:r>
          <w:r w:rsidRPr="00450F0B">
            <w:rPr>
              <w:rFonts w:ascii="Verdana" w:eastAsia="Arial" w:hAnsi="Verdana"/>
              <w:spacing w:val="-1"/>
              <w:sz w:val="20"/>
              <w:szCs w:val="20"/>
            </w:rPr>
            <w:t>l</w:t>
          </w:r>
          <w:r w:rsidRPr="00450F0B">
            <w:rPr>
              <w:rFonts w:ascii="Verdana" w:eastAsia="Arial" w:hAnsi="Verdana"/>
              <w:spacing w:val="1"/>
              <w:sz w:val="20"/>
              <w:szCs w:val="20"/>
            </w:rPr>
            <w:t>i</w:t>
          </w:r>
          <w:r w:rsidRPr="00450F0B">
            <w:rPr>
              <w:rFonts w:ascii="Verdana" w:eastAsia="Arial" w:hAnsi="Verdana"/>
              <w:spacing w:val="-1"/>
              <w:sz w:val="20"/>
              <w:szCs w:val="20"/>
            </w:rPr>
            <w:t>w</w:t>
          </w:r>
          <w:r w:rsidRPr="00450F0B">
            <w:rPr>
              <w:rFonts w:ascii="Verdana" w:eastAsia="Arial" w:hAnsi="Verdana"/>
              <w:spacing w:val="1"/>
              <w:sz w:val="20"/>
              <w:szCs w:val="20"/>
            </w:rPr>
            <w:t>i</w:t>
          </w:r>
          <w:r w:rsidRPr="00450F0B">
            <w:rPr>
              <w:rFonts w:ascii="Verdana" w:eastAsia="Arial" w:hAnsi="Verdana"/>
              <w:sz w:val="20"/>
              <w:szCs w:val="20"/>
            </w:rPr>
            <w:t>ć A</w:t>
          </w:r>
          <w:r w:rsidRPr="00450F0B">
            <w:rPr>
              <w:rFonts w:ascii="Verdana" w:eastAsia="Arial" w:hAnsi="Verdana"/>
              <w:spacing w:val="-2"/>
              <w:sz w:val="20"/>
              <w:szCs w:val="20"/>
            </w:rPr>
            <w:t>d</w:t>
          </w:r>
          <w:r w:rsidRPr="00450F0B">
            <w:rPr>
              <w:rFonts w:ascii="Verdana" w:eastAsia="Arial" w:hAnsi="Verdana"/>
              <w:spacing w:val="-1"/>
              <w:sz w:val="20"/>
              <w:szCs w:val="20"/>
            </w:rPr>
            <w:t>m</w:t>
          </w:r>
          <w:r w:rsidRPr="00450F0B">
            <w:rPr>
              <w:rFonts w:ascii="Verdana" w:eastAsia="Arial" w:hAnsi="Verdana"/>
              <w:spacing w:val="1"/>
              <w:sz w:val="20"/>
              <w:szCs w:val="20"/>
            </w:rPr>
            <w:t>i</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s</w:t>
          </w:r>
          <w:r w:rsidRPr="00450F0B">
            <w:rPr>
              <w:rFonts w:ascii="Verdana" w:eastAsia="Arial" w:hAnsi="Verdana"/>
              <w:spacing w:val="-1"/>
              <w:sz w:val="20"/>
              <w:szCs w:val="20"/>
            </w:rPr>
            <w:t>tr</w:t>
          </w:r>
          <w:r w:rsidRPr="00450F0B">
            <w:rPr>
              <w:rFonts w:ascii="Verdana" w:eastAsia="Arial" w:hAnsi="Verdana"/>
              <w:sz w:val="20"/>
              <w:szCs w:val="20"/>
            </w:rPr>
            <w:t>a</w:t>
          </w:r>
          <w:r w:rsidRPr="00450F0B">
            <w:rPr>
              <w:rFonts w:ascii="Verdana" w:eastAsia="Arial" w:hAnsi="Verdana"/>
              <w:spacing w:val="-1"/>
              <w:sz w:val="20"/>
              <w:szCs w:val="20"/>
            </w:rPr>
            <w:t>t</w:t>
          </w:r>
          <w:r w:rsidRPr="00450F0B">
            <w:rPr>
              <w:rFonts w:ascii="Verdana" w:eastAsia="Arial" w:hAnsi="Verdana"/>
              <w:sz w:val="20"/>
              <w:szCs w:val="20"/>
            </w:rPr>
            <w:t>or</w:t>
          </w:r>
          <w:r w:rsidRPr="00450F0B">
            <w:rPr>
              <w:rFonts w:ascii="Verdana" w:eastAsia="Arial" w:hAnsi="Verdana"/>
              <w:spacing w:val="-3"/>
              <w:sz w:val="20"/>
              <w:szCs w:val="20"/>
            </w:rPr>
            <w:t>o</w:t>
          </w:r>
          <w:r w:rsidRPr="00450F0B">
            <w:rPr>
              <w:rFonts w:ascii="Verdana" w:eastAsia="Arial" w:hAnsi="Verdana"/>
              <w:spacing w:val="-1"/>
              <w:sz w:val="20"/>
              <w:szCs w:val="20"/>
            </w:rPr>
            <w:t>w</w:t>
          </w:r>
          <w:r w:rsidRPr="00450F0B">
            <w:rPr>
              <w:rFonts w:ascii="Verdana" w:eastAsia="Arial" w:hAnsi="Verdana"/>
              <w:sz w:val="20"/>
              <w:szCs w:val="20"/>
            </w:rPr>
            <w:t>i spe</w:t>
          </w:r>
          <w:r w:rsidRPr="00450F0B">
            <w:rPr>
              <w:rFonts w:ascii="Verdana" w:eastAsia="Arial" w:hAnsi="Verdana"/>
              <w:spacing w:val="-1"/>
              <w:sz w:val="20"/>
              <w:szCs w:val="20"/>
            </w:rPr>
            <w:t>ł</w:t>
          </w:r>
          <w:r w:rsidRPr="00450F0B">
            <w:rPr>
              <w:rFonts w:ascii="Verdana" w:eastAsia="Arial" w:hAnsi="Verdana"/>
              <w:sz w:val="20"/>
              <w:szCs w:val="20"/>
            </w:rPr>
            <w:t>n</w:t>
          </w:r>
          <w:r w:rsidRPr="00450F0B">
            <w:rPr>
              <w:rFonts w:ascii="Verdana" w:eastAsia="Arial" w:hAnsi="Verdana"/>
              <w:spacing w:val="-1"/>
              <w:sz w:val="20"/>
              <w:szCs w:val="20"/>
            </w:rPr>
            <w:t>i</w:t>
          </w:r>
          <w:r w:rsidRPr="00450F0B">
            <w:rPr>
              <w:rFonts w:ascii="Verdana" w:eastAsia="Arial" w:hAnsi="Verdana"/>
              <w:sz w:val="20"/>
              <w:szCs w:val="20"/>
            </w:rPr>
            <w:t>e</w:t>
          </w:r>
          <w:r w:rsidRPr="00450F0B">
            <w:rPr>
              <w:rFonts w:ascii="Verdana" w:eastAsia="Arial" w:hAnsi="Verdana"/>
              <w:spacing w:val="-2"/>
              <w:sz w:val="20"/>
              <w:szCs w:val="20"/>
            </w:rPr>
            <w:t>n</w:t>
          </w:r>
          <w:r w:rsidRPr="00450F0B">
            <w:rPr>
              <w:rFonts w:ascii="Verdana" w:eastAsia="Arial" w:hAnsi="Verdana"/>
              <w:spacing w:val="1"/>
              <w:sz w:val="20"/>
              <w:szCs w:val="20"/>
            </w:rPr>
            <w:t>i</w:t>
          </w:r>
          <w:r w:rsidRPr="00450F0B">
            <w:rPr>
              <w:rFonts w:ascii="Verdana" w:eastAsia="Arial" w:hAnsi="Verdana"/>
              <w:sz w:val="20"/>
              <w:szCs w:val="20"/>
            </w:rPr>
            <w:t>e o</w:t>
          </w:r>
          <w:r w:rsidRPr="00450F0B">
            <w:rPr>
              <w:rFonts w:ascii="Verdana" w:eastAsia="Arial" w:hAnsi="Verdana"/>
              <w:spacing w:val="-2"/>
              <w:sz w:val="20"/>
              <w:szCs w:val="20"/>
            </w:rPr>
            <w:t>b</w:t>
          </w:r>
          <w:r w:rsidRPr="00450F0B">
            <w:rPr>
              <w:rFonts w:ascii="Verdana" w:eastAsia="Arial" w:hAnsi="Verdana"/>
              <w:sz w:val="20"/>
              <w:szCs w:val="20"/>
            </w:rPr>
            <w:t>o</w:t>
          </w:r>
          <w:r w:rsidRPr="00450F0B">
            <w:rPr>
              <w:rFonts w:ascii="Verdana" w:eastAsia="Arial" w:hAnsi="Verdana"/>
              <w:spacing w:val="-1"/>
              <w:sz w:val="20"/>
              <w:szCs w:val="20"/>
            </w:rPr>
            <w:t>w</w:t>
          </w:r>
          <w:r w:rsidRPr="00450F0B">
            <w:rPr>
              <w:rFonts w:ascii="Verdana" w:eastAsia="Arial" w:hAnsi="Verdana"/>
              <w:spacing w:val="2"/>
              <w:sz w:val="20"/>
              <w:szCs w:val="20"/>
            </w:rPr>
            <w:t>i</w:t>
          </w:r>
          <w:r w:rsidRPr="00450F0B">
            <w:rPr>
              <w:rFonts w:ascii="Verdana" w:eastAsia="Arial" w:hAnsi="Verdana"/>
              <w:sz w:val="20"/>
              <w:szCs w:val="20"/>
            </w:rPr>
            <w:t>ą</w:t>
          </w:r>
          <w:r w:rsidRPr="00450F0B">
            <w:rPr>
              <w:rFonts w:ascii="Verdana" w:eastAsia="Arial" w:hAnsi="Verdana"/>
              <w:spacing w:val="-5"/>
              <w:sz w:val="20"/>
              <w:szCs w:val="20"/>
            </w:rPr>
            <w:t>z</w:t>
          </w:r>
          <w:r w:rsidRPr="00450F0B">
            <w:rPr>
              <w:rFonts w:ascii="Verdana" w:eastAsia="Arial" w:hAnsi="Verdana"/>
              <w:spacing w:val="2"/>
              <w:sz w:val="20"/>
              <w:szCs w:val="20"/>
            </w:rPr>
            <w:t>k</w:t>
          </w:r>
          <w:r w:rsidRPr="00450F0B">
            <w:rPr>
              <w:rFonts w:ascii="Verdana" w:eastAsia="Arial" w:hAnsi="Verdana"/>
              <w:sz w:val="20"/>
              <w:szCs w:val="20"/>
            </w:rPr>
            <w:t>u po</w:t>
          </w:r>
          <w:r w:rsidRPr="00450F0B">
            <w:rPr>
              <w:rFonts w:ascii="Verdana" w:eastAsia="Arial" w:hAnsi="Verdana"/>
              <w:spacing w:val="-3"/>
              <w:sz w:val="20"/>
              <w:szCs w:val="20"/>
            </w:rPr>
            <w:t>w</w:t>
          </w:r>
          <w:r w:rsidRPr="00450F0B">
            <w:rPr>
              <w:rFonts w:ascii="Verdana" w:eastAsia="Arial" w:hAnsi="Verdana"/>
              <w:spacing w:val="1"/>
              <w:sz w:val="20"/>
              <w:szCs w:val="20"/>
            </w:rPr>
            <w:t>i</w:t>
          </w:r>
          <w:r w:rsidRPr="00450F0B">
            <w:rPr>
              <w:rFonts w:ascii="Verdana" w:eastAsia="Arial" w:hAnsi="Verdana"/>
              <w:sz w:val="20"/>
              <w:szCs w:val="20"/>
            </w:rPr>
            <w:t>a</w:t>
          </w:r>
          <w:r w:rsidRPr="00450F0B">
            <w:rPr>
              <w:rFonts w:ascii="Verdana" w:eastAsia="Arial" w:hAnsi="Verdana"/>
              <w:spacing w:val="-2"/>
              <w:sz w:val="20"/>
              <w:szCs w:val="20"/>
            </w:rPr>
            <w:t>do</w:t>
          </w:r>
          <w:r w:rsidRPr="00450F0B">
            <w:rPr>
              <w:rFonts w:ascii="Verdana" w:eastAsia="Arial" w:hAnsi="Verdana"/>
              <w:spacing w:val="1"/>
              <w:sz w:val="20"/>
              <w:szCs w:val="20"/>
            </w:rPr>
            <w:t>m</w:t>
          </w:r>
          <w:r w:rsidRPr="00450F0B">
            <w:rPr>
              <w:rFonts w:ascii="Verdana" w:eastAsia="Arial" w:hAnsi="Verdana"/>
              <w:spacing w:val="-1"/>
              <w:sz w:val="20"/>
              <w:szCs w:val="20"/>
            </w:rPr>
            <w:t>i</w:t>
          </w:r>
          <w:r w:rsidRPr="00450F0B">
            <w:rPr>
              <w:rFonts w:ascii="Verdana" w:eastAsia="Arial" w:hAnsi="Verdana"/>
              <w:sz w:val="20"/>
              <w:szCs w:val="20"/>
            </w:rPr>
            <w:t>en</w:t>
          </w:r>
          <w:r w:rsidRPr="00450F0B">
            <w:rPr>
              <w:rFonts w:ascii="Verdana" w:eastAsia="Arial" w:hAnsi="Verdana"/>
              <w:spacing w:val="-1"/>
              <w:sz w:val="20"/>
              <w:szCs w:val="20"/>
            </w:rPr>
            <w:t>i</w:t>
          </w:r>
          <w:r w:rsidRPr="00450F0B">
            <w:rPr>
              <w:rFonts w:ascii="Verdana" w:eastAsia="Arial" w:hAnsi="Verdana"/>
              <w:sz w:val="20"/>
              <w:szCs w:val="20"/>
            </w:rPr>
            <w:t>a org</w:t>
          </w:r>
          <w:r w:rsidRPr="00450F0B">
            <w:rPr>
              <w:rFonts w:ascii="Verdana" w:eastAsia="Arial" w:hAnsi="Verdana"/>
              <w:spacing w:val="-3"/>
              <w:sz w:val="20"/>
              <w:szCs w:val="20"/>
            </w:rPr>
            <w:t>a</w:t>
          </w:r>
          <w:r w:rsidRPr="00450F0B">
            <w:rPr>
              <w:rFonts w:ascii="Verdana" w:eastAsia="Arial" w:hAnsi="Verdana"/>
              <w:spacing w:val="1"/>
              <w:sz w:val="20"/>
              <w:szCs w:val="20"/>
            </w:rPr>
            <w:t>n</w:t>
          </w:r>
          <w:r w:rsidRPr="00450F0B">
            <w:rPr>
              <w:rFonts w:ascii="Verdana" w:eastAsia="Arial" w:hAnsi="Verdana"/>
              <w:sz w:val="20"/>
              <w:szCs w:val="20"/>
            </w:rPr>
            <w:t>u</w:t>
          </w:r>
          <w:r w:rsidRPr="00450F0B">
            <w:rPr>
              <w:rFonts w:ascii="Verdana" w:eastAsia="Arial" w:hAnsi="Verdana"/>
              <w:spacing w:val="-1"/>
              <w:sz w:val="20"/>
              <w:szCs w:val="20"/>
            </w:rPr>
            <w:t xml:space="preserve"> </w:t>
          </w:r>
          <w:r w:rsidRPr="00450F0B">
            <w:rPr>
              <w:rFonts w:ascii="Verdana" w:eastAsia="Arial" w:hAnsi="Verdana"/>
              <w:sz w:val="20"/>
              <w:szCs w:val="20"/>
            </w:rPr>
            <w:t>n</w:t>
          </w:r>
          <w:r w:rsidRPr="00450F0B">
            <w:rPr>
              <w:rFonts w:ascii="Verdana" w:eastAsia="Arial" w:hAnsi="Verdana"/>
              <w:spacing w:val="-2"/>
              <w:sz w:val="20"/>
              <w:szCs w:val="20"/>
            </w:rPr>
            <w:t>a</w:t>
          </w:r>
          <w:r w:rsidRPr="00450F0B">
            <w:rPr>
              <w:rFonts w:ascii="Verdana" w:eastAsia="Arial" w:hAnsi="Verdana"/>
              <w:sz w:val="20"/>
              <w:szCs w:val="20"/>
            </w:rPr>
            <w:t>d</w:t>
          </w:r>
          <w:r w:rsidRPr="00450F0B">
            <w:rPr>
              <w:rFonts w:ascii="Verdana" w:eastAsia="Arial" w:hAnsi="Verdana"/>
              <w:spacing w:val="-2"/>
              <w:sz w:val="20"/>
              <w:szCs w:val="20"/>
            </w:rPr>
            <w:t>z</w:t>
          </w:r>
          <w:r w:rsidRPr="00450F0B">
            <w:rPr>
              <w:rFonts w:ascii="Verdana" w:eastAsia="Arial" w:hAnsi="Verdana"/>
              <w:sz w:val="20"/>
              <w:szCs w:val="20"/>
            </w:rPr>
            <w:t>oru.</w:t>
          </w:r>
        </w:p>
        <w:p w14:paraId="205A3CBB" w14:textId="5CCC1BCF"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7.</w:t>
          </w:r>
          <w:r w:rsidRPr="00450F0B">
            <w:rPr>
              <w:rFonts w:ascii="Verdana" w:hAnsi="Verdana"/>
              <w:noProof/>
              <w:sz w:val="20"/>
              <w:szCs w:val="20"/>
            </w:rPr>
            <w:tab/>
            <w:t>Przetwarzający, uwzględniając charakter przetwarzania oraz dostępne mu informacje, pomaga Administratorowi Danych wywiązać się z obowiązków określonych w art. 32–36 rozporządzenia Parlamentu Europejskiego i Rady (UE) 2016/679 z 27 kwietnia 2016r. w</w:t>
          </w:r>
          <w:r w:rsidR="00972427" w:rsidRPr="00450F0B">
            <w:rPr>
              <w:rFonts w:ascii="Verdana" w:hAnsi="Verdana"/>
              <w:noProof/>
              <w:sz w:val="20"/>
              <w:szCs w:val="20"/>
            </w:rPr>
            <w:t> </w:t>
          </w:r>
          <w:r w:rsidRPr="00450F0B">
            <w:rPr>
              <w:rFonts w:ascii="Verdana" w:hAnsi="Verdana"/>
              <w:noProof/>
              <w:sz w:val="20"/>
              <w:szCs w:val="20"/>
            </w:rPr>
            <w:t>sprawie ochrony osób fizycznych w związku z przetwarzaniem danych osobowych i</w:t>
          </w:r>
          <w:r w:rsidR="00972427" w:rsidRPr="00450F0B">
            <w:rPr>
              <w:rFonts w:ascii="Verdana" w:hAnsi="Verdana"/>
              <w:noProof/>
              <w:sz w:val="20"/>
              <w:szCs w:val="20"/>
            </w:rPr>
            <w:t> </w:t>
          </w:r>
          <w:r w:rsidRPr="00450F0B">
            <w:rPr>
              <w:rFonts w:ascii="Verdana" w:hAnsi="Verdana"/>
              <w:noProof/>
              <w:sz w:val="20"/>
              <w:szCs w:val="20"/>
            </w:rPr>
            <w:t>w</w:t>
          </w:r>
          <w:r w:rsidR="00972427" w:rsidRPr="00450F0B">
            <w:rPr>
              <w:rFonts w:ascii="Verdana" w:hAnsi="Verdana"/>
              <w:noProof/>
              <w:sz w:val="20"/>
              <w:szCs w:val="20"/>
            </w:rPr>
            <w:t> </w:t>
          </w:r>
          <w:r w:rsidRPr="00450F0B">
            <w:rPr>
              <w:rFonts w:ascii="Verdana" w:hAnsi="Verdana"/>
              <w:noProof/>
              <w:sz w:val="20"/>
              <w:szCs w:val="20"/>
            </w:rPr>
            <w:t>sprawie swobodnego przepływu takich danych (ogólne rozporządzenie o ochronie danych).</w:t>
          </w:r>
        </w:p>
        <w:p w14:paraId="40D88CC1" w14:textId="1D53C5B8"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8.</w:t>
          </w:r>
          <w:r w:rsidRPr="00450F0B">
            <w:rPr>
              <w:rFonts w:ascii="Verdana" w:hAnsi="Verdana"/>
              <w:noProof/>
              <w:sz w:val="20"/>
              <w:szCs w:val="20"/>
            </w:rPr>
            <w:tab/>
            <w:t>Przetwarzający po zakończeniu świadczenia usług związanych z przetwarzaniem zależnie od decyzji Administratora Danych usuwa protokolarnie wszelkie dane osobowe oraz usuwa wszelkie ich istniejące kopie, chyba że szczególne przepisy prawa nakazują przechowywanie danych osobowych. Usunięcia danych dokonuje w terminie 14 dni od zakończenia/rozwiazania umowy, a jeden z podpisanych egzemplarzy proptokołu usunięcia danych przekazuje Powierzajacemu.</w:t>
          </w:r>
        </w:p>
        <w:p w14:paraId="4E9C9224"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9.</w:t>
          </w:r>
          <w:r w:rsidRPr="00450F0B">
            <w:rPr>
              <w:rFonts w:ascii="Verdana" w:hAnsi="Verdana"/>
              <w:noProof/>
              <w:sz w:val="20"/>
              <w:szCs w:val="20"/>
            </w:rPr>
            <w:tab/>
            <w:t>Przetwarzający udostępnia Administratorowi Danych wszelkie informacje niezbędne do wykazania spełnienia obowiązków określonych w niniejszej umowie oraz umożliwia Administratorowi Danych lub audytorowi upoważnionemu przez Administratora przeprowadzanie audytów, w tym inspekcji, i przyczynia się do nich.</w:t>
          </w:r>
        </w:p>
        <w:p w14:paraId="679F5A99"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10.</w:t>
          </w:r>
          <w:r w:rsidRPr="00450F0B">
            <w:rPr>
              <w:rFonts w:ascii="Verdana" w:hAnsi="Verdana"/>
              <w:noProof/>
              <w:sz w:val="20"/>
              <w:szCs w:val="20"/>
            </w:rPr>
            <w:tab/>
            <w:t>Przetwarzający nie korzysta z usług innego podmiotu przetwarzającego bez uprzedniej szczegółowej lub ogólnej pisemnej zgody Administratora Danych.</w:t>
          </w:r>
        </w:p>
        <w:p w14:paraId="351C1137" w14:textId="77777777" w:rsidR="00F44424" w:rsidRDefault="00F44424" w:rsidP="00F44424">
          <w:pPr>
            <w:spacing w:after="0" w:line="240" w:lineRule="auto"/>
            <w:jc w:val="center"/>
            <w:rPr>
              <w:rFonts w:ascii="Verdana" w:hAnsi="Verdana"/>
              <w:b/>
              <w:noProof/>
              <w:sz w:val="20"/>
              <w:szCs w:val="20"/>
            </w:rPr>
          </w:pPr>
        </w:p>
        <w:p w14:paraId="67639285" w14:textId="36109475"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 4</w:t>
          </w:r>
        </w:p>
        <w:p w14:paraId="71F8EA94"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Odpowiedzialność Stron</w:t>
          </w:r>
        </w:p>
        <w:p w14:paraId="754C300A" w14:textId="57365808"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1.</w:t>
          </w:r>
          <w:r w:rsidRPr="00450F0B">
            <w:rPr>
              <w:rFonts w:ascii="Verdana" w:hAnsi="Verdana"/>
              <w:noProof/>
              <w:sz w:val="20"/>
              <w:szCs w:val="20"/>
            </w:rPr>
            <w:tab/>
            <w:t>Administrator Danych ponosi odpowiedzialność za przestrzeganie przepisów prawa w</w:t>
          </w:r>
          <w:r w:rsidR="00972427" w:rsidRPr="00450F0B">
            <w:rPr>
              <w:rFonts w:ascii="Verdana" w:hAnsi="Verdana"/>
              <w:noProof/>
              <w:sz w:val="20"/>
              <w:szCs w:val="20"/>
            </w:rPr>
            <w:t> </w:t>
          </w:r>
          <w:r w:rsidRPr="00450F0B">
            <w:rPr>
              <w:rFonts w:ascii="Verdana" w:hAnsi="Verdana"/>
              <w:noProof/>
              <w:sz w:val="20"/>
              <w:szCs w:val="20"/>
            </w:rPr>
            <w:t>zakresie przetwarzania i ochrony danych osobowych według rozporządzenia Parlamentu Europejskiego i Rady (UE) 2016/679 z 27 kwietnia 2016 r. w sprawie ochrony osób fizycznych w związku z przetwarzaniem danych osobowych i w sprawie swobodnego przepływu takich danych oraz uchylenia dyrektywy 95/46/WE (ogólne rozporządzenie o</w:t>
          </w:r>
          <w:r w:rsidR="00972427" w:rsidRPr="00450F0B">
            <w:rPr>
              <w:rFonts w:ascii="Verdana" w:hAnsi="Verdana"/>
              <w:noProof/>
              <w:sz w:val="20"/>
              <w:szCs w:val="20"/>
            </w:rPr>
            <w:t> </w:t>
          </w:r>
          <w:r w:rsidRPr="00450F0B">
            <w:rPr>
              <w:rFonts w:ascii="Verdana" w:hAnsi="Verdana"/>
              <w:noProof/>
              <w:sz w:val="20"/>
              <w:szCs w:val="20"/>
            </w:rPr>
            <w:t>ochronie danych).</w:t>
          </w:r>
        </w:p>
        <w:p w14:paraId="06DBEEA4"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2.</w:t>
          </w:r>
          <w:r w:rsidRPr="00450F0B">
            <w:rPr>
              <w:rFonts w:ascii="Verdana" w:hAnsi="Verdana"/>
              <w:noProof/>
              <w:sz w:val="20"/>
              <w:szCs w:val="20"/>
            </w:rPr>
            <w:tab/>
            <w:t>Powyższe nie wyłącza odpowiedzialności Przetwarzającego za przetwarzanie powierzonych danych niezgodnie z umową.</w:t>
          </w:r>
        </w:p>
        <w:p w14:paraId="3E5EB88F"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3.</w:t>
          </w:r>
          <w:r w:rsidRPr="00450F0B">
            <w:rPr>
              <w:rFonts w:ascii="Verdana" w:hAnsi="Verdana"/>
              <w:noProof/>
              <w:sz w:val="20"/>
              <w:szCs w:val="20"/>
            </w:rPr>
            <w:tab/>
            <w:t>Przetwarzający odpowiada za szkody spowodowane przetwarzaniem, jeśli nie dopełnił obowiązków, które nakłada niniejsza umowa, lub gdy działał poza zgodnymi z prawem instrukcjami Administratora Danych lub wbrew tym instrukcjom.</w:t>
          </w:r>
        </w:p>
        <w:p w14:paraId="2B54FACD" w14:textId="77777777" w:rsidR="00F44424" w:rsidRDefault="00F44424" w:rsidP="00F44424">
          <w:pPr>
            <w:spacing w:after="0" w:line="240" w:lineRule="auto"/>
            <w:jc w:val="center"/>
            <w:rPr>
              <w:rFonts w:ascii="Verdana" w:hAnsi="Verdana"/>
              <w:b/>
              <w:noProof/>
              <w:sz w:val="20"/>
              <w:szCs w:val="20"/>
            </w:rPr>
          </w:pPr>
        </w:p>
        <w:p w14:paraId="52DB1B84" w14:textId="5BBE60EE"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lastRenderedPageBreak/>
            <w:t>§ 5</w:t>
          </w:r>
        </w:p>
        <w:p w14:paraId="3ABB816D" w14:textId="77777777" w:rsidR="00401C3A" w:rsidRPr="00450F0B" w:rsidRDefault="00401C3A" w:rsidP="00F44424">
          <w:pPr>
            <w:spacing w:after="0" w:line="240" w:lineRule="auto"/>
            <w:jc w:val="center"/>
            <w:rPr>
              <w:rFonts w:ascii="Verdana" w:hAnsi="Verdana"/>
              <w:b/>
              <w:noProof/>
              <w:sz w:val="20"/>
              <w:szCs w:val="20"/>
            </w:rPr>
          </w:pPr>
          <w:r w:rsidRPr="00450F0B">
            <w:rPr>
              <w:rFonts w:ascii="Verdana" w:hAnsi="Verdana"/>
              <w:b/>
              <w:noProof/>
              <w:sz w:val="20"/>
              <w:szCs w:val="20"/>
            </w:rPr>
            <w:t>Postanowienia końcowe</w:t>
          </w:r>
        </w:p>
        <w:p w14:paraId="466110B5"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1.</w:t>
          </w:r>
          <w:r w:rsidRPr="00450F0B">
            <w:rPr>
              <w:rFonts w:ascii="Verdana" w:hAnsi="Verdana"/>
              <w:noProof/>
              <w:sz w:val="20"/>
              <w:szCs w:val="20"/>
            </w:rPr>
            <w:tab/>
            <w:t>Wszelkie zmiany niniejszej Umowy powinny być dokonane w formie pisemnej pod rygorem nieważności.</w:t>
          </w:r>
        </w:p>
        <w:p w14:paraId="14CACEFE"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2.</w:t>
          </w:r>
          <w:r w:rsidRPr="00450F0B">
            <w:rPr>
              <w:rFonts w:ascii="Verdana" w:hAnsi="Verdana"/>
              <w:noProof/>
              <w:sz w:val="20"/>
              <w:szCs w:val="20"/>
            </w:rPr>
            <w:tab/>
            <w:t>W zakresie nieuregulowanym niniejszą Umową zastosowanie mają przepisy Kodeksu cywilnego.</w:t>
          </w:r>
        </w:p>
        <w:p w14:paraId="43739494" w14:textId="5ADBFDED"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3.</w:t>
          </w:r>
          <w:r w:rsidRPr="00450F0B">
            <w:rPr>
              <w:rFonts w:ascii="Verdana" w:hAnsi="Verdana"/>
              <w:noProof/>
              <w:sz w:val="20"/>
              <w:szCs w:val="20"/>
            </w:rPr>
            <w:tab/>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4417D558"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4.</w:t>
          </w:r>
          <w:r w:rsidRPr="00450F0B">
            <w:rPr>
              <w:rFonts w:ascii="Verdana" w:hAnsi="Verdana"/>
              <w:noProof/>
              <w:sz w:val="20"/>
              <w:szCs w:val="20"/>
            </w:rPr>
            <w:tab/>
            <w:t>Umowę sporządzono w dwóch jednobrzmiących egzemplarzach, z których jeden otrzymuje Przetwarzający, a drugi Powierzający.</w:t>
          </w:r>
        </w:p>
        <w:p w14:paraId="61607A2B" w14:textId="77777777" w:rsidR="00401C3A" w:rsidRPr="00450F0B" w:rsidRDefault="00401C3A" w:rsidP="00F44424">
          <w:pPr>
            <w:spacing w:after="0" w:line="240" w:lineRule="auto"/>
            <w:ind w:left="357" w:hanging="357"/>
            <w:rPr>
              <w:rFonts w:ascii="Verdana" w:hAnsi="Verdana"/>
              <w:noProof/>
              <w:sz w:val="20"/>
              <w:szCs w:val="20"/>
            </w:rPr>
          </w:pPr>
          <w:r w:rsidRPr="00450F0B">
            <w:rPr>
              <w:rFonts w:ascii="Verdana" w:hAnsi="Verdana"/>
              <w:noProof/>
              <w:sz w:val="20"/>
              <w:szCs w:val="20"/>
            </w:rPr>
            <w:t>5.</w:t>
          </w:r>
          <w:r w:rsidRPr="00450F0B">
            <w:rPr>
              <w:rFonts w:ascii="Verdana" w:hAnsi="Verdana"/>
              <w:noProof/>
              <w:sz w:val="20"/>
              <w:szCs w:val="20"/>
            </w:rPr>
            <w:tab/>
            <w:t>Niniejsza Umowa powierzenia przetwarzania danych obowiązuje na czas wykonywania przez Przetwarzającego  czynności ujętych w Umowie.</w:t>
          </w:r>
        </w:p>
        <w:p w14:paraId="4D3B9E5C" w14:textId="77777777" w:rsidR="00401C3A" w:rsidRPr="00450F0B" w:rsidRDefault="00401C3A" w:rsidP="00F44424">
          <w:pPr>
            <w:spacing w:after="0" w:line="240" w:lineRule="auto"/>
            <w:ind w:left="357" w:hanging="357"/>
            <w:rPr>
              <w:rFonts w:ascii="Verdana" w:hAnsi="Verdana"/>
              <w:noProof/>
              <w:sz w:val="20"/>
              <w:szCs w:val="20"/>
            </w:rPr>
          </w:pPr>
        </w:p>
        <w:p w14:paraId="033707FE" w14:textId="77777777" w:rsidR="00401C3A" w:rsidRPr="00450F0B" w:rsidRDefault="00C5796A" w:rsidP="00F44424">
          <w:pPr>
            <w:spacing w:after="0" w:line="240" w:lineRule="auto"/>
            <w:ind w:left="357" w:hanging="357"/>
            <w:rPr>
              <w:rFonts w:ascii="Verdana" w:hAnsi="Verdana"/>
              <w:noProof/>
              <w:sz w:val="20"/>
              <w:szCs w:val="20"/>
            </w:rPr>
          </w:pPr>
        </w:p>
      </w:sdtContent>
    </w:sdt>
    <w:p w14:paraId="713A4335" w14:textId="77777777" w:rsidR="00401C3A" w:rsidRPr="00450F0B" w:rsidRDefault="00401C3A" w:rsidP="00F44424">
      <w:pPr>
        <w:spacing w:after="0" w:line="240" w:lineRule="auto"/>
        <w:ind w:left="357" w:hanging="357"/>
        <w:rPr>
          <w:rFonts w:ascii="Verdana" w:hAnsi="Verdana"/>
          <w:noProof/>
          <w:sz w:val="20"/>
          <w:szCs w:val="20"/>
        </w:rPr>
      </w:pPr>
    </w:p>
    <w:p w14:paraId="63314157" w14:textId="1CC18DF8" w:rsidR="00401C3A" w:rsidRPr="00450F0B" w:rsidRDefault="00401C3A" w:rsidP="00F44424">
      <w:pPr>
        <w:spacing w:after="0" w:line="240" w:lineRule="auto"/>
        <w:rPr>
          <w:rFonts w:ascii="Verdana" w:hAnsi="Verdana"/>
          <w:caps/>
          <w:sz w:val="20"/>
          <w:szCs w:val="20"/>
        </w:rPr>
      </w:pPr>
      <w:r w:rsidRPr="00450F0B">
        <w:rPr>
          <w:rFonts w:ascii="Verdana" w:hAnsi="Verdana"/>
          <w:caps/>
          <w:sz w:val="20"/>
          <w:szCs w:val="20"/>
        </w:rPr>
        <w:t>.....................................................</w:t>
      </w:r>
      <w:r w:rsidR="00450F0B">
        <w:rPr>
          <w:rFonts w:ascii="Verdana" w:hAnsi="Verdana"/>
          <w:caps/>
          <w:sz w:val="20"/>
          <w:szCs w:val="20"/>
        </w:rPr>
        <w:t xml:space="preserve">          </w:t>
      </w:r>
      <w:r w:rsidRPr="00450F0B">
        <w:rPr>
          <w:rFonts w:ascii="Verdana" w:hAnsi="Verdana"/>
          <w:caps/>
          <w:sz w:val="20"/>
          <w:szCs w:val="20"/>
        </w:rPr>
        <w:t>...........................................................</w:t>
      </w:r>
      <w:r w:rsidRPr="00450F0B">
        <w:rPr>
          <w:rFonts w:ascii="Verdana" w:hAnsi="Verdana"/>
          <w:caps/>
          <w:sz w:val="20"/>
          <w:szCs w:val="20"/>
        </w:rPr>
        <w:tab/>
      </w:r>
    </w:p>
    <w:p w14:paraId="73A48589" w14:textId="77777777" w:rsidR="00401C3A" w:rsidRPr="00450F0B" w:rsidRDefault="00401C3A" w:rsidP="00F44424">
      <w:pPr>
        <w:spacing w:after="0" w:line="240" w:lineRule="auto"/>
        <w:ind w:left="708" w:firstLine="708"/>
        <w:rPr>
          <w:rFonts w:ascii="Verdana" w:hAnsi="Verdana"/>
          <w:caps/>
          <w:sz w:val="20"/>
          <w:szCs w:val="20"/>
        </w:rPr>
      </w:pPr>
      <w:r w:rsidRPr="00450F0B">
        <w:rPr>
          <w:rFonts w:ascii="Verdana" w:hAnsi="Verdana"/>
          <w:sz w:val="20"/>
          <w:szCs w:val="20"/>
        </w:rPr>
        <w:t>Przetwarzający</w:t>
      </w:r>
      <w:r w:rsidRPr="00450F0B">
        <w:rPr>
          <w:rFonts w:ascii="Verdana" w:hAnsi="Verdana"/>
          <w:sz w:val="20"/>
          <w:szCs w:val="20"/>
        </w:rPr>
        <w:tab/>
      </w:r>
      <w:r w:rsidRPr="00450F0B">
        <w:rPr>
          <w:rFonts w:ascii="Verdana" w:hAnsi="Verdana"/>
          <w:sz w:val="20"/>
          <w:szCs w:val="20"/>
        </w:rPr>
        <w:tab/>
      </w:r>
      <w:r w:rsidRPr="00450F0B">
        <w:rPr>
          <w:rFonts w:ascii="Verdana" w:hAnsi="Verdana"/>
          <w:sz w:val="20"/>
          <w:szCs w:val="20"/>
        </w:rPr>
        <w:tab/>
      </w:r>
      <w:r w:rsidRPr="00450F0B">
        <w:rPr>
          <w:rFonts w:ascii="Verdana" w:hAnsi="Verdana"/>
          <w:sz w:val="20"/>
          <w:szCs w:val="20"/>
        </w:rPr>
        <w:tab/>
      </w:r>
      <w:r w:rsidRPr="00450F0B">
        <w:rPr>
          <w:rFonts w:ascii="Verdana" w:hAnsi="Verdana"/>
          <w:sz w:val="20"/>
          <w:szCs w:val="20"/>
        </w:rPr>
        <w:tab/>
      </w:r>
      <w:r w:rsidRPr="00450F0B">
        <w:rPr>
          <w:rFonts w:ascii="Verdana" w:hAnsi="Verdana"/>
          <w:sz w:val="20"/>
          <w:szCs w:val="20"/>
        </w:rPr>
        <w:tab/>
        <w:t>Powierzający</w:t>
      </w:r>
    </w:p>
    <w:p w14:paraId="09A3DE4C" w14:textId="77777777" w:rsidR="00401C3A" w:rsidRDefault="00401C3A" w:rsidP="00F44424">
      <w:pPr>
        <w:pStyle w:val="Bezodstpw"/>
        <w:spacing w:line="240" w:lineRule="auto"/>
        <w:ind w:firstLine="357"/>
      </w:pPr>
      <w:r>
        <w:t xml:space="preserve">             </w:t>
      </w:r>
      <w:r>
        <w:tab/>
      </w:r>
      <w:r>
        <w:tab/>
      </w:r>
      <w:r>
        <w:tab/>
      </w:r>
      <w:r>
        <w:tab/>
      </w:r>
      <w:r>
        <w:tab/>
        <w:t xml:space="preserve">                                       </w:t>
      </w:r>
    </w:p>
    <w:p w14:paraId="4DF23454" w14:textId="77777777" w:rsidR="00450F0B" w:rsidRDefault="00450F0B" w:rsidP="00F44424">
      <w:pPr>
        <w:spacing w:after="0" w:line="240" w:lineRule="auto"/>
        <w:jc w:val="right"/>
        <w:rPr>
          <w:rFonts w:ascii="Verdana" w:hAnsi="Verdana"/>
          <w:i/>
          <w:iCs/>
          <w:sz w:val="20"/>
          <w:szCs w:val="20"/>
        </w:rPr>
      </w:pPr>
    </w:p>
    <w:p w14:paraId="0C4FD8A9" w14:textId="77777777" w:rsidR="00450F0B" w:rsidRDefault="00450F0B" w:rsidP="00F44424">
      <w:pPr>
        <w:spacing w:after="0" w:line="240" w:lineRule="auto"/>
        <w:jc w:val="right"/>
        <w:rPr>
          <w:rFonts w:ascii="Verdana" w:hAnsi="Verdana"/>
          <w:i/>
          <w:iCs/>
          <w:sz w:val="20"/>
          <w:szCs w:val="20"/>
        </w:rPr>
      </w:pPr>
    </w:p>
    <w:p w14:paraId="640AABA9" w14:textId="77777777" w:rsidR="00450F0B" w:rsidRDefault="00450F0B" w:rsidP="00F44424">
      <w:pPr>
        <w:spacing w:after="0" w:line="240" w:lineRule="auto"/>
        <w:jc w:val="right"/>
        <w:rPr>
          <w:rFonts w:ascii="Verdana" w:hAnsi="Verdana"/>
          <w:i/>
          <w:iCs/>
          <w:sz w:val="20"/>
          <w:szCs w:val="20"/>
        </w:rPr>
      </w:pPr>
    </w:p>
    <w:p w14:paraId="293DB20D" w14:textId="77777777" w:rsidR="00450F0B" w:rsidRDefault="00450F0B" w:rsidP="00F44424">
      <w:pPr>
        <w:spacing w:after="0" w:line="240" w:lineRule="auto"/>
        <w:jc w:val="right"/>
        <w:rPr>
          <w:rFonts w:ascii="Verdana" w:hAnsi="Verdana"/>
          <w:i/>
          <w:iCs/>
          <w:sz w:val="20"/>
          <w:szCs w:val="20"/>
        </w:rPr>
      </w:pPr>
    </w:p>
    <w:p w14:paraId="5994B2CD" w14:textId="77777777" w:rsidR="00450F0B" w:rsidRDefault="00450F0B" w:rsidP="00F44424">
      <w:pPr>
        <w:spacing w:after="0" w:line="240" w:lineRule="auto"/>
        <w:jc w:val="right"/>
        <w:rPr>
          <w:rFonts w:ascii="Verdana" w:hAnsi="Verdana"/>
          <w:i/>
          <w:iCs/>
          <w:sz w:val="20"/>
          <w:szCs w:val="20"/>
        </w:rPr>
      </w:pPr>
    </w:p>
    <w:p w14:paraId="5C0AA303" w14:textId="77777777" w:rsidR="00450F0B" w:rsidRDefault="00450F0B" w:rsidP="00F44424">
      <w:pPr>
        <w:spacing w:after="0" w:line="240" w:lineRule="auto"/>
        <w:jc w:val="right"/>
        <w:rPr>
          <w:rFonts w:ascii="Verdana" w:hAnsi="Verdana"/>
          <w:i/>
          <w:iCs/>
          <w:sz w:val="20"/>
          <w:szCs w:val="20"/>
        </w:rPr>
      </w:pPr>
    </w:p>
    <w:p w14:paraId="2334DC30" w14:textId="77777777" w:rsidR="00450F0B" w:rsidRDefault="00450F0B" w:rsidP="00F44424">
      <w:pPr>
        <w:spacing w:after="0" w:line="240" w:lineRule="auto"/>
        <w:jc w:val="right"/>
        <w:rPr>
          <w:rFonts w:ascii="Verdana" w:hAnsi="Verdana"/>
          <w:i/>
          <w:iCs/>
          <w:sz w:val="20"/>
          <w:szCs w:val="20"/>
        </w:rPr>
      </w:pPr>
    </w:p>
    <w:p w14:paraId="3EA84EFC" w14:textId="77777777" w:rsidR="00F44424" w:rsidRDefault="00F44424">
      <w:pPr>
        <w:rPr>
          <w:rFonts w:ascii="Verdana" w:hAnsi="Verdana"/>
          <w:i/>
          <w:iCs/>
          <w:sz w:val="20"/>
          <w:szCs w:val="20"/>
        </w:rPr>
      </w:pPr>
      <w:r>
        <w:rPr>
          <w:rFonts w:ascii="Verdana" w:hAnsi="Verdana"/>
          <w:i/>
          <w:iCs/>
          <w:sz w:val="20"/>
          <w:szCs w:val="20"/>
        </w:rPr>
        <w:br w:type="page"/>
      </w:r>
    </w:p>
    <w:p w14:paraId="677ED855" w14:textId="68166833" w:rsidR="00401C3A" w:rsidRDefault="00401C3A" w:rsidP="00F44424">
      <w:pPr>
        <w:spacing w:after="0" w:line="240" w:lineRule="auto"/>
        <w:jc w:val="right"/>
        <w:rPr>
          <w:rFonts w:ascii="Verdana" w:hAnsi="Verdana"/>
          <w:i/>
          <w:iCs/>
          <w:sz w:val="20"/>
          <w:szCs w:val="20"/>
        </w:rPr>
      </w:pPr>
      <w:r w:rsidRPr="002B63C6">
        <w:rPr>
          <w:rFonts w:ascii="Verdana" w:hAnsi="Verdana"/>
          <w:i/>
          <w:iCs/>
          <w:sz w:val="20"/>
          <w:szCs w:val="20"/>
        </w:rPr>
        <w:lastRenderedPageBreak/>
        <w:t>Załącznik nr</w:t>
      </w:r>
      <w:r>
        <w:rPr>
          <w:rFonts w:ascii="Verdana" w:hAnsi="Verdana"/>
          <w:i/>
          <w:iCs/>
          <w:sz w:val="20"/>
          <w:szCs w:val="20"/>
        </w:rPr>
        <w:t xml:space="preserve"> 8</w:t>
      </w:r>
      <w:r w:rsidRPr="002B63C6">
        <w:rPr>
          <w:rFonts w:ascii="Verdana" w:hAnsi="Verdana"/>
          <w:i/>
          <w:iCs/>
          <w:sz w:val="20"/>
          <w:szCs w:val="20"/>
        </w:rPr>
        <w:t xml:space="preserve"> do umowy </w:t>
      </w:r>
      <w:r>
        <w:rPr>
          <w:rFonts w:ascii="Verdana" w:hAnsi="Verdana"/>
          <w:i/>
          <w:iCs/>
          <w:sz w:val="20"/>
          <w:szCs w:val="20"/>
        </w:rPr>
        <w:t xml:space="preserve">nr </w:t>
      </w:r>
      <w:r w:rsidRPr="002B63C6">
        <w:rPr>
          <w:rFonts w:ascii="Verdana" w:hAnsi="Verdana"/>
          <w:i/>
          <w:iCs/>
          <w:sz w:val="20"/>
          <w:szCs w:val="20"/>
        </w:rPr>
        <w:t>OPS.322. ……. .2026.ZP</w:t>
      </w:r>
    </w:p>
    <w:p w14:paraId="6F8E2EA1" w14:textId="77777777" w:rsidR="00401C3A" w:rsidRDefault="00401C3A" w:rsidP="00F44424">
      <w:pPr>
        <w:spacing w:after="0" w:line="240" w:lineRule="auto"/>
        <w:jc w:val="right"/>
        <w:rPr>
          <w:rFonts w:ascii="Verdana" w:hAnsi="Verdana"/>
          <w:i/>
          <w:iCs/>
          <w:sz w:val="20"/>
          <w:szCs w:val="20"/>
        </w:rPr>
      </w:pPr>
    </w:p>
    <w:p w14:paraId="71140EBE" w14:textId="57062EB1" w:rsidR="003444A3" w:rsidRPr="00450F0B" w:rsidRDefault="003444A3" w:rsidP="00F44424">
      <w:pPr>
        <w:spacing w:after="0" w:line="240" w:lineRule="auto"/>
        <w:jc w:val="center"/>
        <w:rPr>
          <w:rFonts w:ascii="Verdana" w:hAnsi="Verdana"/>
          <w:b/>
          <w:bCs/>
          <w:i/>
          <w:iCs/>
          <w:sz w:val="20"/>
          <w:szCs w:val="20"/>
        </w:rPr>
      </w:pPr>
      <w:r w:rsidRPr="00450F0B">
        <w:rPr>
          <w:rFonts w:ascii="Verdana" w:hAnsi="Verdana"/>
          <w:b/>
          <w:bCs/>
          <w:i/>
          <w:iCs/>
          <w:sz w:val="20"/>
          <w:szCs w:val="20"/>
        </w:rPr>
        <w:t>Umowa użyczenia nr …………</w:t>
      </w:r>
    </w:p>
    <w:p w14:paraId="298678C0" w14:textId="77777777" w:rsidR="003444A3" w:rsidRPr="00450F0B" w:rsidRDefault="003444A3" w:rsidP="00F44424">
      <w:pPr>
        <w:spacing w:after="0" w:line="240" w:lineRule="auto"/>
        <w:jc w:val="center"/>
        <w:rPr>
          <w:rFonts w:ascii="Verdana" w:hAnsi="Verdana"/>
          <w:sz w:val="20"/>
          <w:szCs w:val="20"/>
        </w:rPr>
      </w:pPr>
    </w:p>
    <w:p w14:paraId="26D31C9E" w14:textId="77777777" w:rsidR="003444A3" w:rsidRPr="00450F0B" w:rsidRDefault="003444A3" w:rsidP="00F44424">
      <w:pPr>
        <w:spacing w:after="0" w:line="240" w:lineRule="auto"/>
        <w:jc w:val="center"/>
        <w:rPr>
          <w:rFonts w:ascii="Verdana" w:hAnsi="Verdana"/>
          <w:sz w:val="20"/>
          <w:szCs w:val="20"/>
        </w:rPr>
      </w:pPr>
    </w:p>
    <w:p w14:paraId="0BFD9C17" w14:textId="77777777" w:rsidR="003444A3" w:rsidRPr="00450F0B" w:rsidRDefault="003444A3" w:rsidP="00A52FEB">
      <w:pPr>
        <w:spacing w:after="0" w:line="240" w:lineRule="auto"/>
        <w:ind w:left="0"/>
        <w:rPr>
          <w:rFonts w:ascii="Verdana" w:hAnsi="Verdana"/>
          <w:sz w:val="20"/>
          <w:szCs w:val="20"/>
        </w:rPr>
      </w:pPr>
      <w:r w:rsidRPr="00450F0B">
        <w:rPr>
          <w:rFonts w:ascii="Verdana" w:hAnsi="Verdana"/>
          <w:sz w:val="20"/>
          <w:szCs w:val="20"/>
        </w:rPr>
        <w:t>Zawarta w dniu ……………………….</w:t>
      </w:r>
      <w:r w:rsidRPr="00450F0B">
        <w:rPr>
          <w:rFonts w:ascii="Verdana" w:hAnsi="Verdana"/>
          <w:b/>
          <w:bCs/>
          <w:sz w:val="20"/>
          <w:szCs w:val="20"/>
        </w:rPr>
        <w:t xml:space="preserve"> </w:t>
      </w:r>
      <w:r w:rsidRPr="00450F0B">
        <w:rPr>
          <w:rFonts w:ascii="Verdana" w:hAnsi="Verdana"/>
          <w:sz w:val="20"/>
          <w:szCs w:val="20"/>
        </w:rPr>
        <w:t xml:space="preserve">w Gliwicach, pomiędzy </w:t>
      </w:r>
    </w:p>
    <w:p w14:paraId="1B59C4CC" w14:textId="76270557" w:rsidR="003444A3" w:rsidRPr="00450F0B" w:rsidRDefault="003444A3" w:rsidP="00A52FEB">
      <w:pPr>
        <w:spacing w:after="0" w:line="240" w:lineRule="auto"/>
        <w:ind w:left="0"/>
        <w:rPr>
          <w:rFonts w:ascii="Verdana" w:hAnsi="Verdana"/>
          <w:sz w:val="20"/>
          <w:szCs w:val="20"/>
        </w:rPr>
      </w:pPr>
      <w:r w:rsidRPr="00450F0B">
        <w:rPr>
          <w:rFonts w:ascii="Verdana" w:hAnsi="Verdana"/>
          <w:sz w:val="20"/>
          <w:szCs w:val="20"/>
        </w:rPr>
        <w:t xml:space="preserve">Gliwice – miasto na prawach powiatu reprezentowane przez Prezydenta Miasta Gliwice, </w:t>
      </w:r>
      <w:r w:rsidRPr="00450F0B">
        <w:rPr>
          <w:rFonts w:ascii="Verdana" w:hAnsi="Verdana"/>
          <w:sz w:val="20"/>
          <w:szCs w:val="20"/>
        </w:rPr>
        <w:br/>
        <w:t xml:space="preserve">ul. Zwycięstwa 21, 44-100 Gliwice NIP: 6311006640 w imieniu </w:t>
      </w:r>
      <w:r w:rsidR="00972427" w:rsidRPr="00450F0B">
        <w:rPr>
          <w:rFonts w:ascii="Verdana" w:hAnsi="Verdana"/>
          <w:sz w:val="20"/>
          <w:szCs w:val="20"/>
        </w:rPr>
        <w:t xml:space="preserve">i na rzecz </w:t>
      </w:r>
      <w:r w:rsidRPr="00450F0B">
        <w:rPr>
          <w:rFonts w:ascii="Verdana" w:hAnsi="Verdana"/>
          <w:sz w:val="20"/>
          <w:szCs w:val="20"/>
        </w:rPr>
        <w:t>którego działa</w:t>
      </w:r>
      <w:r w:rsidRPr="00450F0B">
        <w:rPr>
          <w:rFonts w:ascii="Verdana" w:hAnsi="Verdana"/>
          <w:sz w:val="20"/>
          <w:szCs w:val="20"/>
        </w:rPr>
        <w:br/>
        <w:t>p. Brygida Jankowska - Dyrektor Ośrodka Pomocy Społecznej na podstawie pełnomocnictwa Nr 2026/15946/S/PM</w:t>
      </w:r>
      <w:r w:rsidRPr="00450F0B">
        <w:rPr>
          <w:rFonts w:ascii="Verdana" w:hAnsi="Verdana"/>
          <w:strike/>
          <w:sz w:val="20"/>
          <w:szCs w:val="20"/>
        </w:rPr>
        <w:t xml:space="preserve"> </w:t>
      </w:r>
      <w:r w:rsidRPr="00450F0B">
        <w:rPr>
          <w:rFonts w:ascii="Verdana" w:hAnsi="Verdana"/>
          <w:sz w:val="20"/>
          <w:szCs w:val="20"/>
        </w:rPr>
        <w:t xml:space="preserve">z siedzibą w Gliwicach przy ul. Górnych Wałów 9, zwanym dalej </w:t>
      </w:r>
      <w:r w:rsidRPr="00450F0B">
        <w:rPr>
          <w:rFonts w:ascii="Verdana" w:hAnsi="Verdana"/>
          <w:b/>
          <w:sz w:val="20"/>
          <w:szCs w:val="20"/>
        </w:rPr>
        <w:t>,,Użyczającym’’</w:t>
      </w:r>
    </w:p>
    <w:p w14:paraId="5DDF808D" w14:textId="77777777" w:rsidR="003444A3" w:rsidRPr="00450F0B" w:rsidRDefault="003444A3" w:rsidP="00A52FEB">
      <w:pPr>
        <w:spacing w:after="0" w:line="240" w:lineRule="auto"/>
        <w:ind w:left="0"/>
        <w:rPr>
          <w:rFonts w:ascii="Verdana" w:hAnsi="Verdana"/>
          <w:sz w:val="20"/>
          <w:szCs w:val="20"/>
        </w:rPr>
      </w:pPr>
      <w:r w:rsidRPr="00450F0B">
        <w:rPr>
          <w:rFonts w:ascii="Verdana" w:hAnsi="Verdana"/>
          <w:sz w:val="20"/>
          <w:szCs w:val="20"/>
        </w:rPr>
        <w:t xml:space="preserve">a </w:t>
      </w:r>
    </w:p>
    <w:p w14:paraId="62539523" w14:textId="77777777" w:rsidR="003444A3" w:rsidRPr="00450F0B" w:rsidRDefault="003444A3" w:rsidP="00A52FEB">
      <w:pPr>
        <w:spacing w:after="0" w:line="240" w:lineRule="auto"/>
        <w:ind w:left="0"/>
        <w:rPr>
          <w:rFonts w:ascii="Verdana" w:hAnsi="Verdana"/>
          <w:b/>
          <w:bCs/>
          <w:sz w:val="20"/>
          <w:szCs w:val="20"/>
        </w:rPr>
      </w:pPr>
      <w:r w:rsidRPr="00450F0B">
        <w:rPr>
          <w:rFonts w:ascii="Verdana" w:hAnsi="Verdana"/>
          <w:sz w:val="20"/>
          <w:szCs w:val="20"/>
        </w:rPr>
        <w:t>…………………………………………………………………………., NIP ………………………….., REGON …………………………., KRS …………………………………..reprezentowanym przez ,…………………………………….</w:t>
      </w:r>
      <w:r w:rsidRPr="00450F0B">
        <w:rPr>
          <w:rFonts w:ascii="Verdana" w:hAnsi="Verdana"/>
          <w:b/>
          <w:sz w:val="20"/>
          <w:szCs w:val="20"/>
        </w:rPr>
        <w:t>,</w:t>
      </w:r>
      <w:r w:rsidRPr="00450F0B">
        <w:rPr>
          <w:rFonts w:ascii="Verdana" w:hAnsi="Verdana"/>
          <w:sz w:val="20"/>
          <w:szCs w:val="20"/>
        </w:rPr>
        <w:t xml:space="preserve"> zwanym dalej </w:t>
      </w:r>
      <w:r w:rsidRPr="00450F0B">
        <w:rPr>
          <w:rFonts w:ascii="Verdana" w:hAnsi="Verdana"/>
          <w:b/>
          <w:bCs/>
          <w:sz w:val="20"/>
          <w:szCs w:val="20"/>
        </w:rPr>
        <w:t>„Biorącym w użyczenie”</w:t>
      </w:r>
    </w:p>
    <w:p w14:paraId="3B8D397B" w14:textId="77777777" w:rsidR="003444A3" w:rsidRPr="00450F0B" w:rsidRDefault="003444A3" w:rsidP="00F44424">
      <w:pPr>
        <w:spacing w:after="0" w:line="240" w:lineRule="auto"/>
        <w:rPr>
          <w:rFonts w:ascii="Verdana" w:hAnsi="Verdana"/>
          <w:sz w:val="20"/>
          <w:szCs w:val="20"/>
        </w:rPr>
      </w:pPr>
    </w:p>
    <w:p w14:paraId="33E2EE63" w14:textId="23171B46"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1</w:t>
      </w:r>
    </w:p>
    <w:p w14:paraId="23E0297A" w14:textId="0EEF3C93" w:rsidR="003444A3" w:rsidRPr="00450F0B" w:rsidRDefault="003444A3" w:rsidP="00F44424">
      <w:pPr>
        <w:pStyle w:val="Akapitzlist"/>
        <w:numPr>
          <w:ilvl w:val="0"/>
          <w:numId w:val="47"/>
        </w:numPr>
        <w:spacing w:after="0" w:line="240" w:lineRule="auto"/>
        <w:ind w:left="0"/>
        <w:contextualSpacing w:val="0"/>
        <w:rPr>
          <w:rFonts w:ascii="Verdana" w:hAnsi="Verdana"/>
          <w:sz w:val="20"/>
          <w:szCs w:val="20"/>
        </w:rPr>
      </w:pPr>
      <w:r w:rsidRPr="00450F0B">
        <w:rPr>
          <w:rFonts w:ascii="Verdana" w:hAnsi="Verdana"/>
          <w:sz w:val="20"/>
          <w:szCs w:val="20"/>
        </w:rPr>
        <w:t xml:space="preserve">Użyczający oświadcza, że na podstawie umowy użyczenia nr 2/2024 z dnia 02.01.2024r. jest użytkownikiem części nieruchomości stanowiącej własność miasta Gliwice, położonej w Gliwicach przy ul. Noakowskiego 1, zgodnie Zarządzeniem  Prezydenta Miasta Gliwice nr </w:t>
      </w:r>
      <w:bookmarkStart w:id="18" w:name="_Hlk157505546"/>
      <w:r w:rsidRPr="00450F0B">
        <w:rPr>
          <w:rFonts w:ascii="Verdana" w:hAnsi="Verdana"/>
          <w:sz w:val="20"/>
          <w:szCs w:val="20"/>
        </w:rPr>
        <w:t>PM-9042/2023 z dnia 20 Grudnia 2023 r</w:t>
      </w:r>
      <w:bookmarkEnd w:id="18"/>
      <w:r w:rsidRPr="00450F0B">
        <w:rPr>
          <w:rFonts w:ascii="Verdana" w:hAnsi="Verdana"/>
          <w:sz w:val="20"/>
          <w:szCs w:val="20"/>
        </w:rPr>
        <w:t>.</w:t>
      </w:r>
    </w:p>
    <w:p w14:paraId="69A3FB2B" w14:textId="2663505B" w:rsidR="003444A3" w:rsidRPr="00450F0B" w:rsidRDefault="003444A3" w:rsidP="00F44424">
      <w:pPr>
        <w:pStyle w:val="Akapitzlist"/>
        <w:numPr>
          <w:ilvl w:val="0"/>
          <w:numId w:val="47"/>
        </w:numPr>
        <w:spacing w:after="0" w:line="240" w:lineRule="auto"/>
        <w:ind w:left="0"/>
        <w:contextualSpacing w:val="0"/>
        <w:rPr>
          <w:rFonts w:ascii="Verdana" w:hAnsi="Verdana"/>
          <w:sz w:val="20"/>
          <w:szCs w:val="20"/>
        </w:rPr>
      </w:pPr>
      <w:r w:rsidRPr="00450F0B">
        <w:rPr>
          <w:rFonts w:ascii="Verdana" w:hAnsi="Verdana"/>
          <w:sz w:val="20"/>
          <w:szCs w:val="20"/>
        </w:rPr>
        <w:t>Użyczający  użycza  Biorącemu  w  użyczenie  lokal użytkowy wraz z</w:t>
      </w:r>
      <w:r w:rsidR="00FE46CD">
        <w:rPr>
          <w:rFonts w:ascii="Verdana" w:hAnsi="Verdana"/>
          <w:sz w:val="20"/>
          <w:szCs w:val="20"/>
        </w:rPr>
        <w:t xml:space="preserve"> </w:t>
      </w:r>
      <w:r w:rsidRPr="00450F0B">
        <w:rPr>
          <w:rFonts w:ascii="Verdana" w:hAnsi="Verdana"/>
          <w:sz w:val="20"/>
          <w:szCs w:val="20"/>
        </w:rPr>
        <w:t>wyposażeniem</w:t>
      </w:r>
      <w:r w:rsidR="00FE46CD">
        <w:rPr>
          <w:rFonts w:ascii="Verdana" w:hAnsi="Verdana"/>
          <w:sz w:val="20"/>
          <w:szCs w:val="20"/>
        </w:rPr>
        <w:t xml:space="preserve"> </w:t>
      </w:r>
      <w:r w:rsidRPr="00450F0B">
        <w:rPr>
          <w:rFonts w:ascii="Verdana" w:hAnsi="Verdana"/>
          <w:sz w:val="20"/>
          <w:szCs w:val="20"/>
        </w:rPr>
        <w:t xml:space="preserve">na okres </w:t>
      </w:r>
      <w:r w:rsidRPr="00450F0B">
        <w:rPr>
          <w:rFonts w:ascii="Verdana" w:hAnsi="Verdana"/>
          <w:b/>
          <w:sz w:val="20"/>
          <w:szCs w:val="20"/>
        </w:rPr>
        <w:t xml:space="preserve">od </w:t>
      </w:r>
      <w:r w:rsidRPr="00450F0B">
        <w:rPr>
          <w:rFonts w:ascii="Verdana" w:hAnsi="Verdana"/>
          <w:b/>
          <w:bCs/>
          <w:sz w:val="20"/>
          <w:szCs w:val="20"/>
        </w:rPr>
        <w:t>01.07.2026 r.</w:t>
      </w:r>
      <w:r w:rsidRPr="00450F0B">
        <w:rPr>
          <w:rFonts w:ascii="Verdana" w:hAnsi="Verdana"/>
          <w:sz w:val="20"/>
          <w:szCs w:val="20"/>
        </w:rPr>
        <w:t xml:space="preserve"> </w:t>
      </w:r>
      <w:r w:rsidRPr="00450F0B">
        <w:rPr>
          <w:rFonts w:ascii="Verdana" w:hAnsi="Verdana"/>
          <w:b/>
          <w:bCs/>
          <w:sz w:val="20"/>
          <w:szCs w:val="20"/>
        </w:rPr>
        <w:t xml:space="preserve">do 30.06.2027r.  </w:t>
      </w:r>
      <w:r w:rsidRPr="00450F0B">
        <w:rPr>
          <w:rFonts w:ascii="Verdana" w:hAnsi="Verdana"/>
          <w:sz w:val="20"/>
          <w:szCs w:val="20"/>
        </w:rPr>
        <w:t xml:space="preserve">z przeznaczeniem na </w:t>
      </w:r>
      <w:r w:rsidRPr="00450F0B">
        <w:rPr>
          <w:rFonts w:ascii="Verdana" w:hAnsi="Verdana"/>
          <w:color w:val="000000"/>
          <w:sz w:val="20"/>
          <w:szCs w:val="20"/>
        </w:rPr>
        <w:t>prowadzenie ogrzewalni przez jednostkę wyłonioną w konkursie ofert na realizację zadania publicznego miasta Gliwice w dziedzinie pomocy społecznej, polegającego na prowadzeniu całodobowej ogrzewalni zapewniającej tymczasowe schronienie w budynku przy ul. Noakowskiego 1 w</w:t>
      </w:r>
      <w:r w:rsidR="00FE46CD">
        <w:rPr>
          <w:rFonts w:ascii="Verdana" w:hAnsi="Verdana"/>
          <w:color w:val="000000"/>
          <w:sz w:val="20"/>
          <w:szCs w:val="20"/>
        </w:rPr>
        <w:t> </w:t>
      </w:r>
      <w:r w:rsidRPr="00450F0B">
        <w:rPr>
          <w:rFonts w:ascii="Verdana" w:hAnsi="Verdana"/>
          <w:color w:val="000000"/>
          <w:sz w:val="20"/>
          <w:szCs w:val="20"/>
        </w:rPr>
        <w:t xml:space="preserve">Gliwicach. </w:t>
      </w:r>
    </w:p>
    <w:p w14:paraId="52E79642" w14:textId="77777777" w:rsidR="003444A3" w:rsidRPr="00450F0B" w:rsidRDefault="003444A3" w:rsidP="00F44424">
      <w:pPr>
        <w:pStyle w:val="Akapitzlist"/>
        <w:numPr>
          <w:ilvl w:val="0"/>
          <w:numId w:val="47"/>
        </w:numPr>
        <w:spacing w:after="0" w:line="240" w:lineRule="auto"/>
        <w:ind w:left="0"/>
        <w:contextualSpacing w:val="0"/>
        <w:rPr>
          <w:rFonts w:ascii="Verdana" w:hAnsi="Verdana"/>
          <w:sz w:val="20"/>
          <w:szCs w:val="20"/>
        </w:rPr>
      </w:pPr>
      <w:r w:rsidRPr="00450F0B">
        <w:rPr>
          <w:rFonts w:ascii="Verdana" w:hAnsi="Verdana"/>
          <w:sz w:val="20"/>
          <w:szCs w:val="20"/>
        </w:rPr>
        <w:t>Przedmiotem  użyczenia  jest: część nieruchomości o powierzchni 674 m2 położonej w Gliwicach przy ul. Noakowskiego 1 (działka nr 574 obręb Kłodnica) GL1G/00033333/0, budynek ogrzewalni o powierzchni 104,14m2 wyposażony w instalację elektryczną, wodociągową, kanalizacyjną, WC w lokalu, ogrzewanie z odnawianych źródeł energii, kolektory słoneczne na dachu, wentylację z rekuperacją (2 centrale) oraz wyposażenie wymienione w odrębnej umowie nr………………….</w:t>
      </w:r>
    </w:p>
    <w:p w14:paraId="197C4290"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4F1246F5" w14:textId="596C1965" w:rsidR="003444A3" w:rsidRPr="007E3782" w:rsidRDefault="003444A3" w:rsidP="00F44424">
      <w:pPr>
        <w:pStyle w:val="Akapitzlist"/>
        <w:spacing w:after="0" w:line="240" w:lineRule="auto"/>
        <w:ind w:left="0"/>
        <w:contextualSpacing w:val="0"/>
        <w:jc w:val="center"/>
        <w:rPr>
          <w:rFonts w:ascii="Verdana" w:hAnsi="Verdana"/>
          <w:b/>
          <w:bCs/>
          <w:sz w:val="20"/>
          <w:szCs w:val="20"/>
        </w:rPr>
      </w:pPr>
      <w:r w:rsidRPr="007E3782">
        <w:rPr>
          <w:rFonts w:ascii="Verdana" w:hAnsi="Verdana"/>
          <w:b/>
          <w:bCs/>
          <w:sz w:val="20"/>
          <w:szCs w:val="20"/>
        </w:rPr>
        <w:t>§ 2</w:t>
      </w:r>
    </w:p>
    <w:p w14:paraId="0B390B22" w14:textId="77777777" w:rsidR="003444A3" w:rsidRPr="00450F0B" w:rsidRDefault="003444A3" w:rsidP="00FE46CD">
      <w:pPr>
        <w:spacing w:after="0" w:line="240" w:lineRule="auto"/>
        <w:ind w:left="0"/>
        <w:rPr>
          <w:rFonts w:ascii="Verdana" w:hAnsi="Verdana"/>
          <w:sz w:val="20"/>
          <w:szCs w:val="20"/>
        </w:rPr>
      </w:pPr>
      <w:r w:rsidRPr="00450F0B">
        <w:rPr>
          <w:rFonts w:ascii="Verdana" w:hAnsi="Verdana"/>
          <w:sz w:val="20"/>
          <w:szCs w:val="20"/>
        </w:rPr>
        <w:t xml:space="preserve">Biorącemu  w użyczenie nie wolno zmienić przeznaczenia lokalu użytkowego. </w:t>
      </w:r>
    </w:p>
    <w:p w14:paraId="266CE0EF" w14:textId="77777777" w:rsidR="003444A3" w:rsidRPr="00450F0B" w:rsidRDefault="003444A3" w:rsidP="00F44424">
      <w:pPr>
        <w:spacing w:after="0" w:line="240" w:lineRule="auto"/>
        <w:rPr>
          <w:rFonts w:ascii="Verdana" w:hAnsi="Verdana"/>
          <w:sz w:val="20"/>
          <w:szCs w:val="20"/>
        </w:rPr>
      </w:pPr>
    </w:p>
    <w:p w14:paraId="21691648" w14:textId="77777777" w:rsidR="00972427" w:rsidRPr="00450F0B" w:rsidRDefault="00972427" w:rsidP="00F44424">
      <w:pPr>
        <w:spacing w:after="0" w:line="240" w:lineRule="auto"/>
        <w:rPr>
          <w:rFonts w:ascii="Verdana" w:hAnsi="Verdana"/>
          <w:sz w:val="20"/>
          <w:szCs w:val="20"/>
        </w:rPr>
      </w:pPr>
    </w:p>
    <w:p w14:paraId="39FDF289" w14:textId="24FB5802"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3</w:t>
      </w:r>
    </w:p>
    <w:p w14:paraId="5E4E5712" w14:textId="57887C28" w:rsidR="003444A3" w:rsidRDefault="003444A3" w:rsidP="00FE46CD">
      <w:pPr>
        <w:spacing w:after="0" w:line="240" w:lineRule="auto"/>
        <w:ind w:left="0"/>
        <w:rPr>
          <w:rFonts w:ascii="Verdana" w:hAnsi="Verdana"/>
          <w:sz w:val="20"/>
          <w:szCs w:val="20"/>
        </w:rPr>
      </w:pPr>
      <w:r w:rsidRPr="00450F0B">
        <w:rPr>
          <w:rFonts w:ascii="Verdana" w:hAnsi="Verdana"/>
          <w:sz w:val="20"/>
          <w:szCs w:val="20"/>
        </w:rPr>
        <w:t>Bez zgody użyczającego biorący w użyczenie nie może oddać lokalu użytkowego osobie trzeciej do używania pod tytułem darmowym ani odpłatnym.</w:t>
      </w:r>
    </w:p>
    <w:p w14:paraId="1D84E91A" w14:textId="77777777" w:rsidR="00FE46CD" w:rsidRPr="00450F0B" w:rsidRDefault="00FE46CD" w:rsidP="00FE46CD">
      <w:pPr>
        <w:spacing w:after="0" w:line="240" w:lineRule="auto"/>
        <w:ind w:left="0"/>
        <w:rPr>
          <w:rFonts w:ascii="Verdana" w:hAnsi="Verdana"/>
          <w:sz w:val="20"/>
          <w:szCs w:val="20"/>
        </w:rPr>
      </w:pPr>
    </w:p>
    <w:p w14:paraId="7E6F3D8E" w14:textId="487E0F44"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4</w:t>
      </w:r>
    </w:p>
    <w:p w14:paraId="0C995FA2"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Użyczanie lokalu użytkowego jest nieodpłatne.</w:t>
      </w:r>
    </w:p>
    <w:p w14:paraId="72F684D1"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Biorący w użyczenie ponosi koszty związane z utrzymaniem przedmiotu umowy.</w:t>
      </w:r>
    </w:p>
    <w:p w14:paraId="76524440"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Biorący w użyczenie ponosi koszty podatku od nieruchomości na rzecz miasta Gliwice.</w:t>
      </w:r>
    </w:p>
    <w:p w14:paraId="4D11550B"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 xml:space="preserve">Biorący w użyczenie zobowiązany jest do podpisania odrębnych umów na: </w:t>
      </w:r>
    </w:p>
    <w:p w14:paraId="2CF86256" w14:textId="77777777" w:rsidR="003444A3" w:rsidRPr="00450F0B" w:rsidRDefault="003444A3" w:rsidP="00F44424">
      <w:pPr>
        <w:pStyle w:val="Akapitzlist"/>
        <w:numPr>
          <w:ilvl w:val="1"/>
          <w:numId w:val="51"/>
        </w:numPr>
        <w:spacing w:after="0" w:line="240" w:lineRule="auto"/>
        <w:ind w:left="426"/>
        <w:contextualSpacing w:val="0"/>
        <w:rPr>
          <w:rFonts w:ascii="Verdana" w:hAnsi="Verdana"/>
          <w:sz w:val="20"/>
          <w:szCs w:val="20"/>
        </w:rPr>
      </w:pPr>
      <w:r w:rsidRPr="00450F0B">
        <w:rPr>
          <w:rFonts w:ascii="Verdana" w:hAnsi="Verdana"/>
          <w:sz w:val="20"/>
          <w:szCs w:val="20"/>
        </w:rPr>
        <w:t>dostawę energii elektrycznej z dostawcą energii elektrycznej,</w:t>
      </w:r>
    </w:p>
    <w:p w14:paraId="4FE140D4" w14:textId="77777777" w:rsidR="003444A3" w:rsidRPr="00450F0B" w:rsidRDefault="003444A3" w:rsidP="00F44424">
      <w:pPr>
        <w:pStyle w:val="Akapitzlist"/>
        <w:numPr>
          <w:ilvl w:val="1"/>
          <w:numId w:val="51"/>
        </w:numPr>
        <w:spacing w:after="0" w:line="240" w:lineRule="auto"/>
        <w:ind w:left="426"/>
        <w:contextualSpacing w:val="0"/>
        <w:rPr>
          <w:rFonts w:ascii="Verdana" w:hAnsi="Verdana"/>
          <w:sz w:val="20"/>
          <w:szCs w:val="20"/>
        </w:rPr>
      </w:pPr>
      <w:r w:rsidRPr="00450F0B">
        <w:rPr>
          <w:rFonts w:ascii="Verdana" w:hAnsi="Verdana"/>
          <w:sz w:val="20"/>
          <w:szCs w:val="20"/>
        </w:rPr>
        <w:t>dostawę wody i odprowadzania ścieków z PWiK,</w:t>
      </w:r>
    </w:p>
    <w:p w14:paraId="0F80D8B7" w14:textId="77777777" w:rsidR="003444A3" w:rsidRPr="00450F0B" w:rsidRDefault="003444A3" w:rsidP="00F44424">
      <w:pPr>
        <w:pStyle w:val="Akapitzlist"/>
        <w:numPr>
          <w:ilvl w:val="1"/>
          <w:numId w:val="51"/>
        </w:numPr>
        <w:spacing w:after="0" w:line="240" w:lineRule="auto"/>
        <w:ind w:left="426"/>
        <w:contextualSpacing w:val="0"/>
        <w:rPr>
          <w:rFonts w:ascii="Verdana" w:hAnsi="Verdana"/>
          <w:sz w:val="20"/>
          <w:szCs w:val="20"/>
        </w:rPr>
      </w:pPr>
      <w:r w:rsidRPr="00450F0B">
        <w:rPr>
          <w:rFonts w:ascii="Verdana" w:hAnsi="Verdana"/>
          <w:sz w:val="20"/>
          <w:szCs w:val="20"/>
        </w:rPr>
        <w:t>wywóz odpadów komunalnych.</w:t>
      </w:r>
    </w:p>
    <w:p w14:paraId="5D0693D5"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W przypadku wpłynięcia do Użyczającego rozliczeń mediów za okres w którym obiekt jest użytkowany przez Biorącego w użyczenie (wg stanu liczników większych niż stan na dzień przekazania przedmiotu umowy, o których mowa w ustępie 1) koszty ponoszone będą przez Biorącego w użyczenie na podstawie refaktur wystawianych przez Użyczającego. Przy czym opłaty regulowane będą  przelewem w terminach określonych na fakturach użyczającego na wskazany rachunek użyczającego.</w:t>
      </w:r>
    </w:p>
    <w:p w14:paraId="60624AC9" w14:textId="77777777" w:rsidR="003444A3" w:rsidRPr="00450F0B" w:rsidRDefault="003444A3" w:rsidP="00F44424">
      <w:pPr>
        <w:pStyle w:val="Akapitzlist"/>
        <w:numPr>
          <w:ilvl w:val="0"/>
          <w:numId w:val="51"/>
        </w:numPr>
        <w:spacing w:after="0" w:line="240" w:lineRule="auto"/>
        <w:ind w:left="0"/>
        <w:contextualSpacing w:val="0"/>
        <w:rPr>
          <w:rFonts w:ascii="Verdana" w:hAnsi="Verdana"/>
          <w:sz w:val="20"/>
          <w:szCs w:val="20"/>
        </w:rPr>
      </w:pPr>
      <w:r w:rsidRPr="00450F0B">
        <w:rPr>
          <w:rFonts w:ascii="Verdana" w:hAnsi="Verdana"/>
          <w:sz w:val="20"/>
          <w:szCs w:val="20"/>
        </w:rPr>
        <w:t>Koszty  napraw  i remontów obciążają  biorącego w użyczenie i nie podlegają zwrotowi.</w:t>
      </w:r>
    </w:p>
    <w:p w14:paraId="35DBFD40"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538F603B" w14:textId="271C7E71"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5</w:t>
      </w:r>
    </w:p>
    <w:p w14:paraId="3E6BAB6C" w14:textId="447DBE96" w:rsidR="003444A3" w:rsidRPr="00450F0B" w:rsidRDefault="003444A3" w:rsidP="00321E2F">
      <w:pPr>
        <w:spacing w:after="0" w:line="240" w:lineRule="auto"/>
        <w:ind w:left="0"/>
        <w:rPr>
          <w:rFonts w:ascii="Verdana" w:hAnsi="Verdana"/>
          <w:sz w:val="20"/>
          <w:szCs w:val="20"/>
        </w:rPr>
      </w:pPr>
      <w:r w:rsidRPr="00450F0B">
        <w:rPr>
          <w:rFonts w:ascii="Verdana" w:hAnsi="Verdana"/>
          <w:sz w:val="20"/>
          <w:szCs w:val="20"/>
        </w:rPr>
        <w:t>Biorącemu w użyczenie nie przysługuje zwrot nakładów poczynionych na modernizację</w:t>
      </w:r>
      <w:r w:rsidR="00FE46CD">
        <w:rPr>
          <w:rFonts w:ascii="Verdana" w:hAnsi="Verdana"/>
          <w:sz w:val="20"/>
          <w:szCs w:val="20"/>
        </w:rPr>
        <w:t xml:space="preserve"> </w:t>
      </w:r>
      <w:r w:rsidRPr="00450F0B">
        <w:rPr>
          <w:rFonts w:ascii="Verdana" w:hAnsi="Verdana"/>
          <w:sz w:val="20"/>
          <w:szCs w:val="20"/>
        </w:rPr>
        <w:t>i</w:t>
      </w:r>
      <w:r w:rsidR="00FE46CD">
        <w:rPr>
          <w:rFonts w:ascii="Verdana" w:hAnsi="Verdana"/>
          <w:sz w:val="20"/>
          <w:szCs w:val="20"/>
        </w:rPr>
        <w:t> </w:t>
      </w:r>
      <w:r w:rsidRPr="00450F0B">
        <w:rPr>
          <w:rFonts w:ascii="Verdana" w:hAnsi="Verdana"/>
          <w:sz w:val="20"/>
          <w:szCs w:val="20"/>
        </w:rPr>
        <w:t>ulepszenie lokalu.</w:t>
      </w:r>
    </w:p>
    <w:p w14:paraId="439C2EF8" w14:textId="77777777" w:rsidR="003444A3" w:rsidRPr="00450F0B" w:rsidRDefault="003444A3" w:rsidP="00F44424">
      <w:pPr>
        <w:spacing w:after="0" w:line="240" w:lineRule="auto"/>
        <w:rPr>
          <w:rFonts w:ascii="Verdana" w:hAnsi="Verdana"/>
          <w:sz w:val="20"/>
          <w:szCs w:val="20"/>
        </w:rPr>
      </w:pPr>
    </w:p>
    <w:p w14:paraId="59C2A6AD" w14:textId="0B2B8D9F"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6</w:t>
      </w:r>
    </w:p>
    <w:p w14:paraId="1B8118BC" w14:textId="3F4D783D" w:rsidR="003444A3" w:rsidRPr="00450F0B" w:rsidRDefault="003444A3" w:rsidP="00321E2F">
      <w:pPr>
        <w:spacing w:after="0" w:line="240" w:lineRule="auto"/>
        <w:ind w:left="0"/>
        <w:rPr>
          <w:rFonts w:ascii="Verdana" w:hAnsi="Verdana"/>
          <w:sz w:val="20"/>
          <w:szCs w:val="20"/>
        </w:rPr>
      </w:pPr>
      <w:r w:rsidRPr="00450F0B">
        <w:rPr>
          <w:rFonts w:ascii="Verdana" w:hAnsi="Verdana"/>
          <w:sz w:val="20"/>
          <w:szCs w:val="20"/>
        </w:rPr>
        <w:t>Użyczający zastrzega sobie prawo kontroli prawidłowości używania  lokalu</w:t>
      </w:r>
      <w:r w:rsidR="00FE46CD">
        <w:rPr>
          <w:rFonts w:ascii="Verdana" w:hAnsi="Verdana"/>
          <w:sz w:val="20"/>
          <w:szCs w:val="20"/>
        </w:rPr>
        <w:t xml:space="preserve"> </w:t>
      </w:r>
      <w:r w:rsidRPr="00450F0B">
        <w:rPr>
          <w:rFonts w:ascii="Verdana" w:hAnsi="Verdana"/>
          <w:sz w:val="20"/>
          <w:szCs w:val="20"/>
        </w:rPr>
        <w:t>i</w:t>
      </w:r>
      <w:r w:rsidR="00FE46CD">
        <w:rPr>
          <w:rFonts w:ascii="Verdana" w:hAnsi="Verdana"/>
          <w:sz w:val="20"/>
          <w:szCs w:val="20"/>
        </w:rPr>
        <w:t> </w:t>
      </w:r>
      <w:r w:rsidRPr="00450F0B">
        <w:rPr>
          <w:rFonts w:ascii="Verdana" w:hAnsi="Verdana"/>
          <w:sz w:val="20"/>
          <w:szCs w:val="20"/>
        </w:rPr>
        <w:t>dokonywania wizji lokalnej po uprzednim umówieniu terminu.</w:t>
      </w:r>
    </w:p>
    <w:p w14:paraId="429EAEA0" w14:textId="77777777" w:rsidR="003444A3" w:rsidRPr="00450F0B" w:rsidRDefault="003444A3" w:rsidP="00F44424">
      <w:pPr>
        <w:spacing w:after="0" w:line="240" w:lineRule="auto"/>
        <w:rPr>
          <w:rFonts w:ascii="Verdana" w:hAnsi="Verdana"/>
          <w:sz w:val="20"/>
          <w:szCs w:val="20"/>
        </w:rPr>
      </w:pPr>
    </w:p>
    <w:p w14:paraId="5C9E1128" w14:textId="20E4B4B3"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7</w:t>
      </w:r>
    </w:p>
    <w:p w14:paraId="37050DFD" w14:textId="77777777" w:rsidR="003444A3" w:rsidRPr="00450F0B" w:rsidRDefault="003444A3" w:rsidP="00F44424">
      <w:pPr>
        <w:pStyle w:val="Akapitzlist"/>
        <w:numPr>
          <w:ilvl w:val="0"/>
          <w:numId w:val="52"/>
        </w:numPr>
        <w:spacing w:after="0" w:line="240" w:lineRule="auto"/>
        <w:ind w:left="0"/>
        <w:contextualSpacing w:val="0"/>
        <w:rPr>
          <w:rFonts w:ascii="Verdana" w:hAnsi="Verdana"/>
          <w:sz w:val="20"/>
          <w:szCs w:val="20"/>
        </w:rPr>
      </w:pPr>
      <w:r w:rsidRPr="00450F0B">
        <w:rPr>
          <w:rFonts w:ascii="Verdana" w:hAnsi="Verdana"/>
          <w:sz w:val="20"/>
          <w:szCs w:val="20"/>
        </w:rPr>
        <w:t xml:space="preserve">Biorący w użyczenie zobowiązany jest do utrzymania porządku i czystości w lokalu oraz na terenie przyległym do budynku, w tym oczyszczania go ze śniegu i lodu oraz do utrzymania w należytym stanie technicznym i estetycznym lokalu a także do przestrzegania przepisów bhp i ppoż. </w:t>
      </w:r>
    </w:p>
    <w:p w14:paraId="57F6704F"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243F78E4" w14:textId="00F509C1"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8</w:t>
      </w:r>
    </w:p>
    <w:p w14:paraId="320D95C6" w14:textId="6F8012E9" w:rsidR="003444A3" w:rsidRPr="00450F0B" w:rsidRDefault="003444A3" w:rsidP="00F44424">
      <w:pPr>
        <w:pStyle w:val="Akapitzlist"/>
        <w:numPr>
          <w:ilvl w:val="0"/>
          <w:numId w:val="48"/>
        </w:numPr>
        <w:spacing w:after="0" w:line="240" w:lineRule="auto"/>
        <w:ind w:left="0"/>
        <w:contextualSpacing w:val="0"/>
        <w:rPr>
          <w:rFonts w:ascii="Verdana" w:hAnsi="Verdana"/>
          <w:sz w:val="20"/>
          <w:szCs w:val="20"/>
        </w:rPr>
      </w:pPr>
      <w:r w:rsidRPr="00450F0B">
        <w:rPr>
          <w:rFonts w:ascii="Verdana" w:hAnsi="Verdana"/>
          <w:sz w:val="20"/>
          <w:szCs w:val="20"/>
        </w:rPr>
        <w:t>Użyczający może rozwiązać umowę z jednomiesięcznym okresem wypowiedzenia w</w:t>
      </w:r>
      <w:r w:rsidR="00FE46CD">
        <w:rPr>
          <w:rFonts w:ascii="Verdana" w:hAnsi="Verdana"/>
          <w:sz w:val="20"/>
          <w:szCs w:val="20"/>
        </w:rPr>
        <w:t> </w:t>
      </w:r>
      <w:r w:rsidRPr="00450F0B">
        <w:rPr>
          <w:rFonts w:ascii="Verdana" w:hAnsi="Verdana"/>
          <w:sz w:val="20"/>
          <w:szCs w:val="20"/>
        </w:rPr>
        <w:t>przypadku:</w:t>
      </w:r>
    </w:p>
    <w:p w14:paraId="4E37A9B1" w14:textId="77777777" w:rsidR="003444A3" w:rsidRPr="00450F0B" w:rsidRDefault="003444A3" w:rsidP="00F44424">
      <w:pPr>
        <w:pStyle w:val="Akapitzlist"/>
        <w:numPr>
          <w:ilvl w:val="1"/>
          <w:numId w:val="48"/>
        </w:numPr>
        <w:spacing w:after="0" w:line="240" w:lineRule="auto"/>
        <w:ind w:left="284"/>
        <w:contextualSpacing w:val="0"/>
        <w:rPr>
          <w:rFonts w:ascii="Verdana" w:hAnsi="Verdana"/>
          <w:sz w:val="20"/>
          <w:szCs w:val="20"/>
        </w:rPr>
      </w:pPr>
      <w:r w:rsidRPr="00450F0B">
        <w:rPr>
          <w:rFonts w:ascii="Verdana" w:hAnsi="Verdana"/>
          <w:sz w:val="20"/>
          <w:szCs w:val="20"/>
        </w:rPr>
        <w:t>przekazania przez Miasto Gliwice prowadzenia ogrzewalni innemu podmiotowi,</w:t>
      </w:r>
    </w:p>
    <w:p w14:paraId="4875C032" w14:textId="77777777" w:rsidR="003444A3" w:rsidRPr="00450F0B" w:rsidRDefault="003444A3" w:rsidP="00F44424">
      <w:pPr>
        <w:pStyle w:val="Akapitzlist"/>
        <w:numPr>
          <w:ilvl w:val="1"/>
          <w:numId w:val="48"/>
        </w:numPr>
        <w:spacing w:after="0" w:line="240" w:lineRule="auto"/>
        <w:ind w:left="284"/>
        <w:contextualSpacing w:val="0"/>
        <w:rPr>
          <w:rFonts w:ascii="Verdana" w:hAnsi="Verdana"/>
          <w:sz w:val="20"/>
          <w:szCs w:val="20"/>
        </w:rPr>
      </w:pPr>
      <w:r w:rsidRPr="00450F0B">
        <w:rPr>
          <w:rFonts w:ascii="Verdana" w:hAnsi="Verdana"/>
          <w:sz w:val="20"/>
          <w:szCs w:val="20"/>
        </w:rPr>
        <w:t>powierzenia używania nieruchomości innej osobie fizycznej lub prawnej bez zgody użyczającego;</w:t>
      </w:r>
    </w:p>
    <w:p w14:paraId="685B1049" w14:textId="77777777" w:rsidR="003444A3" w:rsidRPr="00450F0B" w:rsidRDefault="003444A3" w:rsidP="00F44424">
      <w:pPr>
        <w:pStyle w:val="Akapitzlist"/>
        <w:numPr>
          <w:ilvl w:val="1"/>
          <w:numId w:val="48"/>
        </w:numPr>
        <w:spacing w:after="0" w:line="240" w:lineRule="auto"/>
        <w:ind w:left="284"/>
        <w:contextualSpacing w:val="0"/>
        <w:rPr>
          <w:rFonts w:ascii="Verdana" w:hAnsi="Verdana"/>
          <w:sz w:val="20"/>
          <w:szCs w:val="20"/>
        </w:rPr>
      </w:pPr>
      <w:r w:rsidRPr="00450F0B">
        <w:rPr>
          <w:rFonts w:ascii="Verdana" w:hAnsi="Verdana"/>
          <w:sz w:val="20"/>
          <w:szCs w:val="20"/>
        </w:rPr>
        <w:t>rażącego zaniedbania obiektu powodującego jego niszczenie i dewastacje,</w:t>
      </w:r>
    </w:p>
    <w:p w14:paraId="088C9D5C" w14:textId="77777777" w:rsidR="003444A3" w:rsidRPr="00450F0B" w:rsidRDefault="003444A3" w:rsidP="00F44424">
      <w:pPr>
        <w:pStyle w:val="Akapitzlist"/>
        <w:numPr>
          <w:ilvl w:val="1"/>
          <w:numId w:val="48"/>
        </w:numPr>
        <w:spacing w:after="0" w:line="240" w:lineRule="auto"/>
        <w:ind w:left="284"/>
        <w:contextualSpacing w:val="0"/>
        <w:rPr>
          <w:rFonts w:ascii="Verdana" w:hAnsi="Verdana"/>
          <w:sz w:val="20"/>
          <w:szCs w:val="20"/>
        </w:rPr>
      </w:pPr>
      <w:r w:rsidRPr="00450F0B">
        <w:rPr>
          <w:rFonts w:ascii="Verdana" w:hAnsi="Verdana"/>
          <w:sz w:val="20"/>
          <w:szCs w:val="20"/>
        </w:rPr>
        <w:t>prowadzenia innej działalności aniżeli określona w niniejszej umowie,</w:t>
      </w:r>
    </w:p>
    <w:p w14:paraId="157D87EC" w14:textId="77777777" w:rsidR="003444A3" w:rsidRPr="00450F0B" w:rsidRDefault="003444A3" w:rsidP="00F44424">
      <w:pPr>
        <w:pStyle w:val="Akapitzlist"/>
        <w:numPr>
          <w:ilvl w:val="1"/>
          <w:numId w:val="48"/>
        </w:numPr>
        <w:spacing w:after="0" w:line="240" w:lineRule="auto"/>
        <w:ind w:left="284"/>
        <w:contextualSpacing w:val="0"/>
        <w:rPr>
          <w:rFonts w:ascii="Verdana" w:hAnsi="Verdana"/>
          <w:sz w:val="20"/>
          <w:szCs w:val="20"/>
        </w:rPr>
      </w:pPr>
      <w:r w:rsidRPr="00450F0B">
        <w:rPr>
          <w:rFonts w:ascii="Verdana" w:hAnsi="Verdana"/>
          <w:sz w:val="20"/>
          <w:szCs w:val="20"/>
        </w:rPr>
        <w:t>korzystania z lokalu na inne cele niż przewidziane w niniejszej umowy.</w:t>
      </w:r>
    </w:p>
    <w:p w14:paraId="0BD436BD" w14:textId="1F627825" w:rsidR="003444A3" w:rsidRPr="00450F0B" w:rsidRDefault="003444A3" w:rsidP="00F44424">
      <w:pPr>
        <w:pStyle w:val="Akapitzlist"/>
        <w:numPr>
          <w:ilvl w:val="0"/>
          <w:numId w:val="48"/>
        </w:numPr>
        <w:spacing w:after="0" w:line="240" w:lineRule="auto"/>
        <w:ind w:left="0"/>
        <w:contextualSpacing w:val="0"/>
        <w:rPr>
          <w:rFonts w:ascii="Verdana" w:hAnsi="Verdana"/>
          <w:sz w:val="20"/>
          <w:szCs w:val="20"/>
        </w:rPr>
      </w:pPr>
      <w:r w:rsidRPr="00450F0B">
        <w:rPr>
          <w:rFonts w:ascii="Verdana" w:hAnsi="Verdana"/>
          <w:sz w:val="20"/>
          <w:szCs w:val="20"/>
        </w:rPr>
        <w:t>Biorący w użyczenie może rozwiązać umowę z jednomiesięcznym okresem wypowiedzenia w przypadku, gdy rzecz stanie się dla niego niepotrzebna.</w:t>
      </w:r>
    </w:p>
    <w:p w14:paraId="6744A781"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4FDAFE91" w14:textId="3CBC942F"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 9</w:t>
      </w:r>
    </w:p>
    <w:p w14:paraId="1F64E070" w14:textId="77777777" w:rsidR="003444A3" w:rsidRPr="00450F0B" w:rsidRDefault="003444A3" w:rsidP="00F44424">
      <w:pPr>
        <w:pStyle w:val="Akapitzlist"/>
        <w:numPr>
          <w:ilvl w:val="0"/>
          <w:numId w:val="49"/>
        </w:numPr>
        <w:spacing w:after="0" w:line="240" w:lineRule="auto"/>
        <w:ind w:left="0"/>
        <w:contextualSpacing w:val="0"/>
        <w:rPr>
          <w:rFonts w:ascii="Verdana" w:hAnsi="Verdana"/>
          <w:sz w:val="20"/>
          <w:szCs w:val="20"/>
        </w:rPr>
      </w:pPr>
      <w:r w:rsidRPr="00450F0B">
        <w:rPr>
          <w:rFonts w:ascii="Verdana" w:hAnsi="Verdana"/>
          <w:sz w:val="20"/>
          <w:szCs w:val="20"/>
        </w:rPr>
        <w:t>Po zakończeniu użyczenia biorący w użyczenie zobowiązuje się zwrócić lokal w stanie nie pogorszonym z tym, że nie ponosi odpowiedzialności za zużycie będące wynikiem prawidłowej eksploatacji lokalu.</w:t>
      </w:r>
    </w:p>
    <w:p w14:paraId="7C02E168" w14:textId="77777777" w:rsidR="003444A3" w:rsidRPr="00450F0B" w:rsidRDefault="003444A3" w:rsidP="00F44424">
      <w:pPr>
        <w:pStyle w:val="Akapitzlist"/>
        <w:numPr>
          <w:ilvl w:val="0"/>
          <w:numId w:val="49"/>
        </w:numPr>
        <w:spacing w:after="0" w:line="240" w:lineRule="auto"/>
        <w:ind w:left="0"/>
        <w:contextualSpacing w:val="0"/>
        <w:rPr>
          <w:rFonts w:ascii="Verdana" w:hAnsi="Verdana"/>
          <w:sz w:val="20"/>
          <w:szCs w:val="20"/>
        </w:rPr>
      </w:pPr>
      <w:r w:rsidRPr="00450F0B">
        <w:rPr>
          <w:rFonts w:ascii="Verdana" w:hAnsi="Verdana"/>
          <w:sz w:val="20"/>
          <w:szCs w:val="20"/>
        </w:rPr>
        <w:t>Zwrot przedmiotu umowy nastąpi na podstawie protokołu zdawczo-odbiorczego.</w:t>
      </w:r>
    </w:p>
    <w:p w14:paraId="158E3FE1" w14:textId="46693654" w:rsidR="003444A3" w:rsidRPr="00450F0B" w:rsidRDefault="003444A3" w:rsidP="00F44424">
      <w:pPr>
        <w:pStyle w:val="Akapitzlist"/>
        <w:numPr>
          <w:ilvl w:val="0"/>
          <w:numId w:val="49"/>
        </w:numPr>
        <w:spacing w:after="0" w:line="240" w:lineRule="auto"/>
        <w:ind w:left="0"/>
        <w:contextualSpacing w:val="0"/>
        <w:rPr>
          <w:rFonts w:ascii="Verdana" w:hAnsi="Verdana"/>
          <w:sz w:val="20"/>
          <w:szCs w:val="20"/>
        </w:rPr>
      </w:pPr>
      <w:r w:rsidRPr="00450F0B">
        <w:rPr>
          <w:rFonts w:ascii="Verdana" w:hAnsi="Verdana"/>
          <w:sz w:val="20"/>
          <w:szCs w:val="20"/>
        </w:rPr>
        <w:t>Ulepszenie przedmiotu użyczenia dokonane przez biorącego przypada użyczającemu bez zwrotu ich równowartości.</w:t>
      </w:r>
    </w:p>
    <w:p w14:paraId="6032EB56" w14:textId="77777777" w:rsidR="003444A3" w:rsidRPr="00450F0B" w:rsidRDefault="003444A3" w:rsidP="00F44424">
      <w:pPr>
        <w:spacing w:after="0" w:line="240" w:lineRule="auto"/>
        <w:ind w:left="0"/>
        <w:rPr>
          <w:rFonts w:ascii="Verdana" w:hAnsi="Verdana"/>
          <w:sz w:val="20"/>
          <w:szCs w:val="20"/>
        </w:rPr>
      </w:pPr>
    </w:p>
    <w:p w14:paraId="1C7B3329" w14:textId="298D9DD3"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§10</w:t>
      </w:r>
    </w:p>
    <w:p w14:paraId="3D667B78" w14:textId="77777777" w:rsidR="003444A3" w:rsidRPr="00450F0B" w:rsidRDefault="003444A3" w:rsidP="00F44424">
      <w:pPr>
        <w:pStyle w:val="Akapitzlist"/>
        <w:numPr>
          <w:ilvl w:val="0"/>
          <w:numId w:val="50"/>
        </w:numPr>
        <w:spacing w:after="0" w:line="240" w:lineRule="auto"/>
        <w:ind w:left="0"/>
        <w:contextualSpacing w:val="0"/>
        <w:rPr>
          <w:rFonts w:ascii="Verdana" w:hAnsi="Verdana"/>
          <w:sz w:val="20"/>
          <w:szCs w:val="20"/>
        </w:rPr>
      </w:pPr>
      <w:r w:rsidRPr="00450F0B">
        <w:rPr>
          <w:rFonts w:ascii="Verdana" w:hAnsi="Verdana"/>
          <w:sz w:val="20"/>
          <w:szCs w:val="20"/>
        </w:rPr>
        <w:t xml:space="preserve">Strony ustalają, że przelew wierzytelności wynikający z niniejszej umowy wymaga zgody drugiej strony w formie pisemnej pod rygorem nieważności. </w:t>
      </w:r>
    </w:p>
    <w:p w14:paraId="1F9B80B0"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2BA4AE77" w14:textId="38EC7DD2"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§11</w:t>
      </w:r>
    </w:p>
    <w:p w14:paraId="67C5CC7E" w14:textId="77777777" w:rsidR="003444A3" w:rsidRPr="00450F0B" w:rsidRDefault="003444A3" w:rsidP="00F44424">
      <w:pPr>
        <w:pStyle w:val="Akapitzlist"/>
        <w:numPr>
          <w:ilvl w:val="0"/>
          <w:numId w:val="50"/>
        </w:numPr>
        <w:spacing w:after="0" w:line="240" w:lineRule="auto"/>
        <w:ind w:left="0"/>
        <w:contextualSpacing w:val="0"/>
        <w:rPr>
          <w:rFonts w:ascii="Verdana" w:hAnsi="Verdana"/>
          <w:sz w:val="20"/>
          <w:szCs w:val="20"/>
        </w:rPr>
      </w:pPr>
      <w:r w:rsidRPr="00450F0B">
        <w:rPr>
          <w:rFonts w:ascii="Verdana" w:hAnsi="Verdana"/>
          <w:sz w:val="20"/>
          <w:szCs w:val="20"/>
        </w:rPr>
        <w:t>W sprawach nieuregulowanych niniejszą umową mają zastosowanie przepisy kodeksu cywilnego.</w:t>
      </w:r>
    </w:p>
    <w:p w14:paraId="2A42DFA2" w14:textId="670D7DE4" w:rsidR="003444A3" w:rsidRPr="00450F0B" w:rsidRDefault="003444A3" w:rsidP="00F44424">
      <w:pPr>
        <w:pStyle w:val="Akapitzlist"/>
        <w:numPr>
          <w:ilvl w:val="0"/>
          <w:numId w:val="50"/>
        </w:numPr>
        <w:spacing w:after="0" w:line="240" w:lineRule="auto"/>
        <w:ind w:left="0"/>
        <w:contextualSpacing w:val="0"/>
        <w:rPr>
          <w:rFonts w:ascii="Verdana" w:hAnsi="Verdana"/>
          <w:sz w:val="20"/>
          <w:szCs w:val="20"/>
        </w:rPr>
      </w:pPr>
      <w:r w:rsidRPr="00450F0B">
        <w:rPr>
          <w:rFonts w:ascii="Verdana" w:hAnsi="Verdana"/>
          <w:sz w:val="20"/>
          <w:szCs w:val="20"/>
        </w:rPr>
        <w:t xml:space="preserve">Wszelkie  zmiany umowy wymagają formy pisemnej pod rygorem nieważności. </w:t>
      </w:r>
    </w:p>
    <w:p w14:paraId="628A05DE" w14:textId="77777777" w:rsidR="003444A3" w:rsidRPr="00450F0B" w:rsidRDefault="003444A3" w:rsidP="00F44424">
      <w:pPr>
        <w:pStyle w:val="Akapitzlist"/>
        <w:numPr>
          <w:ilvl w:val="0"/>
          <w:numId w:val="50"/>
        </w:numPr>
        <w:spacing w:after="0" w:line="240" w:lineRule="auto"/>
        <w:ind w:left="0"/>
        <w:contextualSpacing w:val="0"/>
        <w:rPr>
          <w:rFonts w:ascii="Verdana" w:hAnsi="Verdana"/>
          <w:sz w:val="20"/>
          <w:szCs w:val="20"/>
        </w:rPr>
      </w:pPr>
      <w:r w:rsidRPr="00450F0B">
        <w:rPr>
          <w:rFonts w:ascii="Verdana" w:hAnsi="Verdana"/>
          <w:sz w:val="20"/>
          <w:szCs w:val="20"/>
        </w:rPr>
        <w:t>W razie sporu strony poddają się pod jurysdykcję Sądu właściwego dla miejsca położenia  nieruchomości.</w:t>
      </w:r>
    </w:p>
    <w:p w14:paraId="64100271" w14:textId="77777777" w:rsidR="003444A3" w:rsidRPr="00450F0B" w:rsidRDefault="003444A3" w:rsidP="00F44424">
      <w:pPr>
        <w:pStyle w:val="Akapitzlist"/>
        <w:spacing w:after="0" w:line="240" w:lineRule="auto"/>
        <w:ind w:left="0"/>
        <w:contextualSpacing w:val="0"/>
        <w:rPr>
          <w:rFonts w:ascii="Verdana" w:hAnsi="Verdana"/>
          <w:sz w:val="20"/>
          <w:szCs w:val="20"/>
        </w:rPr>
      </w:pPr>
    </w:p>
    <w:p w14:paraId="553A9F5D" w14:textId="63A3B6C8" w:rsidR="003444A3" w:rsidRPr="007E3782" w:rsidRDefault="003444A3" w:rsidP="00F44424">
      <w:pPr>
        <w:spacing w:after="0" w:line="240" w:lineRule="auto"/>
        <w:jc w:val="center"/>
        <w:rPr>
          <w:rFonts w:ascii="Verdana" w:hAnsi="Verdana"/>
          <w:b/>
          <w:bCs/>
          <w:sz w:val="20"/>
          <w:szCs w:val="20"/>
        </w:rPr>
      </w:pPr>
      <w:r w:rsidRPr="007E3782">
        <w:rPr>
          <w:rFonts w:ascii="Verdana" w:hAnsi="Verdana"/>
          <w:b/>
          <w:bCs/>
          <w:sz w:val="20"/>
          <w:szCs w:val="20"/>
        </w:rPr>
        <w:t>§12</w:t>
      </w:r>
    </w:p>
    <w:p w14:paraId="4500855B" w14:textId="77777777" w:rsidR="003444A3" w:rsidRPr="00450F0B" w:rsidRDefault="003444A3" w:rsidP="00FE46CD">
      <w:pPr>
        <w:spacing w:after="0" w:line="240" w:lineRule="auto"/>
        <w:ind w:left="0"/>
        <w:rPr>
          <w:rFonts w:ascii="Verdana" w:hAnsi="Verdana"/>
          <w:sz w:val="20"/>
          <w:szCs w:val="20"/>
        </w:rPr>
      </w:pPr>
      <w:r w:rsidRPr="00450F0B">
        <w:rPr>
          <w:rFonts w:ascii="Verdana" w:hAnsi="Verdana"/>
          <w:sz w:val="20"/>
          <w:szCs w:val="20"/>
        </w:rPr>
        <w:t>Umowę sporządzono w dwóch jednobrzmiących egzemplarzach, jeden egzemplarz dla Biorącego w użyczenie i jeden egzemplarz dla Użyczającego .  </w:t>
      </w:r>
    </w:p>
    <w:p w14:paraId="4008D457" w14:textId="77777777" w:rsidR="003444A3" w:rsidRPr="00450F0B" w:rsidRDefault="003444A3" w:rsidP="00F44424">
      <w:pPr>
        <w:spacing w:after="0" w:line="240" w:lineRule="auto"/>
        <w:rPr>
          <w:rFonts w:ascii="Verdana" w:hAnsi="Verdana"/>
          <w:sz w:val="20"/>
          <w:szCs w:val="20"/>
        </w:rPr>
      </w:pPr>
    </w:p>
    <w:p w14:paraId="2DC6F71B" w14:textId="77777777" w:rsidR="003444A3" w:rsidRPr="00450F0B" w:rsidRDefault="003444A3" w:rsidP="00F44424">
      <w:pPr>
        <w:spacing w:after="0" w:line="240" w:lineRule="auto"/>
        <w:rPr>
          <w:rFonts w:ascii="Verdana" w:hAnsi="Verdana"/>
          <w:sz w:val="20"/>
          <w:szCs w:val="20"/>
        </w:rPr>
      </w:pPr>
    </w:p>
    <w:p w14:paraId="4502970F" w14:textId="3EB176A0" w:rsidR="003444A3" w:rsidRPr="00450F0B" w:rsidRDefault="003444A3" w:rsidP="00F44424">
      <w:pPr>
        <w:spacing w:after="0" w:line="240" w:lineRule="auto"/>
        <w:rPr>
          <w:rFonts w:ascii="Verdana" w:hAnsi="Verdana"/>
          <w:sz w:val="20"/>
          <w:szCs w:val="20"/>
        </w:rPr>
      </w:pPr>
      <w:r w:rsidRPr="00450F0B">
        <w:rPr>
          <w:rFonts w:ascii="Verdana" w:hAnsi="Verdana"/>
          <w:b/>
          <w:bCs/>
          <w:sz w:val="20"/>
          <w:szCs w:val="20"/>
        </w:rPr>
        <w:t>UŻYCZAJĄCY:                                                                       BIORĄCY W UŻYCZENIE:</w:t>
      </w:r>
    </w:p>
    <w:p w14:paraId="651C7F11" w14:textId="77777777" w:rsidR="003A21F7" w:rsidRPr="00450F0B" w:rsidRDefault="003A21F7" w:rsidP="00F44424">
      <w:pPr>
        <w:spacing w:after="0" w:line="240" w:lineRule="auto"/>
        <w:ind w:left="0"/>
      </w:pPr>
    </w:p>
    <w:p w14:paraId="23AAC41B" w14:textId="77777777" w:rsidR="00F44424" w:rsidRDefault="00F44424">
      <w:pPr>
        <w:rPr>
          <w:rFonts w:ascii="Verdana" w:hAnsi="Verdana"/>
          <w:i/>
          <w:iCs/>
          <w:sz w:val="20"/>
          <w:szCs w:val="20"/>
        </w:rPr>
      </w:pPr>
      <w:r>
        <w:rPr>
          <w:rFonts w:ascii="Verdana" w:hAnsi="Verdana"/>
          <w:i/>
          <w:iCs/>
          <w:sz w:val="20"/>
          <w:szCs w:val="20"/>
        </w:rPr>
        <w:br w:type="page"/>
      </w:r>
    </w:p>
    <w:p w14:paraId="2E5FECBE" w14:textId="59EAE6F2" w:rsidR="003444A3" w:rsidRPr="003A21F7" w:rsidRDefault="003444A3" w:rsidP="00F44424">
      <w:pPr>
        <w:spacing w:after="0" w:line="240" w:lineRule="auto"/>
        <w:jc w:val="right"/>
        <w:rPr>
          <w:rFonts w:ascii="Verdana" w:hAnsi="Verdana"/>
          <w:i/>
          <w:iCs/>
          <w:sz w:val="20"/>
          <w:szCs w:val="20"/>
        </w:rPr>
      </w:pPr>
      <w:r w:rsidRPr="003A21F7">
        <w:rPr>
          <w:rFonts w:ascii="Verdana" w:hAnsi="Verdana"/>
          <w:i/>
          <w:iCs/>
          <w:sz w:val="20"/>
          <w:szCs w:val="20"/>
        </w:rPr>
        <w:lastRenderedPageBreak/>
        <w:t>Załącznik nr 9 do umowy nr OPS.322. ……. .2026.ZP</w:t>
      </w:r>
    </w:p>
    <w:p w14:paraId="3F2CA26C" w14:textId="77777777" w:rsidR="003444A3" w:rsidRPr="003A21F7" w:rsidRDefault="003444A3" w:rsidP="00F44424">
      <w:pPr>
        <w:spacing w:after="0" w:line="240" w:lineRule="auto"/>
        <w:rPr>
          <w:rFonts w:ascii="Verdana" w:hAnsi="Verdana"/>
          <w:sz w:val="20"/>
          <w:szCs w:val="20"/>
        </w:rPr>
      </w:pPr>
    </w:p>
    <w:p w14:paraId="6B93C8D6" w14:textId="645A78EF" w:rsidR="003444A3" w:rsidRPr="003A21F7" w:rsidRDefault="003444A3" w:rsidP="00FE46CD">
      <w:pPr>
        <w:pStyle w:val="Tekstpodstawowy"/>
        <w:spacing w:after="0" w:line="240" w:lineRule="auto"/>
        <w:ind w:left="0" w:right="1088"/>
        <w:jc w:val="center"/>
        <w:rPr>
          <w:rFonts w:ascii="Verdana" w:hAnsi="Verdana"/>
          <w:b/>
          <w:bCs/>
          <w:sz w:val="20"/>
          <w:szCs w:val="20"/>
        </w:rPr>
      </w:pPr>
      <w:r w:rsidRPr="003A21F7">
        <w:rPr>
          <w:rFonts w:ascii="Verdana" w:hAnsi="Verdana"/>
          <w:b/>
          <w:bCs/>
          <w:sz w:val="20"/>
          <w:szCs w:val="20"/>
        </w:rPr>
        <w:t>Umowa użyczenia nr</w:t>
      </w:r>
      <w:r w:rsidRPr="003A21F7">
        <w:rPr>
          <w:rFonts w:ascii="Verdana" w:hAnsi="Verdana"/>
          <w:b/>
          <w:bCs/>
          <w:spacing w:val="-7"/>
          <w:sz w:val="20"/>
          <w:szCs w:val="20"/>
        </w:rPr>
        <w:t xml:space="preserve"> ………………</w:t>
      </w:r>
    </w:p>
    <w:p w14:paraId="1F8CBA8C" w14:textId="77777777" w:rsidR="003444A3" w:rsidRPr="003A21F7" w:rsidRDefault="003444A3" w:rsidP="00F44424">
      <w:pPr>
        <w:pStyle w:val="Tekstpodstawowy"/>
        <w:spacing w:after="0" w:line="240" w:lineRule="auto"/>
        <w:ind w:left="916" w:right="1088" w:firstLine="1474"/>
        <w:jc w:val="center"/>
        <w:rPr>
          <w:rFonts w:ascii="Verdana" w:hAnsi="Verdana"/>
          <w:b/>
          <w:bCs/>
          <w:sz w:val="20"/>
          <w:szCs w:val="20"/>
        </w:rPr>
      </w:pPr>
    </w:p>
    <w:p w14:paraId="74DD49A0" w14:textId="77777777" w:rsidR="003444A3" w:rsidRPr="003A21F7" w:rsidRDefault="003444A3" w:rsidP="00F44424">
      <w:pPr>
        <w:pStyle w:val="Tekstpodstawowy"/>
        <w:spacing w:after="0" w:line="240" w:lineRule="auto"/>
        <w:ind w:right="1088"/>
        <w:rPr>
          <w:rFonts w:ascii="Verdana" w:hAnsi="Verdana"/>
          <w:sz w:val="20"/>
          <w:szCs w:val="20"/>
        </w:rPr>
      </w:pPr>
      <w:r w:rsidRPr="003A21F7">
        <w:rPr>
          <w:rFonts w:ascii="Verdana" w:hAnsi="Verdana"/>
          <w:sz w:val="20"/>
          <w:szCs w:val="20"/>
        </w:rPr>
        <w:t>Zawarta w</w:t>
      </w:r>
      <w:r w:rsidRPr="003A21F7">
        <w:rPr>
          <w:rFonts w:ascii="Verdana" w:hAnsi="Verdana"/>
          <w:spacing w:val="-2"/>
          <w:sz w:val="20"/>
          <w:szCs w:val="20"/>
        </w:rPr>
        <w:t xml:space="preserve"> </w:t>
      </w:r>
      <w:r w:rsidRPr="003A21F7">
        <w:rPr>
          <w:rFonts w:ascii="Verdana" w:hAnsi="Verdana"/>
          <w:sz w:val="20"/>
          <w:szCs w:val="20"/>
        </w:rPr>
        <w:t xml:space="preserve">dniu </w:t>
      </w:r>
      <w:r w:rsidRPr="003A21F7">
        <w:rPr>
          <w:rFonts w:ascii="Verdana" w:hAnsi="Verdana"/>
          <w:spacing w:val="-1"/>
          <w:sz w:val="20"/>
          <w:szCs w:val="20"/>
        </w:rPr>
        <w:t>…………………</w:t>
      </w:r>
      <w:r w:rsidRPr="003A21F7">
        <w:rPr>
          <w:rFonts w:ascii="Verdana" w:hAnsi="Verdana"/>
          <w:sz w:val="20"/>
          <w:szCs w:val="20"/>
        </w:rPr>
        <w:t xml:space="preserve"> r. w</w:t>
      </w:r>
      <w:r w:rsidRPr="003A21F7">
        <w:rPr>
          <w:rFonts w:ascii="Verdana" w:hAnsi="Verdana"/>
          <w:spacing w:val="-5"/>
          <w:sz w:val="20"/>
          <w:szCs w:val="20"/>
        </w:rPr>
        <w:t xml:space="preserve"> </w:t>
      </w:r>
      <w:r w:rsidRPr="003A21F7">
        <w:rPr>
          <w:rFonts w:ascii="Verdana" w:hAnsi="Verdana"/>
          <w:sz w:val="20"/>
          <w:szCs w:val="20"/>
        </w:rPr>
        <w:t>Gliwicach, pomiędzy</w:t>
      </w:r>
    </w:p>
    <w:p w14:paraId="685E64E0" w14:textId="77777777" w:rsidR="003444A3" w:rsidRPr="003A21F7" w:rsidRDefault="003444A3" w:rsidP="00F44424">
      <w:pPr>
        <w:pStyle w:val="Tekstpodstawowy"/>
        <w:spacing w:after="0" w:line="240" w:lineRule="auto"/>
        <w:ind w:right="1088"/>
        <w:rPr>
          <w:rFonts w:ascii="Verdana" w:hAnsi="Verdana"/>
          <w:sz w:val="20"/>
          <w:szCs w:val="20"/>
        </w:rPr>
      </w:pPr>
    </w:p>
    <w:p w14:paraId="0850D8FE" w14:textId="0D4F7793" w:rsidR="003444A3" w:rsidRPr="003A21F7" w:rsidRDefault="003444A3" w:rsidP="00F44424">
      <w:pPr>
        <w:pStyle w:val="Tekstpodstawowy"/>
        <w:spacing w:after="0" w:line="240" w:lineRule="auto"/>
        <w:ind w:right="58"/>
        <w:rPr>
          <w:rFonts w:ascii="Verdana" w:hAnsi="Verdana"/>
          <w:b/>
          <w:sz w:val="20"/>
          <w:szCs w:val="20"/>
        </w:rPr>
      </w:pPr>
      <w:r w:rsidRPr="003A21F7">
        <w:rPr>
          <w:rFonts w:ascii="Verdana" w:hAnsi="Verdana"/>
          <w:sz w:val="20"/>
          <w:szCs w:val="20"/>
        </w:rPr>
        <w:t>Gliwice</w:t>
      </w:r>
      <w:r w:rsidRPr="003A21F7">
        <w:rPr>
          <w:rFonts w:ascii="Verdana" w:hAnsi="Verdana"/>
          <w:spacing w:val="14"/>
          <w:sz w:val="20"/>
          <w:szCs w:val="20"/>
        </w:rPr>
        <w:t xml:space="preserve"> </w:t>
      </w:r>
      <w:r w:rsidRPr="003A21F7">
        <w:rPr>
          <w:rFonts w:ascii="Verdana" w:hAnsi="Verdana"/>
          <w:w w:val="90"/>
          <w:sz w:val="20"/>
          <w:szCs w:val="20"/>
        </w:rPr>
        <w:t>—</w:t>
      </w:r>
      <w:r w:rsidRPr="003A21F7">
        <w:rPr>
          <w:rFonts w:ascii="Verdana" w:hAnsi="Verdana"/>
          <w:spacing w:val="6"/>
          <w:sz w:val="20"/>
          <w:szCs w:val="20"/>
        </w:rPr>
        <w:t xml:space="preserve"> </w:t>
      </w:r>
      <w:r w:rsidRPr="003A21F7">
        <w:rPr>
          <w:rFonts w:ascii="Verdana" w:hAnsi="Verdana"/>
          <w:sz w:val="20"/>
          <w:szCs w:val="20"/>
        </w:rPr>
        <w:t>miasto</w:t>
      </w:r>
      <w:r w:rsidRPr="003A21F7">
        <w:rPr>
          <w:rFonts w:ascii="Verdana" w:hAnsi="Verdana"/>
          <w:spacing w:val="10"/>
          <w:sz w:val="20"/>
          <w:szCs w:val="20"/>
        </w:rPr>
        <w:t xml:space="preserve"> </w:t>
      </w:r>
      <w:r w:rsidRPr="003A21F7">
        <w:rPr>
          <w:rFonts w:ascii="Verdana" w:hAnsi="Verdana"/>
          <w:sz w:val="20"/>
          <w:szCs w:val="20"/>
        </w:rPr>
        <w:t>na</w:t>
      </w:r>
      <w:r w:rsidRPr="003A21F7">
        <w:rPr>
          <w:rFonts w:ascii="Verdana" w:hAnsi="Verdana"/>
          <w:spacing w:val="8"/>
          <w:sz w:val="20"/>
          <w:szCs w:val="20"/>
        </w:rPr>
        <w:t xml:space="preserve"> </w:t>
      </w:r>
      <w:r w:rsidRPr="003A21F7">
        <w:rPr>
          <w:rFonts w:ascii="Verdana" w:hAnsi="Verdana"/>
          <w:sz w:val="20"/>
          <w:szCs w:val="20"/>
        </w:rPr>
        <w:t>prawach</w:t>
      </w:r>
      <w:r w:rsidRPr="003A21F7">
        <w:rPr>
          <w:rFonts w:ascii="Verdana" w:hAnsi="Verdana"/>
          <w:spacing w:val="16"/>
          <w:sz w:val="20"/>
          <w:szCs w:val="20"/>
        </w:rPr>
        <w:t xml:space="preserve"> </w:t>
      </w:r>
      <w:r w:rsidRPr="003A21F7">
        <w:rPr>
          <w:rFonts w:ascii="Verdana" w:hAnsi="Verdana"/>
          <w:sz w:val="20"/>
          <w:szCs w:val="20"/>
        </w:rPr>
        <w:t>powiatu</w:t>
      </w:r>
      <w:r w:rsidRPr="003A21F7">
        <w:rPr>
          <w:rFonts w:ascii="Verdana" w:hAnsi="Verdana"/>
          <w:spacing w:val="10"/>
          <w:sz w:val="20"/>
          <w:szCs w:val="20"/>
        </w:rPr>
        <w:t xml:space="preserve"> </w:t>
      </w:r>
      <w:r w:rsidRPr="003A21F7">
        <w:rPr>
          <w:rFonts w:ascii="Verdana" w:hAnsi="Verdana"/>
          <w:sz w:val="20"/>
          <w:szCs w:val="20"/>
        </w:rPr>
        <w:t>reprezentowane</w:t>
      </w:r>
      <w:r w:rsidRPr="003A21F7">
        <w:rPr>
          <w:rFonts w:ascii="Verdana" w:hAnsi="Verdana"/>
          <w:spacing w:val="9"/>
          <w:sz w:val="20"/>
          <w:szCs w:val="20"/>
        </w:rPr>
        <w:t xml:space="preserve"> </w:t>
      </w:r>
      <w:r w:rsidRPr="003A21F7">
        <w:rPr>
          <w:rFonts w:ascii="Verdana" w:hAnsi="Verdana"/>
          <w:sz w:val="20"/>
          <w:szCs w:val="20"/>
        </w:rPr>
        <w:t>przez</w:t>
      </w:r>
      <w:r w:rsidRPr="003A21F7">
        <w:rPr>
          <w:rFonts w:ascii="Verdana" w:hAnsi="Verdana"/>
          <w:spacing w:val="12"/>
          <w:sz w:val="20"/>
          <w:szCs w:val="20"/>
        </w:rPr>
        <w:t xml:space="preserve"> </w:t>
      </w:r>
      <w:r w:rsidRPr="003A21F7">
        <w:rPr>
          <w:rFonts w:ascii="Verdana" w:hAnsi="Verdana"/>
          <w:sz w:val="20"/>
          <w:szCs w:val="20"/>
        </w:rPr>
        <w:t>Prezydenta</w:t>
      </w:r>
      <w:r w:rsidRPr="003A21F7">
        <w:rPr>
          <w:rFonts w:ascii="Verdana" w:hAnsi="Verdana"/>
          <w:spacing w:val="10"/>
          <w:sz w:val="20"/>
          <w:szCs w:val="20"/>
        </w:rPr>
        <w:t xml:space="preserve"> </w:t>
      </w:r>
      <w:r w:rsidRPr="003A21F7">
        <w:rPr>
          <w:rFonts w:ascii="Verdana" w:hAnsi="Verdana"/>
          <w:sz w:val="20"/>
          <w:szCs w:val="20"/>
        </w:rPr>
        <w:t>Miasta</w:t>
      </w:r>
      <w:r w:rsidRPr="003A21F7">
        <w:rPr>
          <w:rFonts w:ascii="Verdana" w:hAnsi="Verdana"/>
          <w:spacing w:val="11"/>
          <w:sz w:val="20"/>
          <w:szCs w:val="20"/>
        </w:rPr>
        <w:t xml:space="preserve"> </w:t>
      </w:r>
      <w:r w:rsidRPr="003A21F7">
        <w:rPr>
          <w:rFonts w:ascii="Verdana" w:hAnsi="Verdana"/>
          <w:sz w:val="20"/>
          <w:szCs w:val="20"/>
        </w:rPr>
        <w:t>Gliwice, ul.</w:t>
      </w:r>
      <w:r w:rsidRPr="003A21F7">
        <w:rPr>
          <w:rFonts w:ascii="Verdana" w:hAnsi="Verdana"/>
          <w:spacing w:val="16"/>
          <w:sz w:val="20"/>
          <w:szCs w:val="20"/>
        </w:rPr>
        <w:t xml:space="preserve"> </w:t>
      </w:r>
      <w:r w:rsidRPr="003A21F7">
        <w:rPr>
          <w:rFonts w:ascii="Verdana" w:hAnsi="Verdana"/>
          <w:sz w:val="20"/>
          <w:szCs w:val="20"/>
        </w:rPr>
        <w:t>Zwycięstwa</w:t>
      </w:r>
      <w:r w:rsidRPr="003A21F7">
        <w:rPr>
          <w:rFonts w:ascii="Verdana" w:hAnsi="Verdana"/>
          <w:spacing w:val="25"/>
          <w:sz w:val="20"/>
          <w:szCs w:val="20"/>
        </w:rPr>
        <w:t xml:space="preserve"> </w:t>
      </w:r>
      <w:r w:rsidRPr="003A21F7">
        <w:rPr>
          <w:rFonts w:ascii="Verdana" w:hAnsi="Verdana"/>
          <w:sz w:val="20"/>
          <w:szCs w:val="20"/>
        </w:rPr>
        <w:t>21,</w:t>
      </w:r>
      <w:r w:rsidRPr="003A21F7">
        <w:rPr>
          <w:rFonts w:ascii="Verdana" w:hAnsi="Verdana"/>
          <w:spacing w:val="16"/>
          <w:sz w:val="20"/>
          <w:szCs w:val="20"/>
        </w:rPr>
        <w:t xml:space="preserve"> </w:t>
      </w:r>
      <w:r w:rsidRPr="003A21F7">
        <w:rPr>
          <w:rFonts w:ascii="Verdana" w:hAnsi="Verdana"/>
          <w:sz w:val="20"/>
          <w:szCs w:val="20"/>
        </w:rPr>
        <w:t>44-100</w:t>
      </w:r>
      <w:r w:rsidRPr="003A21F7">
        <w:rPr>
          <w:rFonts w:ascii="Verdana" w:hAnsi="Verdana"/>
          <w:spacing w:val="19"/>
          <w:sz w:val="20"/>
          <w:szCs w:val="20"/>
        </w:rPr>
        <w:t xml:space="preserve"> </w:t>
      </w:r>
      <w:r w:rsidRPr="003A21F7">
        <w:rPr>
          <w:rFonts w:ascii="Verdana" w:hAnsi="Verdana"/>
          <w:sz w:val="20"/>
          <w:szCs w:val="20"/>
        </w:rPr>
        <w:t>Gliwice</w:t>
      </w:r>
      <w:r w:rsidRPr="003A21F7">
        <w:rPr>
          <w:rFonts w:ascii="Verdana" w:hAnsi="Verdana"/>
          <w:spacing w:val="20"/>
          <w:sz w:val="20"/>
          <w:szCs w:val="20"/>
        </w:rPr>
        <w:t xml:space="preserve"> </w:t>
      </w:r>
      <w:r w:rsidRPr="003A21F7">
        <w:rPr>
          <w:rFonts w:ascii="Verdana" w:hAnsi="Verdana"/>
          <w:sz w:val="20"/>
          <w:szCs w:val="20"/>
        </w:rPr>
        <w:t>NIP:</w:t>
      </w:r>
      <w:r w:rsidRPr="003A21F7">
        <w:rPr>
          <w:rFonts w:ascii="Verdana" w:hAnsi="Verdana"/>
          <w:spacing w:val="15"/>
          <w:sz w:val="20"/>
          <w:szCs w:val="20"/>
        </w:rPr>
        <w:t xml:space="preserve"> </w:t>
      </w:r>
      <w:r w:rsidRPr="003A21F7">
        <w:rPr>
          <w:rFonts w:ascii="Verdana" w:hAnsi="Verdana"/>
          <w:sz w:val="20"/>
          <w:szCs w:val="20"/>
        </w:rPr>
        <w:t>6311006640</w:t>
      </w:r>
      <w:r w:rsidRPr="003A21F7">
        <w:rPr>
          <w:rFonts w:ascii="Verdana" w:hAnsi="Verdana"/>
          <w:spacing w:val="18"/>
          <w:sz w:val="20"/>
          <w:szCs w:val="20"/>
        </w:rPr>
        <w:t xml:space="preserve"> </w:t>
      </w:r>
      <w:r w:rsidRPr="003A21F7">
        <w:rPr>
          <w:rFonts w:ascii="Verdana" w:hAnsi="Verdana"/>
          <w:sz w:val="20"/>
          <w:szCs w:val="20"/>
        </w:rPr>
        <w:t>w</w:t>
      </w:r>
      <w:r w:rsidRPr="003A21F7">
        <w:rPr>
          <w:rFonts w:ascii="Verdana" w:hAnsi="Verdana"/>
          <w:spacing w:val="11"/>
          <w:sz w:val="20"/>
          <w:szCs w:val="20"/>
        </w:rPr>
        <w:t xml:space="preserve"> </w:t>
      </w:r>
      <w:r w:rsidRPr="003A21F7">
        <w:rPr>
          <w:rFonts w:ascii="Verdana" w:hAnsi="Verdana"/>
          <w:sz w:val="20"/>
          <w:szCs w:val="20"/>
        </w:rPr>
        <w:t>imieniu</w:t>
      </w:r>
      <w:r w:rsidRPr="003A21F7">
        <w:rPr>
          <w:rFonts w:ascii="Verdana" w:hAnsi="Verdana"/>
          <w:spacing w:val="18"/>
          <w:sz w:val="20"/>
          <w:szCs w:val="20"/>
        </w:rPr>
        <w:t xml:space="preserve"> </w:t>
      </w:r>
      <w:r w:rsidR="00321E2F">
        <w:rPr>
          <w:rFonts w:ascii="Verdana" w:hAnsi="Verdana"/>
          <w:spacing w:val="18"/>
          <w:sz w:val="20"/>
          <w:szCs w:val="20"/>
        </w:rPr>
        <w:t xml:space="preserve">i na rzecz </w:t>
      </w:r>
      <w:r w:rsidRPr="003A21F7">
        <w:rPr>
          <w:rFonts w:ascii="Verdana" w:hAnsi="Verdana"/>
          <w:sz w:val="20"/>
          <w:szCs w:val="20"/>
        </w:rPr>
        <w:t>którego</w:t>
      </w:r>
      <w:r w:rsidRPr="003A21F7">
        <w:rPr>
          <w:rFonts w:ascii="Verdana" w:hAnsi="Verdana"/>
          <w:spacing w:val="14"/>
          <w:sz w:val="20"/>
          <w:szCs w:val="20"/>
        </w:rPr>
        <w:t xml:space="preserve"> </w:t>
      </w:r>
      <w:r w:rsidRPr="003A21F7">
        <w:rPr>
          <w:rFonts w:ascii="Verdana" w:hAnsi="Verdana"/>
          <w:spacing w:val="-2"/>
          <w:sz w:val="20"/>
          <w:szCs w:val="20"/>
        </w:rPr>
        <w:t>działa p.</w:t>
      </w:r>
      <w:r w:rsidRPr="003A21F7">
        <w:rPr>
          <w:rFonts w:ascii="Verdana" w:hAnsi="Verdana"/>
          <w:spacing w:val="-9"/>
          <w:sz w:val="20"/>
          <w:szCs w:val="20"/>
        </w:rPr>
        <w:t xml:space="preserve"> </w:t>
      </w:r>
      <w:r w:rsidRPr="003A21F7">
        <w:rPr>
          <w:rFonts w:ascii="Verdana" w:hAnsi="Verdana"/>
          <w:spacing w:val="-2"/>
          <w:sz w:val="20"/>
          <w:szCs w:val="20"/>
        </w:rPr>
        <w:t>Brygida Jankowska</w:t>
      </w:r>
      <w:r w:rsidRPr="003A21F7">
        <w:rPr>
          <w:rFonts w:ascii="Verdana" w:hAnsi="Verdana"/>
          <w:sz w:val="20"/>
          <w:szCs w:val="20"/>
        </w:rPr>
        <w:t xml:space="preserve"> </w:t>
      </w:r>
      <w:r w:rsidRPr="003A21F7">
        <w:rPr>
          <w:rFonts w:ascii="Verdana" w:hAnsi="Verdana"/>
          <w:spacing w:val="-2"/>
          <w:sz w:val="20"/>
          <w:szCs w:val="20"/>
        </w:rPr>
        <w:t>-</w:t>
      </w:r>
      <w:r w:rsidRPr="003A21F7">
        <w:rPr>
          <w:rFonts w:ascii="Verdana" w:hAnsi="Verdana"/>
          <w:spacing w:val="-9"/>
          <w:sz w:val="20"/>
          <w:szCs w:val="20"/>
        </w:rPr>
        <w:t xml:space="preserve"> </w:t>
      </w:r>
      <w:r w:rsidRPr="003A21F7">
        <w:rPr>
          <w:rFonts w:ascii="Verdana" w:hAnsi="Verdana"/>
          <w:spacing w:val="-2"/>
          <w:sz w:val="20"/>
          <w:szCs w:val="20"/>
        </w:rPr>
        <w:t>Dyrektor Ośrodka Pomocy</w:t>
      </w:r>
      <w:r w:rsidRPr="003A21F7">
        <w:rPr>
          <w:rFonts w:ascii="Verdana" w:hAnsi="Verdana"/>
          <w:spacing w:val="6"/>
          <w:sz w:val="20"/>
          <w:szCs w:val="20"/>
        </w:rPr>
        <w:t xml:space="preserve"> </w:t>
      </w:r>
      <w:r w:rsidRPr="003A21F7">
        <w:rPr>
          <w:rFonts w:ascii="Verdana" w:hAnsi="Verdana"/>
          <w:spacing w:val="-2"/>
          <w:sz w:val="20"/>
          <w:szCs w:val="20"/>
        </w:rPr>
        <w:t>Społecznej na</w:t>
      </w:r>
      <w:r w:rsidRPr="003A21F7">
        <w:rPr>
          <w:rFonts w:ascii="Verdana" w:hAnsi="Verdana"/>
          <w:spacing w:val="-8"/>
          <w:sz w:val="20"/>
          <w:szCs w:val="20"/>
        </w:rPr>
        <w:t xml:space="preserve"> </w:t>
      </w:r>
      <w:r w:rsidRPr="003A21F7">
        <w:rPr>
          <w:rFonts w:ascii="Verdana" w:hAnsi="Verdana"/>
          <w:spacing w:val="-2"/>
          <w:sz w:val="20"/>
          <w:szCs w:val="20"/>
        </w:rPr>
        <w:t>podstawie pełnomocnictwa</w:t>
      </w:r>
      <w:r w:rsidRPr="003A21F7">
        <w:rPr>
          <w:rFonts w:ascii="Verdana" w:hAnsi="Verdana"/>
          <w:sz w:val="20"/>
          <w:szCs w:val="20"/>
        </w:rPr>
        <w:t xml:space="preserve"> nr</w:t>
      </w:r>
      <w:r w:rsidRPr="003A21F7">
        <w:rPr>
          <w:rFonts w:ascii="Verdana" w:hAnsi="Verdana"/>
          <w:spacing w:val="35"/>
          <w:sz w:val="20"/>
          <w:szCs w:val="20"/>
        </w:rPr>
        <w:t xml:space="preserve"> </w:t>
      </w:r>
      <w:r w:rsidRPr="003A21F7">
        <w:rPr>
          <w:rFonts w:ascii="Verdana" w:hAnsi="Verdana"/>
          <w:sz w:val="20"/>
          <w:szCs w:val="20"/>
        </w:rPr>
        <w:t>2026/15946/S/PM</w:t>
      </w:r>
      <w:r w:rsidRPr="003A21F7">
        <w:rPr>
          <w:rFonts w:ascii="Verdana" w:hAnsi="Verdana"/>
          <w:spacing w:val="27"/>
          <w:sz w:val="20"/>
          <w:szCs w:val="20"/>
        </w:rPr>
        <w:t xml:space="preserve"> </w:t>
      </w:r>
      <w:r w:rsidRPr="003A21F7">
        <w:rPr>
          <w:rFonts w:ascii="Verdana" w:hAnsi="Verdana"/>
          <w:sz w:val="20"/>
          <w:szCs w:val="20"/>
        </w:rPr>
        <w:t>z</w:t>
      </w:r>
      <w:r w:rsidRPr="003A21F7">
        <w:rPr>
          <w:rFonts w:ascii="Verdana" w:hAnsi="Verdana"/>
          <w:spacing w:val="34"/>
          <w:sz w:val="20"/>
          <w:szCs w:val="20"/>
        </w:rPr>
        <w:t xml:space="preserve"> </w:t>
      </w:r>
      <w:r w:rsidRPr="003A21F7">
        <w:rPr>
          <w:rFonts w:ascii="Verdana" w:hAnsi="Verdana"/>
          <w:sz w:val="20"/>
          <w:szCs w:val="20"/>
        </w:rPr>
        <w:t>siedzibą</w:t>
      </w:r>
      <w:r w:rsidRPr="003A21F7">
        <w:rPr>
          <w:rFonts w:ascii="Verdana" w:hAnsi="Verdana"/>
          <w:spacing w:val="47"/>
          <w:sz w:val="20"/>
          <w:szCs w:val="20"/>
        </w:rPr>
        <w:t xml:space="preserve"> </w:t>
      </w:r>
      <w:r w:rsidRPr="003A21F7">
        <w:rPr>
          <w:rFonts w:ascii="Verdana" w:hAnsi="Verdana"/>
          <w:sz w:val="20"/>
          <w:szCs w:val="20"/>
        </w:rPr>
        <w:t>w</w:t>
      </w:r>
      <w:r w:rsidRPr="003A21F7">
        <w:rPr>
          <w:rFonts w:ascii="Verdana" w:hAnsi="Verdana"/>
          <w:spacing w:val="35"/>
          <w:sz w:val="20"/>
          <w:szCs w:val="20"/>
        </w:rPr>
        <w:t xml:space="preserve"> </w:t>
      </w:r>
      <w:r w:rsidRPr="003A21F7">
        <w:rPr>
          <w:rFonts w:ascii="Verdana" w:hAnsi="Verdana"/>
          <w:sz w:val="20"/>
          <w:szCs w:val="20"/>
        </w:rPr>
        <w:t>Gliwicach</w:t>
      </w:r>
      <w:r w:rsidRPr="003A21F7">
        <w:rPr>
          <w:rFonts w:ascii="Verdana" w:hAnsi="Verdana"/>
          <w:spacing w:val="40"/>
          <w:sz w:val="20"/>
          <w:szCs w:val="20"/>
        </w:rPr>
        <w:t xml:space="preserve"> </w:t>
      </w:r>
      <w:r w:rsidRPr="003A21F7">
        <w:rPr>
          <w:rFonts w:ascii="Verdana" w:hAnsi="Verdana"/>
          <w:sz w:val="20"/>
          <w:szCs w:val="20"/>
        </w:rPr>
        <w:t>przy</w:t>
      </w:r>
      <w:r w:rsidRPr="003A21F7">
        <w:rPr>
          <w:rFonts w:ascii="Verdana" w:hAnsi="Verdana"/>
          <w:spacing w:val="40"/>
          <w:sz w:val="20"/>
          <w:szCs w:val="20"/>
        </w:rPr>
        <w:t xml:space="preserve"> </w:t>
      </w:r>
      <w:r w:rsidRPr="003A21F7">
        <w:rPr>
          <w:rFonts w:ascii="Verdana" w:hAnsi="Verdana"/>
          <w:sz w:val="20"/>
          <w:szCs w:val="20"/>
        </w:rPr>
        <w:t>ul.</w:t>
      </w:r>
      <w:r w:rsidR="00321E2F">
        <w:rPr>
          <w:rFonts w:ascii="Verdana" w:hAnsi="Verdana"/>
          <w:spacing w:val="34"/>
          <w:sz w:val="20"/>
          <w:szCs w:val="20"/>
        </w:rPr>
        <w:t> </w:t>
      </w:r>
      <w:r w:rsidRPr="003A21F7">
        <w:rPr>
          <w:rFonts w:ascii="Verdana" w:hAnsi="Verdana"/>
          <w:sz w:val="20"/>
          <w:szCs w:val="20"/>
        </w:rPr>
        <w:t>Górnych</w:t>
      </w:r>
      <w:r w:rsidRPr="003A21F7">
        <w:rPr>
          <w:rFonts w:ascii="Verdana" w:hAnsi="Verdana"/>
          <w:spacing w:val="38"/>
          <w:sz w:val="20"/>
          <w:szCs w:val="20"/>
        </w:rPr>
        <w:t xml:space="preserve"> </w:t>
      </w:r>
      <w:r w:rsidRPr="003A21F7">
        <w:rPr>
          <w:rFonts w:ascii="Verdana" w:hAnsi="Verdana"/>
          <w:sz w:val="20"/>
          <w:szCs w:val="20"/>
        </w:rPr>
        <w:t>Wałów</w:t>
      </w:r>
      <w:r w:rsidRPr="003A21F7">
        <w:rPr>
          <w:rFonts w:ascii="Verdana" w:hAnsi="Verdana"/>
          <w:spacing w:val="39"/>
          <w:sz w:val="20"/>
          <w:szCs w:val="20"/>
        </w:rPr>
        <w:t xml:space="preserve"> </w:t>
      </w:r>
      <w:r w:rsidRPr="003A21F7">
        <w:rPr>
          <w:rFonts w:ascii="Verdana" w:hAnsi="Verdana"/>
          <w:sz w:val="20"/>
          <w:szCs w:val="20"/>
        </w:rPr>
        <w:t>9,</w:t>
      </w:r>
      <w:r w:rsidRPr="003A21F7">
        <w:rPr>
          <w:rFonts w:ascii="Verdana" w:hAnsi="Verdana"/>
          <w:spacing w:val="32"/>
          <w:sz w:val="20"/>
          <w:szCs w:val="20"/>
        </w:rPr>
        <w:t xml:space="preserve"> </w:t>
      </w:r>
      <w:r w:rsidRPr="003A21F7">
        <w:rPr>
          <w:rFonts w:ascii="Verdana" w:hAnsi="Verdana"/>
          <w:sz w:val="20"/>
          <w:szCs w:val="20"/>
        </w:rPr>
        <w:t>zwanym</w:t>
      </w:r>
      <w:r w:rsidRPr="003A21F7">
        <w:rPr>
          <w:rFonts w:ascii="Verdana" w:hAnsi="Verdana"/>
          <w:spacing w:val="38"/>
          <w:sz w:val="20"/>
          <w:szCs w:val="20"/>
        </w:rPr>
        <w:t xml:space="preserve"> </w:t>
      </w:r>
      <w:r w:rsidRPr="003A21F7">
        <w:rPr>
          <w:rFonts w:ascii="Verdana" w:hAnsi="Verdana"/>
          <w:spacing w:val="-2"/>
          <w:sz w:val="20"/>
          <w:szCs w:val="20"/>
        </w:rPr>
        <w:t xml:space="preserve">dalej </w:t>
      </w:r>
      <w:r w:rsidRPr="003A21F7">
        <w:rPr>
          <w:rFonts w:ascii="Verdana" w:hAnsi="Verdana"/>
          <w:b/>
          <w:spacing w:val="-2"/>
          <w:sz w:val="20"/>
          <w:szCs w:val="20"/>
        </w:rPr>
        <w:t>„Użyczającym“</w:t>
      </w:r>
    </w:p>
    <w:p w14:paraId="20A1462B" w14:textId="77777777" w:rsidR="003444A3" w:rsidRPr="003A21F7" w:rsidRDefault="003444A3" w:rsidP="00F44424">
      <w:pPr>
        <w:pStyle w:val="Tekstpodstawowy"/>
        <w:spacing w:after="0" w:line="240" w:lineRule="auto"/>
        <w:rPr>
          <w:rFonts w:ascii="Verdana" w:hAnsi="Verdana"/>
          <w:sz w:val="20"/>
          <w:szCs w:val="20"/>
        </w:rPr>
      </w:pPr>
      <w:r w:rsidRPr="003A21F7">
        <w:rPr>
          <w:rFonts w:ascii="Verdana" w:hAnsi="Verdana"/>
          <w:spacing w:val="-10"/>
          <w:sz w:val="20"/>
          <w:szCs w:val="20"/>
        </w:rPr>
        <w:t>a</w:t>
      </w:r>
    </w:p>
    <w:p w14:paraId="660D9472" w14:textId="77777777" w:rsidR="003444A3" w:rsidRPr="003A21F7" w:rsidRDefault="003444A3" w:rsidP="00F44424">
      <w:pPr>
        <w:pStyle w:val="Tekstpodstawowy"/>
        <w:spacing w:after="0" w:line="240" w:lineRule="auto"/>
        <w:ind w:right="120"/>
        <w:rPr>
          <w:rFonts w:ascii="Verdana" w:hAnsi="Verdana"/>
          <w:sz w:val="20"/>
          <w:szCs w:val="20"/>
        </w:rPr>
      </w:pPr>
      <w:r w:rsidRPr="003A21F7">
        <w:rPr>
          <w:rFonts w:ascii="Verdana" w:hAnsi="Verdana"/>
          <w:sz w:val="20"/>
          <w:szCs w:val="20"/>
        </w:rPr>
        <w:t>……………………………………………………………………………………………………………………………………………………………………………………………………………………………………………………………………………………………………………………………………………………………………………………………, zwanym dalej „</w:t>
      </w:r>
      <w:r w:rsidRPr="003A21F7">
        <w:rPr>
          <w:rFonts w:ascii="Verdana" w:hAnsi="Verdana"/>
          <w:b/>
          <w:bCs/>
          <w:sz w:val="20"/>
          <w:szCs w:val="20"/>
        </w:rPr>
        <w:t>Biorącym w</w:t>
      </w:r>
      <w:r w:rsidRPr="003A21F7">
        <w:rPr>
          <w:rFonts w:ascii="Verdana" w:hAnsi="Verdana"/>
          <w:b/>
          <w:bCs/>
          <w:spacing w:val="-2"/>
          <w:sz w:val="20"/>
          <w:szCs w:val="20"/>
        </w:rPr>
        <w:t xml:space="preserve"> </w:t>
      </w:r>
      <w:r w:rsidRPr="003A21F7">
        <w:rPr>
          <w:rFonts w:ascii="Verdana" w:hAnsi="Verdana"/>
          <w:b/>
          <w:bCs/>
          <w:sz w:val="20"/>
          <w:szCs w:val="20"/>
        </w:rPr>
        <w:t>użyczenie</w:t>
      </w:r>
      <w:r w:rsidRPr="003A21F7">
        <w:rPr>
          <w:rFonts w:ascii="Verdana" w:hAnsi="Verdana"/>
          <w:sz w:val="20"/>
          <w:szCs w:val="20"/>
        </w:rPr>
        <w:t>“</w:t>
      </w:r>
    </w:p>
    <w:p w14:paraId="3204B56D" w14:textId="77777777" w:rsidR="003444A3" w:rsidRPr="003A21F7" w:rsidRDefault="003444A3" w:rsidP="00F44424">
      <w:pPr>
        <w:pStyle w:val="Tekstpodstawowy"/>
        <w:spacing w:after="0" w:line="240" w:lineRule="auto"/>
        <w:ind w:right="120"/>
        <w:rPr>
          <w:rFonts w:ascii="Verdana" w:hAnsi="Verdana"/>
          <w:sz w:val="20"/>
          <w:szCs w:val="20"/>
        </w:rPr>
      </w:pPr>
    </w:p>
    <w:p w14:paraId="79B0F288"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z w:val="20"/>
          <w:szCs w:val="20"/>
        </w:rPr>
        <w:t>§</w:t>
      </w:r>
      <w:r w:rsidRPr="003A21F7">
        <w:rPr>
          <w:rFonts w:ascii="Verdana" w:hAnsi="Verdana"/>
          <w:b/>
          <w:bCs/>
          <w:spacing w:val="-7"/>
          <w:sz w:val="20"/>
          <w:szCs w:val="20"/>
        </w:rPr>
        <w:t xml:space="preserve"> </w:t>
      </w:r>
      <w:r w:rsidRPr="003A21F7">
        <w:rPr>
          <w:rFonts w:ascii="Verdana" w:hAnsi="Verdana"/>
          <w:b/>
          <w:bCs/>
          <w:spacing w:val="-10"/>
          <w:sz w:val="20"/>
          <w:szCs w:val="20"/>
        </w:rPr>
        <w:t>1</w:t>
      </w:r>
    </w:p>
    <w:p w14:paraId="145546BE" w14:textId="77777777" w:rsidR="003444A3" w:rsidRDefault="003444A3" w:rsidP="00F44424">
      <w:pPr>
        <w:pStyle w:val="Akapitzlist"/>
        <w:widowControl w:val="0"/>
        <w:numPr>
          <w:ilvl w:val="0"/>
          <w:numId w:val="53"/>
        </w:numPr>
        <w:tabs>
          <w:tab w:val="left" w:pos="1376"/>
          <w:tab w:val="left" w:pos="1380"/>
        </w:tabs>
        <w:autoSpaceDE w:val="0"/>
        <w:autoSpaceDN w:val="0"/>
        <w:spacing w:after="0" w:line="240" w:lineRule="auto"/>
        <w:ind w:right="244"/>
        <w:contextualSpacing w:val="0"/>
        <w:rPr>
          <w:rFonts w:ascii="Verdana" w:hAnsi="Verdana"/>
          <w:sz w:val="20"/>
          <w:szCs w:val="20"/>
        </w:rPr>
      </w:pPr>
      <w:r w:rsidRPr="003A21F7">
        <w:rPr>
          <w:rFonts w:ascii="Verdana" w:hAnsi="Verdana"/>
          <w:spacing w:val="-2"/>
          <w:sz w:val="20"/>
          <w:szCs w:val="20"/>
        </w:rPr>
        <w:t>Użyczający oświadcza, że</w:t>
      </w:r>
      <w:r w:rsidRPr="003A21F7">
        <w:rPr>
          <w:rFonts w:ascii="Verdana" w:hAnsi="Verdana"/>
          <w:spacing w:val="-9"/>
          <w:sz w:val="20"/>
          <w:szCs w:val="20"/>
        </w:rPr>
        <w:t xml:space="preserve"> </w:t>
      </w:r>
      <w:r w:rsidRPr="003A21F7">
        <w:rPr>
          <w:rFonts w:ascii="Verdana" w:hAnsi="Verdana"/>
          <w:spacing w:val="-2"/>
          <w:sz w:val="20"/>
          <w:szCs w:val="20"/>
        </w:rPr>
        <w:t>jest</w:t>
      </w:r>
      <w:r w:rsidRPr="003A21F7">
        <w:rPr>
          <w:rFonts w:ascii="Verdana" w:hAnsi="Verdana"/>
          <w:spacing w:val="-5"/>
          <w:sz w:val="20"/>
          <w:szCs w:val="20"/>
        </w:rPr>
        <w:t xml:space="preserve"> </w:t>
      </w:r>
      <w:r w:rsidRPr="003A21F7">
        <w:rPr>
          <w:rFonts w:ascii="Verdana" w:hAnsi="Verdana"/>
          <w:spacing w:val="-2"/>
          <w:sz w:val="20"/>
          <w:szCs w:val="20"/>
        </w:rPr>
        <w:t>właścicielem wyposażenia, wymienionego w</w:t>
      </w:r>
      <w:r w:rsidRPr="003A21F7">
        <w:rPr>
          <w:rFonts w:ascii="Verdana" w:hAnsi="Verdana"/>
          <w:spacing w:val="-8"/>
          <w:sz w:val="20"/>
          <w:szCs w:val="20"/>
        </w:rPr>
        <w:t xml:space="preserve"> </w:t>
      </w:r>
      <w:r w:rsidRPr="003A21F7">
        <w:rPr>
          <w:rFonts w:ascii="Verdana" w:hAnsi="Verdana"/>
          <w:spacing w:val="-2"/>
          <w:sz w:val="20"/>
          <w:szCs w:val="20"/>
        </w:rPr>
        <w:t>arkuszu</w:t>
      </w:r>
      <w:r w:rsidRPr="003A21F7">
        <w:rPr>
          <w:rFonts w:ascii="Verdana" w:hAnsi="Verdana"/>
          <w:sz w:val="20"/>
          <w:szCs w:val="20"/>
        </w:rPr>
        <w:t xml:space="preserve"> stanowiącym załącznik nr</w:t>
      </w:r>
      <w:r w:rsidRPr="003A21F7">
        <w:rPr>
          <w:rFonts w:ascii="Verdana" w:hAnsi="Verdana"/>
          <w:spacing w:val="-2"/>
          <w:sz w:val="20"/>
          <w:szCs w:val="20"/>
        </w:rPr>
        <w:t xml:space="preserve"> </w:t>
      </w:r>
      <w:r w:rsidRPr="003A21F7">
        <w:rPr>
          <w:rFonts w:ascii="Verdana" w:hAnsi="Verdana"/>
          <w:sz w:val="20"/>
          <w:szCs w:val="20"/>
        </w:rPr>
        <w:t>1</w:t>
      </w:r>
      <w:r w:rsidRPr="003A21F7">
        <w:rPr>
          <w:rFonts w:ascii="Verdana" w:hAnsi="Verdana"/>
          <w:spacing w:val="-5"/>
          <w:sz w:val="20"/>
          <w:szCs w:val="20"/>
        </w:rPr>
        <w:t xml:space="preserve"> </w:t>
      </w:r>
      <w:r w:rsidRPr="003A21F7">
        <w:rPr>
          <w:rFonts w:ascii="Verdana" w:hAnsi="Verdana"/>
          <w:sz w:val="20"/>
          <w:szCs w:val="20"/>
        </w:rPr>
        <w:t>oraz załącznik nr 2</w:t>
      </w:r>
      <w:r w:rsidRPr="003A21F7">
        <w:rPr>
          <w:rFonts w:ascii="Verdana" w:hAnsi="Verdana"/>
          <w:spacing w:val="-5"/>
          <w:sz w:val="20"/>
          <w:szCs w:val="20"/>
        </w:rPr>
        <w:t xml:space="preserve"> </w:t>
      </w:r>
      <w:r w:rsidRPr="003A21F7">
        <w:rPr>
          <w:rFonts w:ascii="Verdana" w:hAnsi="Verdana"/>
          <w:sz w:val="20"/>
          <w:szCs w:val="20"/>
        </w:rPr>
        <w:t>do</w:t>
      </w:r>
      <w:r w:rsidRPr="003A21F7">
        <w:rPr>
          <w:rFonts w:ascii="Verdana" w:hAnsi="Verdana"/>
          <w:spacing w:val="-2"/>
          <w:sz w:val="20"/>
          <w:szCs w:val="20"/>
        </w:rPr>
        <w:t xml:space="preserve"> </w:t>
      </w:r>
      <w:r w:rsidRPr="003A21F7">
        <w:rPr>
          <w:rFonts w:ascii="Verdana" w:hAnsi="Verdana"/>
          <w:sz w:val="20"/>
          <w:szCs w:val="20"/>
        </w:rPr>
        <w:t>niniejszej umowy.</w:t>
      </w:r>
    </w:p>
    <w:p w14:paraId="6FDAA29C" w14:textId="77777777" w:rsidR="00321E2F" w:rsidRPr="003A21F7" w:rsidRDefault="00321E2F" w:rsidP="00321E2F">
      <w:pPr>
        <w:pStyle w:val="Akapitzlist"/>
        <w:widowControl w:val="0"/>
        <w:tabs>
          <w:tab w:val="left" w:pos="1376"/>
          <w:tab w:val="left" w:pos="1380"/>
        </w:tabs>
        <w:autoSpaceDE w:val="0"/>
        <w:autoSpaceDN w:val="0"/>
        <w:spacing w:after="0" w:line="240" w:lineRule="auto"/>
        <w:ind w:right="244"/>
        <w:contextualSpacing w:val="0"/>
        <w:rPr>
          <w:rFonts w:ascii="Verdana" w:hAnsi="Verdana"/>
          <w:sz w:val="20"/>
          <w:szCs w:val="20"/>
        </w:rPr>
      </w:pPr>
    </w:p>
    <w:p w14:paraId="268799E7"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pacing w:val="-5"/>
          <w:sz w:val="20"/>
          <w:szCs w:val="20"/>
        </w:rPr>
        <w:t>§2</w:t>
      </w:r>
    </w:p>
    <w:p w14:paraId="3B27F335" w14:textId="5CE433CE" w:rsidR="003444A3" w:rsidRPr="003A21F7" w:rsidRDefault="003444A3" w:rsidP="00F44424">
      <w:pPr>
        <w:pStyle w:val="Akapitzlist"/>
        <w:widowControl w:val="0"/>
        <w:numPr>
          <w:ilvl w:val="0"/>
          <w:numId w:val="54"/>
        </w:numPr>
        <w:tabs>
          <w:tab w:val="left" w:pos="1372"/>
          <w:tab w:val="left" w:pos="1375"/>
        </w:tabs>
        <w:autoSpaceDE w:val="0"/>
        <w:autoSpaceDN w:val="0"/>
        <w:spacing w:after="0" w:line="240" w:lineRule="auto"/>
        <w:ind w:right="124"/>
        <w:contextualSpacing w:val="0"/>
        <w:rPr>
          <w:rFonts w:ascii="Verdana" w:hAnsi="Verdana"/>
          <w:sz w:val="20"/>
          <w:szCs w:val="20"/>
        </w:rPr>
      </w:pPr>
      <w:r w:rsidRPr="003A21F7">
        <w:rPr>
          <w:rFonts w:ascii="Verdana" w:hAnsi="Verdana"/>
          <w:sz w:val="20"/>
          <w:szCs w:val="20"/>
        </w:rPr>
        <w:t>Użyczający</w:t>
      </w:r>
      <w:r w:rsidRPr="003A21F7">
        <w:rPr>
          <w:rFonts w:ascii="Verdana" w:hAnsi="Verdana"/>
          <w:spacing w:val="-11"/>
          <w:sz w:val="20"/>
          <w:szCs w:val="20"/>
        </w:rPr>
        <w:t xml:space="preserve"> </w:t>
      </w:r>
      <w:r w:rsidRPr="003A21F7">
        <w:rPr>
          <w:rFonts w:ascii="Verdana" w:hAnsi="Verdana"/>
          <w:sz w:val="20"/>
          <w:szCs w:val="20"/>
        </w:rPr>
        <w:t>oddaje</w:t>
      </w:r>
      <w:r w:rsidRPr="003A21F7">
        <w:rPr>
          <w:rFonts w:ascii="Verdana" w:hAnsi="Verdana"/>
          <w:spacing w:val="-10"/>
          <w:sz w:val="20"/>
          <w:szCs w:val="20"/>
        </w:rPr>
        <w:t xml:space="preserve"> </w:t>
      </w:r>
      <w:r w:rsidRPr="003A21F7">
        <w:rPr>
          <w:rFonts w:ascii="Verdana" w:hAnsi="Verdana"/>
          <w:sz w:val="20"/>
          <w:szCs w:val="20"/>
        </w:rPr>
        <w:t>w</w:t>
      </w:r>
      <w:r w:rsidRPr="003A21F7">
        <w:rPr>
          <w:rFonts w:ascii="Verdana" w:hAnsi="Verdana"/>
          <w:spacing w:val="-11"/>
          <w:sz w:val="20"/>
          <w:szCs w:val="20"/>
        </w:rPr>
        <w:t xml:space="preserve"> </w:t>
      </w:r>
      <w:r w:rsidRPr="003A21F7">
        <w:rPr>
          <w:rFonts w:ascii="Verdana" w:hAnsi="Verdana"/>
          <w:sz w:val="20"/>
          <w:szCs w:val="20"/>
        </w:rPr>
        <w:t>bezpłatne</w:t>
      </w:r>
      <w:r w:rsidRPr="003A21F7">
        <w:rPr>
          <w:rFonts w:ascii="Verdana" w:hAnsi="Verdana"/>
          <w:spacing w:val="-10"/>
          <w:sz w:val="20"/>
          <w:szCs w:val="20"/>
        </w:rPr>
        <w:t xml:space="preserve"> </w:t>
      </w:r>
      <w:r w:rsidRPr="003A21F7">
        <w:rPr>
          <w:rFonts w:ascii="Verdana" w:hAnsi="Verdana"/>
          <w:sz w:val="20"/>
          <w:szCs w:val="20"/>
        </w:rPr>
        <w:t>używanie</w:t>
      </w:r>
      <w:r w:rsidRPr="003A21F7">
        <w:rPr>
          <w:rFonts w:ascii="Verdana" w:hAnsi="Verdana"/>
          <w:spacing w:val="-11"/>
          <w:sz w:val="20"/>
          <w:szCs w:val="20"/>
        </w:rPr>
        <w:t xml:space="preserve"> </w:t>
      </w:r>
      <w:r w:rsidRPr="003A21F7">
        <w:rPr>
          <w:rFonts w:ascii="Verdana" w:hAnsi="Verdana"/>
          <w:sz w:val="20"/>
          <w:szCs w:val="20"/>
        </w:rPr>
        <w:t>przedmiot</w:t>
      </w:r>
      <w:r w:rsidRPr="003A21F7">
        <w:rPr>
          <w:rFonts w:ascii="Verdana" w:hAnsi="Verdana"/>
          <w:spacing w:val="-10"/>
          <w:sz w:val="20"/>
          <w:szCs w:val="20"/>
        </w:rPr>
        <w:t xml:space="preserve"> </w:t>
      </w:r>
      <w:r w:rsidRPr="003A21F7">
        <w:rPr>
          <w:rFonts w:ascii="Verdana" w:hAnsi="Verdana"/>
          <w:sz w:val="20"/>
          <w:szCs w:val="20"/>
        </w:rPr>
        <w:t>użyczenia,</w:t>
      </w:r>
      <w:r w:rsidRPr="003A21F7">
        <w:rPr>
          <w:rFonts w:ascii="Verdana" w:hAnsi="Verdana"/>
          <w:spacing w:val="-10"/>
          <w:sz w:val="20"/>
          <w:szCs w:val="20"/>
        </w:rPr>
        <w:t xml:space="preserve"> </w:t>
      </w:r>
      <w:r w:rsidRPr="003A21F7">
        <w:rPr>
          <w:rFonts w:ascii="Verdana" w:hAnsi="Verdana"/>
          <w:sz w:val="20"/>
          <w:szCs w:val="20"/>
        </w:rPr>
        <w:t>o</w:t>
      </w:r>
      <w:r w:rsidRPr="003A21F7">
        <w:rPr>
          <w:rFonts w:ascii="Verdana" w:hAnsi="Verdana"/>
          <w:spacing w:val="-11"/>
          <w:sz w:val="20"/>
          <w:szCs w:val="20"/>
        </w:rPr>
        <w:t xml:space="preserve"> </w:t>
      </w:r>
      <w:r w:rsidRPr="003A21F7">
        <w:rPr>
          <w:rFonts w:ascii="Verdana" w:hAnsi="Verdana"/>
          <w:sz w:val="20"/>
          <w:szCs w:val="20"/>
        </w:rPr>
        <w:t>którym</w:t>
      </w:r>
      <w:r w:rsidRPr="003A21F7">
        <w:rPr>
          <w:rFonts w:ascii="Verdana" w:hAnsi="Verdana"/>
          <w:spacing w:val="-10"/>
          <w:sz w:val="20"/>
          <w:szCs w:val="20"/>
        </w:rPr>
        <w:t xml:space="preserve"> </w:t>
      </w:r>
      <w:r w:rsidRPr="003A21F7">
        <w:rPr>
          <w:rFonts w:ascii="Verdana" w:hAnsi="Verdana"/>
          <w:sz w:val="20"/>
          <w:szCs w:val="20"/>
        </w:rPr>
        <w:t>mowa</w:t>
      </w:r>
      <w:r w:rsidRPr="003A21F7">
        <w:rPr>
          <w:rFonts w:ascii="Verdana" w:hAnsi="Verdana"/>
          <w:spacing w:val="-11"/>
          <w:sz w:val="20"/>
          <w:szCs w:val="20"/>
        </w:rPr>
        <w:t xml:space="preserve"> </w:t>
      </w:r>
      <w:r w:rsidRPr="003A21F7">
        <w:rPr>
          <w:rFonts w:ascii="Verdana" w:hAnsi="Verdana"/>
          <w:sz w:val="20"/>
          <w:szCs w:val="20"/>
        </w:rPr>
        <w:t>w</w:t>
      </w:r>
      <w:r w:rsidR="00321E2F">
        <w:rPr>
          <w:rFonts w:ascii="Verdana" w:hAnsi="Verdana"/>
          <w:spacing w:val="-10"/>
          <w:sz w:val="20"/>
          <w:szCs w:val="20"/>
        </w:rPr>
        <w:t> </w:t>
      </w:r>
      <w:r w:rsidRPr="003A21F7">
        <w:rPr>
          <w:rFonts w:ascii="Verdana" w:hAnsi="Verdana"/>
          <w:sz w:val="20"/>
          <w:szCs w:val="20"/>
        </w:rPr>
        <w:t>§1, a</w:t>
      </w:r>
      <w:r w:rsidRPr="003A21F7">
        <w:rPr>
          <w:rFonts w:ascii="Verdana" w:hAnsi="Verdana"/>
          <w:spacing w:val="-3"/>
          <w:sz w:val="20"/>
          <w:szCs w:val="20"/>
        </w:rPr>
        <w:t xml:space="preserve"> </w:t>
      </w:r>
      <w:r w:rsidRPr="003A21F7">
        <w:rPr>
          <w:rFonts w:ascii="Verdana" w:hAnsi="Verdana"/>
          <w:sz w:val="20"/>
          <w:szCs w:val="20"/>
        </w:rPr>
        <w:t>Biorący do używania przedmiot ten</w:t>
      </w:r>
      <w:r w:rsidRPr="003A21F7">
        <w:rPr>
          <w:rFonts w:ascii="Verdana" w:hAnsi="Verdana"/>
          <w:spacing w:val="-4"/>
          <w:sz w:val="20"/>
          <w:szCs w:val="20"/>
        </w:rPr>
        <w:t xml:space="preserve"> </w:t>
      </w:r>
      <w:r w:rsidRPr="003A21F7">
        <w:rPr>
          <w:rFonts w:ascii="Verdana" w:hAnsi="Verdana"/>
          <w:sz w:val="20"/>
          <w:szCs w:val="20"/>
        </w:rPr>
        <w:t>przyjmuje i</w:t>
      </w:r>
      <w:r w:rsidRPr="003A21F7">
        <w:rPr>
          <w:rFonts w:ascii="Verdana" w:hAnsi="Verdana"/>
          <w:spacing w:val="-6"/>
          <w:sz w:val="20"/>
          <w:szCs w:val="20"/>
        </w:rPr>
        <w:t xml:space="preserve"> </w:t>
      </w:r>
      <w:r w:rsidRPr="003A21F7">
        <w:rPr>
          <w:rFonts w:ascii="Verdana" w:hAnsi="Verdana"/>
          <w:sz w:val="20"/>
          <w:szCs w:val="20"/>
        </w:rPr>
        <w:t>zobowiązuje się</w:t>
      </w:r>
      <w:r w:rsidRPr="003A21F7">
        <w:rPr>
          <w:rFonts w:ascii="Verdana" w:hAnsi="Verdana"/>
          <w:spacing w:val="-1"/>
          <w:sz w:val="20"/>
          <w:szCs w:val="20"/>
        </w:rPr>
        <w:t xml:space="preserve"> </w:t>
      </w:r>
      <w:r w:rsidRPr="003A21F7">
        <w:rPr>
          <w:rFonts w:ascii="Verdana" w:hAnsi="Verdana"/>
          <w:sz w:val="20"/>
          <w:szCs w:val="20"/>
        </w:rPr>
        <w:t>do jego używania zgodnie z</w:t>
      </w:r>
      <w:r w:rsidRPr="003A21F7">
        <w:rPr>
          <w:rFonts w:ascii="Verdana" w:hAnsi="Verdana"/>
          <w:spacing w:val="-3"/>
          <w:sz w:val="20"/>
          <w:szCs w:val="20"/>
        </w:rPr>
        <w:t xml:space="preserve"> </w:t>
      </w:r>
      <w:r w:rsidRPr="003A21F7">
        <w:rPr>
          <w:rFonts w:ascii="Verdana" w:hAnsi="Verdana"/>
          <w:sz w:val="20"/>
          <w:szCs w:val="20"/>
        </w:rPr>
        <w:t>przeznaczeniem</w:t>
      </w:r>
      <w:r w:rsidRPr="003A21F7">
        <w:rPr>
          <w:rFonts w:ascii="Verdana" w:hAnsi="Verdana"/>
          <w:spacing w:val="-5"/>
          <w:sz w:val="20"/>
          <w:szCs w:val="20"/>
        </w:rPr>
        <w:t xml:space="preserve"> </w:t>
      </w:r>
      <w:r w:rsidRPr="003A21F7">
        <w:rPr>
          <w:rFonts w:ascii="Verdana" w:hAnsi="Verdana"/>
          <w:sz w:val="20"/>
          <w:szCs w:val="20"/>
        </w:rPr>
        <w:t>oraz do</w:t>
      </w:r>
      <w:r w:rsidRPr="003A21F7">
        <w:rPr>
          <w:rFonts w:ascii="Verdana" w:hAnsi="Verdana"/>
          <w:spacing w:val="-7"/>
          <w:sz w:val="20"/>
          <w:szCs w:val="20"/>
        </w:rPr>
        <w:t xml:space="preserve"> </w:t>
      </w:r>
      <w:r w:rsidRPr="003A21F7">
        <w:rPr>
          <w:rFonts w:ascii="Verdana" w:hAnsi="Verdana"/>
          <w:sz w:val="20"/>
          <w:szCs w:val="20"/>
        </w:rPr>
        <w:t>utrzymania w</w:t>
      </w:r>
      <w:r w:rsidRPr="003A21F7">
        <w:rPr>
          <w:rFonts w:ascii="Verdana" w:hAnsi="Verdana"/>
          <w:spacing w:val="-5"/>
          <w:sz w:val="20"/>
          <w:szCs w:val="20"/>
        </w:rPr>
        <w:t xml:space="preserve"> </w:t>
      </w:r>
      <w:r w:rsidRPr="003A21F7">
        <w:rPr>
          <w:rFonts w:ascii="Verdana" w:hAnsi="Verdana"/>
          <w:sz w:val="20"/>
          <w:szCs w:val="20"/>
        </w:rPr>
        <w:t>należytym stanie.</w:t>
      </w:r>
    </w:p>
    <w:p w14:paraId="06AA0C41" w14:textId="77777777" w:rsidR="003444A3" w:rsidRPr="003A21F7" w:rsidRDefault="003444A3" w:rsidP="00F44424">
      <w:pPr>
        <w:pStyle w:val="Akapitzlist"/>
        <w:widowControl w:val="0"/>
        <w:numPr>
          <w:ilvl w:val="0"/>
          <w:numId w:val="54"/>
        </w:numPr>
        <w:tabs>
          <w:tab w:val="left" w:pos="1372"/>
          <w:tab w:val="left" w:pos="1375"/>
        </w:tabs>
        <w:autoSpaceDE w:val="0"/>
        <w:autoSpaceDN w:val="0"/>
        <w:spacing w:after="0" w:line="240" w:lineRule="auto"/>
        <w:ind w:right="139"/>
        <w:contextualSpacing w:val="0"/>
        <w:rPr>
          <w:rFonts w:ascii="Verdana" w:hAnsi="Verdana"/>
          <w:position w:val="1"/>
          <w:sz w:val="20"/>
          <w:szCs w:val="20"/>
        </w:rPr>
      </w:pPr>
      <w:r w:rsidRPr="003A21F7">
        <w:rPr>
          <w:rFonts w:ascii="Verdana" w:hAnsi="Verdana"/>
          <w:sz w:val="20"/>
          <w:szCs w:val="20"/>
        </w:rPr>
        <w:t>Biorącemu do używania nie wolno oddawać przedmiotu użyczenia do korzystania osobom trzecim.</w:t>
      </w:r>
    </w:p>
    <w:p w14:paraId="44A4BE7A" w14:textId="77777777" w:rsidR="003444A3" w:rsidRPr="00321E2F" w:rsidRDefault="003444A3" w:rsidP="00F44424">
      <w:pPr>
        <w:pStyle w:val="Akapitzlist"/>
        <w:widowControl w:val="0"/>
        <w:numPr>
          <w:ilvl w:val="0"/>
          <w:numId w:val="54"/>
        </w:numPr>
        <w:tabs>
          <w:tab w:val="left" w:pos="1366"/>
        </w:tabs>
        <w:autoSpaceDE w:val="0"/>
        <w:autoSpaceDN w:val="0"/>
        <w:spacing w:after="0" w:line="240" w:lineRule="auto"/>
        <w:contextualSpacing w:val="0"/>
        <w:rPr>
          <w:rFonts w:ascii="Verdana" w:hAnsi="Verdana"/>
          <w:sz w:val="20"/>
          <w:szCs w:val="20"/>
        </w:rPr>
      </w:pPr>
      <w:r w:rsidRPr="003A21F7">
        <w:rPr>
          <w:rFonts w:ascii="Verdana" w:hAnsi="Verdana"/>
          <w:spacing w:val="-2"/>
          <w:sz w:val="20"/>
          <w:szCs w:val="20"/>
        </w:rPr>
        <w:t>Umowa</w:t>
      </w:r>
      <w:r w:rsidRPr="003A21F7">
        <w:rPr>
          <w:rFonts w:ascii="Verdana" w:hAnsi="Verdana"/>
          <w:spacing w:val="-3"/>
          <w:sz w:val="20"/>
          <w:szCs w:val="20"/>
        </w:rPr>
        <w:t xml:space="preserve"> </w:t>
      </w:r>
      <w:r w:rsidRPr="003A21F7">
        <w:rPr>
          <w:rFonts w:ascii="Verdana" w:hAnsi="Verdana"/>
          <w:spacing w:val="-2"/>
          <w:sz w:val="20"/>
          <w:szCs w:val="20"/>
        </w:rPr>
        <w:t>zostaje</w:t>
      </w:r>
      <w:r w:rsidRPr="003A21F7">
        <w:rPr>
          <w:rFonts w:ascii="Verdana" w:hAnsi="Verdana"/>
          <w:spacing w:val="-6"/>
          <w:sz w:val="20"/>
          <w:szCs w:val="20"/>
        </w:rPr>
        <w:t xml:space="preserve"> </w:t>
      </w:r>
      <w:r w:rsidRPr="003A21F7">
        <w:rPr>
          <w:rFonts w:ascii="Verdana" w:hAnsi="Verdana"/>
          <w:spacing w:val="-2"/>
          <w:sz w:val="20"/>
          <w:szCs w:val="20"/>
        </w:rPr>
        <w:t>zawarta</w:t>
      </w:r>
      <w:r w:rsidRPr="003A21F7">
        <w:rPr>
          <w:rFonts w:ascii="Verdana" w:hAnsi="Verdana"/>
          <w:spacing w:val="1"/>
          <w:sz w:val="20"/>
          <w:szCs w:val="20"/>
        </w:rPr>
        <w:t xml:space="preserve"> </w:t>
      </w:r>
      <w:r w:rsidRPr="003A21F7">
        <w:rPr>
          <w:rFonts w:ascii="Verdana" w:hAnsi="Verdana"/>
          <w:spacing w:val="-2"/>
          <w:sz w:val="20"/>
          <w:szCs w:val="20"/>
        </w:rPr>
        <w:t>na</w:t>
      </w:r>
      <w:r w:rsidRPr="003A21F7">
        <w:rPr>
          <w:rFonts w:ascii="Verdana" w:hAnsi="Verdana"/>
          <w:spacing w:val="-5"/>
          <w:sz w:val="20"/>
          <w:szCs w:val="20"/>
        </w:rPr>
        <w:t xml:space="preserve"> </w:t>
      </w:r>
      <w:r w:rsidRPr="003A21F7">
        <w:rPr>
          <w:rFonts w:ascii="Verdana" w:hAnsi="Verdana"/>
          <w:spacing w:val="-2"/>
          <w:sz w:val="20"/>
          <w:szCs w:val="20"/>
        </w:rPr>
        <w:t>czas</w:t>
      </w:r>
      <w:r w:rsidRPr="003A21F7">
        <w:rPr>
          <w:rFonts w:ascii="Verdana" w:hAnsi="Verdana"/>
          <w:spacing w:val="2"/>
          <w:sz w:val="20"/>
          <w:szCs w:val="20"/>
        </w:rPr>
        <w:t xml:space="preserve"> </w:t>
      </w:r>
      <w:r w:rsidRPr="003A21F7">
        <w:rPr>
          <w:rFonts w:ascii="Verdana" w:hAnsi="Verdana"/>
          <w:spacing w:val="-2"/>
          <w:sz w:val="20"/>
          <w:szCs w:val="20"/>
        </w:rPr>
        <w:t>określony</w:t>
      </w:r>
      <w:r w:rsidRPr="003A21F7">
        <w:rPr>
          <w:rFonts w:ascii="Verdana" w:hAnsi="Verdana"/>
          <w:spacing w:val="8"/>
          <w:sz w:val="20"/>
          <w:szCs w:val="20"/>
        </w:rPr>
        <w:t xml:space="preserve"> </w:t>
      </w:r>
      <w:r w:rsidRPr="003A21F7">
        <w:rPr>
          <w:rFonts w:ascii="Verdana" w:hAnsi="Verdana"/>
          <w:b/>
          <w:bCs/>
          <w:spacing w:val="8"/>
          <w:sz w:val="20"/>
          <w:szCs w:val="20"/>
        </w:rPr>
        <w:t xml:space="preserve">od </w:t>
      </w:r>
      <w:r w:rsidRPr="003A21F7">
        <w:rPr>
          <w:rFonts w:ascii="Verdana" w:hAnsi="Verdana"/>
          <w:b/>
          <w:bCs/>
          <w:spacing w:val="-2"/>
          <w:sz w:val="20"/>
          <w:szCs w:val="20"/>
        </w:rPr>
        <w:t>01.07.2026 r.</w:t>
      </w:r>
      <w:r w:rsidRPr="003A21F7">
        <w:rPr>
          <w:rFonts w:ascii="Verdana" w:hAnsi="Verdana"/>
          <w:spacing w:val="-2"/>
          <w:sz w:val="20"/>
          <w:szCs w:val="20"/>
        </w:rPr>
        <w:t xml:space="preserve"> </w:t>
      </w:r>
      <w:r w:rsidRPr="003A21F7">
        <w:rPr>
          <w:rFonts w:ascii="Verdana" w:hAnsi="Verdana"/>
          <w:b/>
          <w:bCs/>
          <w:spacing w:val="-2"/>
          <w:sz w:val="20"/>
          <w:szCs w:val="20"/>
        </w:rPr>
        <w:t xml:space="preserve">do 30.06.2027r. </w:t>
      </w:r>
    </w:p>
    <w:p w14:paraId="73F78270" w14:textId="77777777" w:rsidR="00321E2F" w:rsidRPr="003A21F7" w:rsidRDefault="00321E2F" w:rsidP="00321E2F">
      <w:pPr>
        <w:pStyle w:val="Akapitzlist"/>
        <w:widowControl w:val="0"/>
        <w:tabs>
          <w:tab w:val="left" w:pos="1366"/>
        </w:tabs>
        <w:autoSpaceDE w:val="0"/>
        <w:autoSpaceDN w:val="0"/>
        <w:spacing w:after="0" w:line="240" w:lineRule="auto"/>
        <w:contextualSpacing w:val="0"/>
        <w:rPr>
          <w:rFonts w:ascii="Verdana" w:hAnsi="Verdana"/>
          <w:sz w:val="20"/>
          <w:szCs w:val="20"/>
        </w:rPr>
      </w:pPr>
    </w:p>
    <w:p w14:paraId="7F2C363E"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z w:val="20"/>
          <w:szCs w:val="20"/>
        </w:rPr>
        <w:t>§</w:t>
      </w:r>
      <w:r w:rsidRPr="003A21F7">
        <w:rPr>
          <w:rFonts w:ascii="Verdana" w:hAnsi="Verdana"/>
          <w:b/>
          <w:bCs/>
          <w:spacing w:val="-1"/>
          <w:sz w:val="20"/>
          <w:szCs w:val="20"/>
        </w:rPr>
        <w:t xml:space="preserve"> </w:t>
      </w:r>
      <w:r w:rsidRPr="003A21F7">
        <w:rPr>
          <w:rFonts w:ascii="Verdana" w:hAnsi="Verdana"/>
          <w:b/>
          <w:bCs/>
          <w:spacing w:val="-10"/>
          <w:sz w:val="20"/>
          <w:szCs w:val="20"/>
        </w:rPr>
        <w:t>3</w:t>
      </w:r>
    </w:p>
    <w:p w14:paraId="5E29E640" w14:textId="77777777" w:rsidR="003444A3" w:rsidRPr="003A21F7" w:rsidRDefault="003444A3" w:rsidP="00F44424">
      <w:pPr>
        <w:pStyle w:val="Akapitzlist"/>
        <w:widowControl w:val="0"/>
        <w:numPr>
          <w:ilvl w:val="0"/>
          <w:numId w:val="55"/>
        </w:numPr>
        <w:tabs>
          <w:tab w:val="left" w:pos="1362"/>
        </w:tabs>
        <w:autoSpaceDE w:val="0"/>
        <w:autoSpaceDN w:val="0"/>
        <w:spacing w:after="0" w:line="240" w:lineRule="auto"/>
        <w:contextualSpacing w:val="0"/>
        <w:rPr>
          <w:rFonts w:ascii="Verdana" w:hAnsi="Verdana"/>
          <w:sz w:val="20"/>
          <w:szCs w:val="20"/>
        </w:rPr>
      </w:pPr>
      <w:r w:rsidRPr="003A21F7">
        <w:rPr>
          <w:rFonts w:ascii="Verdana" w:hAnsi="Verdana"/>
          <w:spacing w:val="-2"/>
          <w:sz w:val="20"/>
          <w:szCs w:val="20"/>
        </w:rPr>
        <w:t>Biorący</w:t>
      </w:r>
      <w:r w:rsidRPr="003A21F7">
        <w:rPr>
          <w:rFonts w:ascii="Verdana" w:hAnsi="Verdana"/>
          <w:spacing w:val="-9"/>
          <w:sz w:val="20"/>
          <w:szCs w:val="20"/>
        </w:rPr>
        <w:t xml:space="preserve"> </w:t>
      </w:r>
      <w:r w:rsidRPr="003A21F7">
        <w:rPr>
          <w:rFonts w:ascii="Verdana" w:hAnsi="Verdana"/>
          <w:spacing w:val="-2"/>
          <w:sz w:val="20"/>
          <w:szCs w:val="20"/>
        </w:rPr>
        <w:t>do</w:t>
      </w:r>
      <w:r w:rsidRPr="003A21F7">
        <w:rPr>
          <w:rFonts w:ascii="Verdana" w:hAnsi="Verdana"/>
          <w:spacing w:val="-8"/>
          <w:sz w:val="20"/>
          <w:szCs w:val="20"/>
        </w:rPr>
        <w:t xml:space="preserve"> </w:t>
      </w:r>
      <w:r w:rsidRPr="003A21F7">
        <w:rPr>
          <w:rFonts w:ascii="Verdana" w:hAnsi="Verdana"/>
          <w:spacing w:val="-2"/>
          <w:sz w:val="20"/>
          <w:szCs w:val="20"/>
        </w:rPr>
        <w:t>używania</w:t>
      </w:r>
      <w:r w:rsidRPr="003A21F7">
        <w:rPr>
          <w:rFonts w:ascii="Verdana" w:hAnsi="Verdana"/>
          <w:spacing w:val="-8"/>
          <w:sz w:val="20"/>
          <w:szCs w:val="20"/>
        </w:rPr>
        <w:t xml:space="preserve"> </w:t>
      </w:r>
      <w:r w:rsidRPr="003A21F7">
        <w:rPr>
          <w:rFonts w:ascii="Verdana" w:hAnsi="Verdana"/>
          <w:spacing w:val="-2"/>
          <w:sz w:val="20"/>
          <w:szCs w:val="20"/>
        </w:rPr>
        <w:t>oświadcza,</w:t>
      </w:r>
      <w:r w:rsidRPr="003A21F7">
        <w:rPr>
          <w:rFonts w:ascii="Verdana" w:hAnsi="Verdana"/>
          <w:spacing w:val="-9"/>
          <w:sz w:val="20"/>
          <w:szCs w:val="20"/>
        </w:rPr>
        <w:t xml:space="preserve"> </w:t>
      </w:r>
      <w:r w:rsidRPr="003A21F7">
        <w:rPr>
          <w:rFonts w:ascii="Verdana" w:hAnsi="Verdana"/>
          <w:spacing w:val="-2"/>
          <w:sz w:val="20"/>
          <w:szCs w:val="20"/>
        </w:rPr>
        <w:t>że</w:t>
      </w:r>
      <w:r w:rsidRPr="003A21F7">
        <w:rPr>
          <w:rFonts w:ascii="Verdana" w:hAnsi="Verdana"/>
          <w:spacing w:val="-8"/>
          <w:sz w:val="20"/>
          <w:szCs w:val="20"/>
        </w:rPr>
        <w:t xml:space="preserve"> </w:t>
      </w:r>
      <w:r w:rsidRPr="003A21F7">
        <w:rPr>
          <w:rFonts w:ascii="Verdana" w:hAnsi="Verdana"/>
          <w:spacing w:val="-2"/>
          <w:sz w:val="20"/>
          <w:szCs w:val="20"/>
        </w:rPr>
        <w:t>zapoznał</w:t>
      </w:r>
      <w:r w:rsidRPr="003A21F7">
        <w:rPr>
          <w:rFonts w:ascii="Verdana" w:hAnsi="Verdana"/>
          <w:spacing w:val="-8"/>
          <w:sz w:val="20"/>
          <w:szCs w:val="20"/>
        </w:rPr>
        <w:t xml:space="preserve"> </w:t>
      </w:r>
      <w:r w:rsidRPr="003A21F7">
        <w:rPr>
          <w:rFonts w:ascii="Verdana" w:hAnsi="Verdana"/>
          <w:spacing w:val="-2"/>
          <w:sz w:val="20"/>
          <w:szCs w:val="20"/>
        </w:rPr>
        <w:t>się</w:t>
      </w:r>
      <w:r w:rsidRPr="003A21F7">
        <w:rPr>
          <w:rFonts w:ascii="Verdana" w:hAnsi="Verdana"/>
          <w:spacing w:val="-9"/>
          <w:sz w:val="20"/>
          <w:szCs w:val="20"/>
        </w:rPr>
        <w:t xml:space="preserve"> </w:t>
      </w:r>
      <w:r w:rsidRPr="003A21F7">
        <w:rPr>
          <w:rFonts w:ascii="Verdana" w:hAnsi="Verdana"/>
          <w:spacing w:val="-2"/>
          <w:sz w:val="20"/>
          <w:szCs w:val="20"/>
        </w:rPr>
        <w:t>z</w:t>
      </w:r>
      <w:r w:rsidRPr="003A21F7">
        <w:rPr>
          <w:rFonts w:ascii="Verdana" w:hAnsi="Verdana"/>
          <w:spacing w:val="-8"/>
          <w:sz w:val="20"/>
          <w:szCs w:val="20"/>
        </w:rPr>
        <w:t xml:space="preserve"> </w:t>
      </w:r>
      <w:r w:rsidRPr="003A21F7">
        <w:rPr>
          <w:rFonts w:ascii="Verdana" w:hAnsi="Verdana"/>
          <w:spacing w:val="-2"/>
          <w:sz w:val="20"/>
          <w:szCs w:val="20"/>
        </w:rPr>
        <w:t>przedmiotem</w:t>
      </w:r>
      <w:r w:rsidRPr="003A21F7">
        <w:rPr>
          <w:rFonts w:ascii="Verdana" w:hAnsi="Verdana"/>
          <w:spacing w:val="-5"/>
          <w:sz w:val="20"/>
          <w:szCs w:val="20"/>
        </w:rPr>
        <w:t xml:space="preserve"> </w:t>
      </w:r>
      <w:r w:rsidRPr="003A21F7">
        <w:rPr>
          <w:rFonts w:ascii="Verdana" w:hAnsi="Verdana"/>
          <w:spacing w:val="-2"/>
          <w:sz w:val="20"/>
          <w:szCs w:val="20"/>
        </w:rPr>
        <w:t>użyczenia i</w:t>
      </w:r>
      <w:r w:rsidRPr="003A21F7">
        <w:rPr>
          <w:rFonts w:ascii="Verdana" w:hAnsi="Verdana"/>
          <w:spacing w:val="-10"/>
          <w:sz w:val="20"/>
          <w:szCs w:val="20"/>
        </w:rPr>
        <w:t xml:space="preserve"> </w:t>
      </w:r>
      <w:r w:rsidRPr="003A21F7">
        <w:rPr>
          <w:rFonts w:ascii="Verdana" w:hAnsi="Verdana"/>
          <w:spacing w:val="-2"/>
          <w:sz w:val="20"/>
          <w:szCs w:val="20"/>
        </w:rPr>
        <w:t xml:space="preserve">stwierdza, </w:t>
      </w:r>
      <w:r w:rsidRPr="003A21F7">
        <w:rPr>
          <w:rFonts w:ascii="Verdana" w:hAnsi="Verdana"/>
          <w:i/>
          <w:spacing w:val="-2"/>
          <w:sz w:val="20"/>
          <w:szCs w:val="20"/>
        </w:rPr>
        <w:t>że</w:t>
      </w:r>
      <w:r w:rsidRPr="003A21F7">
        <w:rPr>
          <w:rFonts w:ascii="Verdana" w:hAnsi="Verdana"/>
          <w:i/>
          <w:spacing w:val="-6"/>
          <w:sz w:val="20"/>
          <w:szCs w:val="20"/>
        </w:rPr>
        <w:t xml:space="preserve"> </w:t>
      </w:r>
      <w:r w:rsidRPr="003A21F7">
        <w:rPr>
          <w:rFonts w:ascii="Verdana" w:hAnsi="Verdana"/>
          <w:spacing w:val="-2"/>
          <w:sz w:val="20"/>
          <w:szCs w:val="20"/>
        </w:rPr>
        <w:t>znajduje</w:t>
      </w:r>
      <w:r w:rsidRPr="003A21F7">
        <w:rPr>
          <w:rFonts w:ascii="Verdana" w:hAnsi="Verdana"/>
          <w:spacing w:val="-1"/>
          <w:sz w:val="20"/>
          <w:szCs w:val="20"/>
        </w:rPr>
        <w:t xml:space="preserve"> </w:t>
      </w:r>
      <w:r w:rsidRPr="003A21F7">
        <w:rPr>
          <w:rFonts w:ascii="Verdana" w:hAnsi="Verdana"/>
          <w:spacing w:val="-2"/>
          <w:sz w:val="20"/>
          <w:szCs w:val="20"/>
        </w:rPr>
        <w:t>się</w:t>
      </w:r>
      <w:r w:rsidRPr="003A21F7">
        <w:rPr>
          <w:rFonts w:ascii="Verdana" w:hAnsi="Verdana"/>
          <w:spacing w:val="-5"/>
          <w:sz w:val="20"/>
          <w:szCs w:val="20"/>
        </w:rPr>
        <w:t xml:space="preserve"> </w:t>
      </w:r>
      <w:r w:rsidRPr="003A21F7">
        <w:rPr>
          <w:rFonts w:ascii="Verdana" w:hAnsi="Verdana"/>
          <w:spacing w:val="-2"/>
          <w:sz w:val="20"/>
          <w:szCs w:val="20"/>
        </w:rPr>
        <w:t>on</w:t>
      </w:r>
      <w:r w:rsidRPr="003A21F7">
        <w:rPr>
          <w:rFonts w:ascii="Verdana" w:hAnsi="Verdana"/>
          <w:spacing w:val="-6"/>
          <w:sz w:val="20"/>
          <w:szCs w:val="20"/>
        </w:rPr>
        <w:t xml:space="preserve"> </w:t>
      </w:r>
      <w:r w:rsidRPr="003A21F7">
        <w:rPr>
          <w:rFonts w:ascii="Verdana" w:hAnsi="Verdana"/>
          <w:spacing w:val="-2"/>
          <w:sz w:val="20"/>
          <w:szCs w:val="20"/>
        </w:rPr>
        <w:t>w</w:t>
      </w:r>
      <w:r w:rsidRPr="003A21F7">
        <w:rPr>
          <w:rFonts w:ascii="Verdana" w:hAnsi="Verdana"/>
          <w:spacing w:val="-1"/>
          <w:sz w:val="20"/>
          <w:szCs w:val="20"/>
        </w:rPr>
        <w:t xml:space="preserve"> </w:t>
      </w:r>
      <w:r w:rsidRPr="003A21F7">
        <w:rPr>
          <w:rFonts w:ascii="Verdana" w:hAnsi="Verdana"/>
          <w:spacing w:val="-2"/>
          <w:sz w:val="20"/>
          <w:szCs w:val="20"/>
        </w:rPr>
        <w:t>stanie przydatnym</w:t>
      </w:r>
      <w:r w:rsidRPr="003A21F7">
        <w:rPr>
          <w:rFonts w:ascii="Verdana" w:hAnsi="Verdana"/>
          <w:sz w:val="20"/>
          <w:szCs w:val="20"/>
        </w:rPr>
        <w:t xml:space="preserve"> </w:t>
      </w:r>
      <w:r w:rsidRPr="003A21F7">
        <w:rPr>
          <w:rFonts w:ascii="Verdana" w:hAnsi="Verdana"/>
          <w:spacing w:val="-2"/>
          <w:sz w:val="20"/>
          <w:szCs w:val="20"/>
        </w:rPr>
        <w:t>do</w:t>
      </w:r>
      <w:r w:rsidRPr="003A21F7">
        <w:rPr>
          <w:rFonts w:ascii="Verdana" w:hAnsi="Verdana"/>
          <w:spacing w:val="-5"/>
          <w:sz w:val="20"/>
          <w:szCs w:val="20"/>
        </w:rPr>
        <w:t xml:space="preserve"> </w:t>
      </w:r>
      <w:r w:rsidRPr="003A21F7">
        <w:rPr>
          <w:rFonts w:ascii="Verdana" w:hAnsi="Verdana"/>
          <w:spacing w:val="-2"/>
          <w:sz w:val="20"/>
          <w:szCs w:val="20"/>
        </w:rPr>
        <w:t>omówionego</w:t>
      </w:r>
      <w:r w:rsidRPr="003A21F7">
        <w:rPr>
          <w:rFonts w:ascii="Verdana" w:hAnsi="Verdana"/>
          <w:spacing w:val="7"/>
          <w:sz w:val="20"/>
          <w:szCs w:val="20"/>
        </w:rPr>
        <w:t xml:space="preserve"> </w:t>
      </w:r>
      <w:r w:rsidRPr="003A21F7">
        <w:rPr>
          <w:rFonts w:ascii="Verdana" w:hAnsi="Verdana"/>
          <w:spacing w:val="-2"/>
          <w:sz w:val="20"/>
          <w:szCs w:val="20"/>
        </w:rPr>
        <w:t>użytku.</w:t>
      </w:r>
    </w:p>
    <w:p w14:paraId="08731DAA" w14:textId="77777777" w:rsidR="003444A3" w:rsidRDefault="003444A3" w:rsidP="00F44424">
      <w:pPr>
        <w:pStyle w:val="Akapitzlist"/>
        <w:widowControl w:val="0"/>
        <w:numPr>
          <w:ilvl w:val="0"/>
          <w:numId w:val="56"/>
        </w:numPr>
        <w:tabs>
          <w:tab w:val="left" w:pos="1362"/>
          <w:tab w:val="left" w:pos="1365"/>
        </w:tabs>
        <w:autoSpaceDE w:val="0"/>
        <w:autoSpaceDN w:val="0"/>
        <w:spacing w:after="0" w:line="240" w:lineRule="auto"/>
        <w:ind w:right="140"/>
        <w:contextualSpacing w:val="0"/>
        <w:rPr>
          <w:rFonts w:ascii="Verdana" w:hAnsi="Verdana"/>
          <w:sz w:val="20"/>
          <w:szCs w:val="20"/>
        </w:rPr>
      </w:pPr>
      <w:r w:rsidRPr="003A21F7">
        <w:rPr>
          <w:rFonts w:ascii="Verdana" w:hAnsi="Verdana"/>
          <w:sz w:val="20"/>
          <w:szCs w:val="20"/>
        </w:rPr>
        <w:t>Biorący</w:t>
      </w:r>
      <w:r w:rsidRPr="003A21F7">
        <w:rPr>
          <w:rFonts w:ascii="Verdana" w:hAnsi="Verdana"/>
          <w:spacing w:val="-1"/>
          <w:sz w:val="20"/>
          <w:szCs w:val="20"/>
        </w:rPr>
        <w:t xml:space="preserve"> </w:t>
      </w:r>
      <w:r w:rsidRPr="003A21F7">
        <w:rPr>
          <w:rFonts w:ascii="Verdana" w:hAnsi="Verdana"/>
          <w:sz w:val="20"/>
          <w:szCs w:val="20"/>
        </w:rPr>
        <w:t>do</w:t>
      </w:r>
      <w:r w:rsidRPr="003A21F7">
        <w:rPr>
          <w:rFonts w:ascii="Verdana" w:hAnsi="Verdana"/>
          <w:spacing w:val="-6"/>
          <w:sz w:val="20"/>
          <w:szCs w:val="20"/>
        </w:rPr>
        <w:t xml:space="preserve"> </w:t>
      </w:r>
      <w:r w:rsidRPr="003A21F7">
        <w:rPr>
          <w:rFonts w:ascii="Verdana" w:hAnsi="Verdana"/>
          <w:sz w:val="20"/>
          <w:szCs w:val="20"/>
        </w:rPr>
        <w:t>używania oświadcza, że</w:t>
      </w:r>
      <w:r w:rsidRPr="003A21F7">
        <w:rPr>
          <w:rFonts w:ascii="Verdana" w:hAnsi="Verdana"/>
          <w:spacing w:val="-10"/>
          <w:sz w:val="20"/>
          <w:szCs w:val="20"/>
        </w:rPr>
        <w:t xml:space="preserve"> </w:t>
      </w:r>
      <w:r w:rsidRPr="003A21F7">
        <w:rPr>
          <w:rFonts w:ascii="Verdana" w:hAnsi="Verdana"/>
          <w:sz w:val="20"/>
          <w:szCs w:val="20"/>
        </w:rPr>
        <w:t>będzie</w:t>
      </w:r>
      <w:r w:rsidRPr="003A21F7">
        <w:rPr>
          <w:rFonts w:ascii="Verdana" w:hAnsi="Verdana"/>
          <w:spacing w:val="-3"/>
          <w:sz w:val="20"/>
          <w:szCs w:val="20"/>
        </w:rPr>
        <w:t xml:space="preserve"> </w:t>
      </w:r>
      <w:r w:rsidRPr="003A21F7">
        <w:rPr>
          <w:rFonts w:ascii="Verdana" w:hAnsi="Verdana"/>
          <w:sz w:val="20"/>
          <w:szCs w:val="20"/>
        </w:rPr>
        <w:t>użytkował</w:t>
      </w:r>
      <w:r w:rsidRPr="003A21F7">
        <w:rPr>
          <w:rFonts w:ascii="Verdana" w:hAnsi="Verdana"/>
          <w:spacing w:val="-1"/>
          <w:sz w:val="20"/>
          <w:szCs w:val="20"/>
        </w:rPr>
        <w:t xml:space="preserve"> </w:t>
      </w:r>
      <w:r w:rsidRPr="003A21F7">
        <w:rPr>
          <w:rFonts w:ascii="Verdana" w:hAnsi="Verdana"/>
          <w:sz w:val="20"/>
          <w:szCs w:val="20"/>
        </w:rPr>
        <w:t>wyposażenie, o</w:t>
      </w:r>
      <w:r w:rsidRPr="003A21F7">
        <w:rPr>
          <w:rFonts w:ascii="Verdana" w:hAnsi="Verdana"/>
          <w:spacing w:val="-10"/>
          <w:sz w:val="20"/>
          <w:szCs w:val="20"/>
        </w:rPr>
        <w:t xml:space="preserve"> </w:t>
      </w:r>
      <w:r w:rsidRPr="003A21F7">
        <w:rPr>
          <w:rFonts w:ascii="Verdana" w:hAnsi="Verdana"/>
          <w:sz w:val="20"/>
          <w:szCs w:val="20"/>
        </w:rPr>
        <w:t>którym</w:t>
      </w:r>
      <w:r w:rsidRPr="003A21F7">
        <w:rPr>
          <w:rFonts w:ascii="Verdana" w:hAnsi="Verdana"/>
          <w:spacing w:val="-5"/>
          <w:sz w:val="20"/>
          <w:szCs w:val="20"/>
        </w:rPr>
        <w:t xml:space="preserve"> </w:t>
      </w:r>
      <w:r w:rsidRPr="003A21F7">
        <w:rPr>
          <w:rFonts w:ascii="Verdana" w:hAnsi="Verdana"/>
          <w:sz w:val="20"/>
          <w:szCs w:val="20"/>
        </w:rPr>
        <w:t xml:space="preserve">mowa </w:t>
      </w:r>
      <w:r w:rsidRPr="003A21F7">
        <w:rPr>
          <w:rFonts w:ascii="Verdana" w:hAnsi="Verdana"/>
          <w:sz w:val="20"/>
          <w:szCs w:val="20"/>
        </w:rPr>
        <w:br/>
        <w:t>w §1 w</w:t>
      </w:r>
      <w:r w:rsidRPr="003A21F7">
        <w:rPr>
          <w:rFonts w:ascii="Verdana" w:hAnsi="Verdana"/>
          <w:spacing w:val="-11"/>
          <w:sz w:val="20"/>
          <w:szCs w:val="20"/>
        </w:rPr>
        <w:t xml:space="preserve"> </w:t>
      </w:r>
      <w:r w:rsidRPr="003A21F7">
        <w:rPr>
          <w:rFonts w:ascii="Verdana" w:hAnsi="Verdana"/>
          <w:sz w:val="20"/>
          <w:szCs w:val="20"/>
        </w:rPr>
        <w:t>lokalu</w:t>
      </w:r>
      <w:r w:rsidRPr="003A21F7">
        <w:rPr>
          <w:rFonts w:ascii="Verdana" w:hAnsi="Verdana"/>
          <w:spacing w:val="-8"/>
          <w:sz w:val="20"/>
          <w:szCs w:val="20"/>
        </w:rPr>
        <w:t xml:space="preserve"> </w:t>
      </w:r>
      <w:r w:rsidRPr="003A21F7">
        <w:rPr>
          <w:rFonts w:ascii="Verdana" w:hAnsi="Verdana"/>
          <w:sz w:val="20"/>
          <w:szCs w:val="20"/>
        </w:rPr>
        <w:t>mieszczącym</w:t>
      </w:r>
      <w:r w:rsidRPr="003A21F7">
        <w:rPr>
          <w:rFonts w:ascii="Verdana" w:hAnsi="Verdana"/>
          <w:spacing w:val="10"/>
          <w:sz w:val="20"/>
          <w:szCs w:val="20"/>
        </w:rPr>
        <w:t xml:space="preserve"> </w:t>
      </w:r>
      <w:r w:rsidRPr="003A21F7">
        <w:rPr>
          <w:rFonts w:ascii="Verdana" w:hAnsi="Verdana"/>
          <w:sz w:val="20"/>
          <w:szCs w:val="20"/>
        </w:rPr>
        <w:t>się</w:t>
      </w:r>
      <w:r w:rsidRPr="003A21F7">
        <w:rPr>
          <w:rFonts w:ascii="Verdana" w:hAnsi="Verdana"/>
          <w:spacing w:val="-11"/>
          <w:sz w:val="20"/>
          <w:szCs w:val="20"/>
        </w:rPr>
        <w:t xml:space="preserve"> </w:t>
      </w:r>
      <w:r w:rsidRPr="003A21F7">
        <w:rPr>
          <w:rFonts w:ascii="Verdana" w:hAnsi="Verdana"/>
          <w:sz w:val="20"/>
          <w:szCs w:val="20"/>
        </w:rPr>
        <w:t>przy ul.</w:t>
      </w:r>
      <w:r w:rsidRPr="003A21F7">
        <w:rPr>
          <w:rFonts w:ascii="Verdana" w:hAnsi="Verdana"/>
          <w:spacing w:val="-5"/>
          <w:sz w:val="20"/>
          <w:szCs w:val="20"/>
        </w:rPr>
        <w:t xml:space="preserve"> </w:t>
      </w:r>
      <w:r w:rsidRPr="003A21F7">
        <w:rPr>
          <w:rFonts w:ascii="Verdana" w:hAnsi="Verdana"/>
          <w:sz w:val="20"/>
          <w:szCs w:val="20"/>
        </w:rPr>
        <w:t>Noakowskiego 1</w:t>
      </w:r>
      <w:r w:rsidRPr="003A21F7">
        <w:rPr>
          <w:rFonts w:ascii="Verdana" w:hAnsi="Verdana"/>
          <w:spacing w:val="-5"/>
          <w:sz w:val="20"/>
          <w:szCs w:val="20"/>
        </w:rPr>
        <w:t xml:space="preserve"> </w:t>
      </w:r>
      <w:r w:rsidRPr="003A21F7">
        <w:rPr>
          <w:rFonts w:ascii="Verdana" w:hAnsi="Verdana"/>
          <w:sz w:val="20"/>
          <w:szCs w:val="20"/>
        </w:rPr>
        <w:t>w</w:t>
      </w:r>
      <w:r w:rsidRPr="003A21F7">
        <w:rPr>
          <w:rFonts w:ascii="Verdana" w:hAnsi="Verdana"/>
          <w:spacing w:val="-10"/>
          <w:sz w:val="20"/>
          <w:szCs w:val="20"/>
        </w:rPr>
        <w:t xml:space="preserve"> </w:t>
      </w:r>
      <w:r w:rsidRPr="003A21F7">
        <w:rPr>
          <w:rFonts w:ascii="Verdana" w:hAnsi="Verdana"/>
          <w:sz w:val="20"/>
          <w:szCs w:val="20"/>
        </w:rPr>
        <w:t>Gliwicach</w:t>
      </w:r>
      <w:r w:rsidRPr="003A21F7">
        <w:rPr>
          <w:rFonts w:ascii="Verdana" w:hAnsi="Verdana"/>
          <w:spacing w:val="-3"/>
          <w:sz w:val="20"/>
          <w:szCs w:val="20"/>
        </w:rPr>
        <w:t xml:space="preserve"> </w:t>
      </w:r>
      <w:r w:rsidRPr="003A21F7">
        <w:rPr>
          <w:rFonts w:ascii="Verdana" w:hAnsi="Verdana"/>
          <w:sz w:val="20"/>
          <w:szCs w:val="20"/>
        </w:rPr>
        <w:t>tj.</w:t>
      </w:r>
      <w:r w:rsidRPr="003A21F7">
        <w:rPr>
          <w:rFonts w:ascii="Verdana" w:hAnsi="Verdana"/>
          <w:spacing w:val="-5"/>
          <w:sz w:val="20"/>
          <w:szCs w:val="20"/>
        </w:rPr>
        <w:t xml:space="preserve"> </w:t>
      </w:r>
      <w:r w:rsidRPr="003A21F7">
        <w:rPr>
          <w:rFonts w:ascii="Verdana" w:hAnsi="Verdana"/>
          <w:sz w:val="20"/>
          <w:szCs w:val="20"/>
        </w:rPr>
        <w:t>ogrzewalni.</w:t>
      </w:r>
    </w:p>
    <w:p w14:paraId="253C6AF5" w14:textId="77777777" w:rsidR="00321E2F" w:rsidRPr="003A21F7" w:rsidRDefault="00321E2F" w:rsidP="00321E2F">
      <w:pPr>
        <w:pStyle w:val="Akapitzlist"/>
        <w:widowControl w:val="0"/>
        <w:tabs>
          <w:tab w:val="left" w:pos="1362"/>
          <w:tab w:val="left" w:pos="1365"/>
        </w:tabs>
        <w:autoSpaceDE w:val="0"/>
        <w:autoSpaceDN w:val="0"/>
        <w:spacing w:after="0" w:line="240" w:lineRule="auto"/>
        <w:ind w:right="140"/>
        <w:contextualSpacing w:val="0"/>
        <w:rPr>
          <w:rFonts w:ascii="Verdana" w:hAnsi="Verdana"/>
          <w:sz w:val="20"/>
          <w:szCs w:val="20"/>
        </w:rPr>
      </w:pPr>
    </w:p>
    <w:p w14:paraId="4345B243" w14:textId="77777777" w:rsidR="003444A3" w:rsidRPr="003A21F7" w:rsidRDefault="003444A3" w:rsidP="00F44424">
      <w:pPr>
        <w:spacing w:after="0" w:line="240" w:lineRule="auto"/>
        <w:jc w:val="center"/>
        <w:rPr>
          <w:rFonts w:ascii="Verdana" w:hAnsi="Verdana"/>
          <w:b/>
          <w:bCs/>
          <w:iCs/>
          <w:sz w:val="20"/>
          <w:szCs w:val="20"/>
        </w:rPr>
      </w:pPr>
      <w:r w:rsidRPr="003A21F7">
        <w:rPr>
          <w:rFonts w:ascii="Verdana" w:hAnsi="Verdana"/>
          <w:b/>
          <w:bCs/>
          <w:iCs/>
          <w:spacing w:val="-16"/>
          <w:sz w:val="20"/>
          <w:szCs w:val="20"/>
        </w:rPr>
        <w:t>§</w:t>
      </w:r>
      <w:r w:rsidRPr="003A21F7">
        <w:rPr>
          <w:rFonts w:ascii="Verdana" w:hAnsi="Verdana"/>
          <w:b/>
          <w:bCs/>
          <w:iCs/>
          <w:spacing w:val="3"/>
          <w:sz w:val="20"/>
          <w:szCs w:val="20"/>
        </w:rPr>
        <w:t xml:space="preserve"> </w:t>
      </w:r>
      <w:r w:rsidRPr="003A21F7">
        <w:rPr>
          <w:rFonts w:ascii="Verdana" w:hAnsi="Verdana"/>
          <w:b/>
          <w:bCs/>
          <w:iCs/>
          <w:spacing w:val="-10"/>
          <w:sz w:val="20"/>
          <w:szCs w:val="20"/>
        </w:rPr>
        <w:t>4</w:t>
      </w:r>
    </w:p>
    <w:p w14:paraId="63D49452" w14:textId="77777777" w:rsidR="003444A3" w:rsidRDefault="003444A3" w:rsidP="00F44424">
      <w:pPr>
        <w:pStyle w:val="Akapitzlist"/>
        <w:widowControl w:val="0"/>
        <w:numPr>
          <w:ilvl w:val="0"/>
          <w:numId w:val="57"/>
        </w:numPr>
        <w:tabs>
          <w:tab w:val="left" w:pos="1357"/>
          <w:tab w:val="left" w:pos="1360"/>
        </w:tabs>
        <w:autoSpaceDE w:val="0"/>
        <w:autoSpaceDN w:val="0"/>
        <w:spacing w:after="0" w:line="240" w:lineRule="auto"/>
        <w:ind w:right="140"/>
        <w:contextualSpacing w:val="0"/>
        <w:rPr>
          <w:rFonts w:ascii="Verdana" w:hAnsi="Verdana"/>
          <w:sz w:val="20"/>
          <w:szCs w:val="20"/>
        </w:rPr>
      </w:pPr>
      <w:r w:rsidRPr="003A21F7">
        <w:rPr>
          <w:rFonts w:ascii="Verdana" w:hAnsi="Verdana"/>
          <w:sz w:val="20"/>
          <w:szCs w:val="20"/>
        </w:rPr>
        <w:t>Biorący do używania zobowiązuje się do wykonywania na własny koszt napraw niezbędnych</w:t>
      </w:r>
      <w:r w:rsidRPr="003A21F7">
        <w:rPr>
          <w:rFonts w:ascii="Verdana" w:hAnsi="Verdana"/>
          <w:spacing w:val="-1"/>
          <w:sz w:val="20"/>
          <w:szCs w:val="20"/>
        </w:rPr>
        <w:t xml:space="preserve"> </w:t>
      </w:r>
      <w:r w:rsidRPr="003A21F7">
        <w:rPr>
          <w:rFonts w:ascii="Verdana" w:hAnsi="Verdana"/>
          <w:sz w:val="20"/>
          <w:szCs w:val="20"/>
        </w:rPr>
        <w:t>do</w:t>
      </w:r>
      <w:r w:rsidRPr="003A21F7">
        <w:rPr>
          <w:rFonts w:ascii="Verdana" w:hAnsi="Verdana"/>
          <w:spacing w:val="-11"/>
          <w:sz w:val="20"/>
          <w:szCs w:val="20"/>
        </w:rPr>
        <w:t xml:space="preserve"> </w:t>
      </w:r>
      <w:r w:rsidRPr="003A21F7">
        <w:rPr>
          <w:rFonts w:ascii="Verdana" w:hAnsi="Verdana"/>
          <w:sz w:val="20"/>
          <w:szCs w:val="20"/>
        </w:rPr>
        <w:t>zachowania</w:t>
      </w:r>
      <w:r w:rsidRPr="003A21F7">
        <w:rPr>
          <w:rFonts w:ascii="Verdana" w:hAnsi="Verdana"/>
          <w:spacing w:val="-1"/>
          <w:sz w:val="20"/>
          <w:szCs w:val="20"/>
        </w:rPr>
        <w:t xml:space="preserve"> </w:t>
      </w:r>
      <w:r w:rsidRPr="003A21F7">
        <w:rPr>
          <w:rFonts w:ascii="Verdana" w:hAnsi="Verdana"/>
          <w:sz w:val="20"/>
          <w:szCs w:val="20"/>
        </w:rPr>
        <w:t>przedmiotu</w:t>
      </w:r>
      <w:r w:rsidRPr="003A21F7">
        <w:rPr>
          <w:rFonts w:ascii="Verdana" w:hAnsi="Verdana"/>
          <w:spacing w:val="-6"/>
          <w:sz w:val="20"/>
          <w:szCs w:val="20"/>
        </w:rPr>
        <w:t xml:space="preserve"> </w:t>
      </w:r>
      <w:r w:rsidRPr="003A21F7">
        <w:rPr>
          <w:rFonts w:ascii="Verdana" w:hAnsi="Verdana"/>
          <w:sz w:val="20"/>
          <w:szCs w:val="20"/>
        </w:rPr>
        <w:t>użyczania</w:t>
      </w:r>
      <w:r w:rsidRPr="003A21F7">
        <w:rPr>
          <w:rFonts w:ascii="Verdana" w:hAnsi="Verdana"/>
          <w:spacing w:val="-2"/>
          <w:sz w:val="20"/>
          <w:szCs w:val="20"/>
        </w:rPr>
        <w:t xml:space="preserve"> </w:t>
      </w:r>
      <w:r w:rsidRPr="003A21F7">
        <w:rPr>
          <w:rFonts w:ascii="Verdana" w:hAnsi="Verdana"/>
          <w:sz w:val="20"/>
          <w:szCs w:val="20"/>
        </w:rPr>
        <w:t>w</w:t>
      </w:r>
      <w:r w:rsidRPr="003A21F7">
        <w:rPr>
          <w:rFonts w:ascii="Verdana" w:hAnsi="Verdana"/>
          <w:spacing w:val="-11"/>
          <w:sz w:val="20"/>
          <w:szCs w:val="20"/>
        </w:rPr>
        <w:t xml:space="preserve"> </w:t>
      </w:r>
      <w:r w:rsidRPr="003A21F7">
        <w:rPr>
          <w:rFonts w:ascii="Verdana" w:hAnsi="Verdana"/>
          <w:sz w:val="20"/>
          <w:szCs w:val="20"/>
        </w:rPr>
        <w:t>stanie</w:t>
      </w:r>
      <w:r w:rsidRPr="003A21F7">
        <w:rPr>
          <w:rFonts w:ascii="Verdana" w:hAnsi="Verdana"/>
          <w:spacing w:val="-6"/>
          <w:sz w:val="20"/>
          <w:szCs w:val="20"/>
        </w:rPr>
        <w:t xml:space="preserve"> </w:t>
      </w:r>
      <w:r w:rsidRPr="003A21F7">
        <w:rPr>
          <w:rFonts w:ascii="Verdana" w:hAnsi="Verdana"/>
          <w:sz w:val="20"/>
          <w:szCs w:val="20"/>
        </w:rPr>
        <w:t>niepogorszonym.</w:t>
      </w:r>
    </w:p>
    <w:p w14:paraId="3FC1EDDF" w14:textId="77777777" w:rsidR="00321E2F" w:rsidRPr="003A21F7" w:rsidRDefault="00321E2F" w:rsidP="00321E2F">
      <w:pPr>
        <w:pStyle w:val="Akapitzlist"/>
        <w:widowControl w:val="0"/>
        <w:tabs>
          <w:tab w:val="left" w:pos="1357"/>
          <w:tab w:val="left" w:pos="1360"/>
        </w:tabs>
        <w:autoSpaceDE w:val="0"/>
        <w:autoSpaceDN w:val="0"/>
        <w:spacing w:after="0" w:line="240" w:lineRule="auto"/>
        <w:ind w:right="140"/>
        <w:contextualSpacing w:val="0"/>
        <w:rPr>
          <w:rFonts w:ascii="Verdana" w:hAnsi="Verdana"/>
          <w:sz w:val="20"/>
          <w:szCs w:val="20"/>
        </w:rPr>
      </w:pPr>
    </w:p>
    <w:p w14:paraId="6D4B01C7"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z w:val="20"/>
          <w:szCs w:val="20"/>
        </w:rPr>
        <w:t>§</w:t>
      </w:r>
      <w:r w:rsidRPr="003A21F7">
        <w:rPr>
          <w:rFonts w:ascii="Verdana" w:hAnsi="Verdana"/>
          <w:b/>
          <w:bCs/>
          <w:spacing w:val="-1"/>
          <w:sz w:val="20"/>
          <w:szCs w:val="20"/>
        </w:rPr>
        <w:t xml:space="preserve"> </w:t>
      </w:r>
      <w:r w:rsidRPr="003A21F7">
        <w:rPr>
          <w:rFonts w:ascii="Verdana" w:hAnsi="Verdana"/>
          <w:b/>
          <w:bCs/>
          <w:spacing w:val="-10"/>
          <w:sz w:val="20"/>
          <w:szCs w:val="20"/>
        </w:rPr>
        <w:t>5</w:t>
      </w:r>
    </w:p>
    <w:p w14:paraId="71901006" w14:textId="77777777" w:rsidR="003444A3" w:rsidRDefault="003444A3" w:rsidP="00F44424">
      <w:pPr>
        <w:pStyle w:val="Akapitzlist"/>
        <w:widowControl w:val="0"/>
        <w:numPr>
          <w:ilvl w:val="0"/>
          <w:numId w:val="58"/>
        </w:numPr>
        <w:tabs>
          <w:tab w:val="left" w:pos="1357"/>
        </w:tabs>
        <w:autoSpaceDE w:val="0"/>
        <w:autoSpaceDN w:val="0"/>
        <w:spacing w:after="0" w:line="240" w:lineRule="auto"/>
        <w:ind w:right="148"/>
        <w:contextualSpacing w:val="0"/>
        <w:rPr>
          <w:rFonts w:ascii="Verdana" w:hAnsi="Verdana"/>
          <w:sz w:val="20"/>
          <w:szCs w:val="20"/>
        </w:rPr>
      </w:pPr>
      <w:r w:rsidRPr="003A21F7">
        <w:rPr>
          <w:rFonts w:ascii="Verdana" w:hAnsi="Verdana"/>
          <w:sz w:val="20"/>
          <w:szCs w:val="20"/>
        </w:rPr>
        <w:t>Biorący do używania zobowiązuje się do informowania Użyczającego o wszelkich zmianach</w:t>
      </w:r>
      <w:r w:rsidRPr="003A21F7">
        <w:rPr>
          <w:rFonts w:ascii="Verdana" w:hAnsi="Verdana"/>
          <w:spacing w:val="-2"/>
          <w:sz w:val="20"/>
          <w:szCs w:val="20"/>
        </w:rPr>
        <w:t xml:space="preserve"> </w:t>
      </w:r>
      <w:r w:rsidRPr="003A21F7">
        <w:rPr>
          <w:rFonts w:ascii="Verdana" w:hAnsi="Verdana"/>
          <w:sz w:val="20"/>
          <w:szCs w:val="20"/>
        </w:rPr>
        <w:t>powstałych</w:t>
      </w:r>
      <w:r w:rsidRPr="003A21F7">
        <w:rPr>
          <w:rFonts w:ascii="Verdana" w:hAnsi="Verdana"/>
          <w:spacing w:val="13"/>
          <w:sz w:val="20"/>
          <w:szCs w:val="20"/>
        </w:rPr>
        <w:t xml:space="preserve"> </w:t>
      </w:r>
      <w:r w:rsidRPr="003A21F7">
        <w:rPr>
          <w:rFonts w:ascii="Verdana" w:hAnsi="Verdana"/>
          <w:sz w:val="20"/>
          <w:szCs w:val="20"/>
        </w:rPr>
        <w:t>w</w:t>
      </w:r>
      <w:r w:rsidRPr="003A21F7">
        <w:rPr>
          <w:rFonts w:ascii="Verdana" w:hAnsi="Verdana"/>
          <w:spacing w:val="-9"/>
          <w:sz w:val="20"/>
          <w:szCs w:val="20"/>
        </w:rPr>
        <w:t xml:space="preserve"> </w:t>
      </w:r>
      <w:r w:rsidRPr="003A21F7">
        <w:rPr>
          <w:rFonts w:ascii="Verdana" w:hAnsi="Verdana"/>
          <w:sz w:val="20"/>
          <w:szCs w:val="20"/>
        </w:rPr>
        <w:t>przedmiocie użyczenia.</w:t>
      </w:r>
    </w:p>
    <w:p w14:paraId="671108B6" w14:textId="77777777" w:rsidR="00321E2F" w:rsidRPr="003A21F7" w:rsidRDefault="00321E2F" w:rsidP="00321E2F">
      <w:pPr>
        <w:pStyle w:val="Akapitzlist"/>
        <w:widowControl w:val="0"/>
        <w:tabs>
          <w:tab w:val="left" w:pos="1357"/>
        </w:tabs>
        <w:autoSpaceDE w:val="0"/>
        <w:autoSpaceDN w:val="0"/>
        <w:spacing w:after="0" w:line="240" w:lineRule="auto"/>
        <w:ind w:right="148"/>
        <w:contextualSpacing w:val="0"/>
        <w:rPr>
          <w:rFonts w:ascii="Verdana" w:hAnsi="Verdana"/>
          <w:sz w:val="20"/>
          <w:szCs w:val="20"/>
        </w:rPr>
      </w:pPr>
    </w:p>
    <w:p w14:paraId="3EC3A333"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pacing w:val="-5"/>
          <w:sz w:val="20"/>
          <w:szCs w:val="20"/>
        </w:rPr>
        <w:t>§6</w:t>
      </w:r>
    </w:p>
    <w:p w14:paraId="7258C074" w14:textId="77777777" w:rsidR="003444A3" w:rsidRPr="003A21F7" w:rsidRDefault="003444A3" w:rsidP="00F44424">
      <w:pPr>
        <w:pStyle w:val="Akapitzlist"/>
        <w:widowControl w:val="0"/>
        <w:numPr>
          <w:ilvl w:val="0"/>
          <w:numId w:val="59"/>
        </w:numPr>
        <w:tabs>
          <w:tab w:val="left" w:pos="1354"/>
          <w:tab w:val="left" w:pos="1356"/>
        </w:tabs>
        <w:autoSpaceDE w:val="0"/>
        <w:autoSpaceDN w:val="0"/>
        <w:spacing w:after="0" w:line="240" w:lineRule="auto"/>
        <w:ind w:right="149"/>
        <w:contextualSpacing w:val="0"/>
        <w:rPr>
          <w:rFonts w:ascii="Verdana" w:hAnsi="Verdana"/>
          <w:sz w:val="20"/>
          <w:szCs w:val="20"/>
        </w:rPr>
      </w:pPr>
      <w:r w:rsidRPr="003A21F7">
        <w:rPr>
          <w:rFonts w:ascii="Verdana" w:hAnsi="Verdana"/>
          <w:spacing w:val="-2"/>
          <w:sz w:val="20"/>
          <w:szCs w:val="20"/>
        </w:rPr>
        <w:t>W</w:t>
      </w:r>
      <w:r w:rsidRPr="003A21F7">
        <w:rPr>
          <w:rFonts w:ascii="Verdana" w:hAnsi="Verdana"/>
          <w:spacing w:val="-9"/>
          <w:sz w:val="20"/>
          <w:szCs w:val="20"/>
        </w:rPr>
        <w:t xml:space="preserve"> </w:t>
      </w:r>
      <w:r w:rsidRPr="003A21F7">
        <w:rPr>
          <w:rFonts w:ascii="Verdana" w:hAnsi="Verdana"/>
          <w:spacing w:val="-2"/>
          <w:sz w:val="20"/>
          <w:szCs w:val="20"/>
        </w:rPr>
        <w:t>sprawach</w:t>
      </w:r>
      <w:r w:rsidRPr="003A21F7">
        <w:rPr>
          <w:rFonts w:ascii="Verdana" w:hAnsi="Verdana"/>
          <w:spacing w:val="-8"/>
          <w:sz w:val="20"/>
          <w:szCs w:val="20"/>
        </w:rPr>
        <w:t xml:space="preserve"> </w:t>
      </w:r>
      <w:r w:rsidRPr="003A21F7">
        <w:rPr>
          <w:rFonts w:ascii="Verdana" w:hAnsi="Verdana"/>
          <w:spacing w:val="-2"/>
          <w:sz w:val="20"/>
          <w:szCs w:val="20"/>
        </w:rPr>
        <w:t>nieuregulowanych</w:t>
      </w:r>
      <w:r w:rsidRPr="003A21F7">
        <w:rPr>
          <w:rFonts w:ascii="Verdana" w:hAnsi="Verdana"/>
          <w:spacing w:val="-9"/>
          <w:sz w:val="20"/>
          <w:szCs w:val="20"/>
        </w:rPr>
        <w:t xml:space="preserve"> </w:t>
      </w:r>
      <w:r w:rsidRPr="003A21F7">
        <w:rPr>
          <w:rFonts w:ascii="Verdana" w:hAnsi="Verdana"/>
          <w:spacing w:val="-2"/>
          <w:sz w:val="20"/>
          <w:szCs w:val="20"/>
        </w:rPr>
        <w:t>niniejszą</w:t>
      </w:r>
      <w:r w:rsidRPr="003A21F7">
        <w:rPr>
          <w:rFonts w:ascii="Verdana" w:hAnsi="Verdana"/>
          <w:spacing w:val="-8"/>
          <w:sz w:val="20"/>
          <w:szCs w:val="20"/>
        </w:rPr>
        <w:t xml:space="preserve"> </w:t>
      </w:r>
      <w:r w:rsidRPr="003A21F7">
        <w:rPr>
          <w:rFonts w:ascii="Verdana" w:hAnsi="Verdana"/>
          <w:spacing w:val="-2"/>
          <w:sz w:val="20"/>
          <w:szCs w:val="20"/>
        </w:rPr>
        <w:t>umową</w:t>
      </w:r>
      <w:r w:rsidRPr="003A21F7">
        <w:rPr>
          <w:rFonts w:ascii="Verdana" w:hAnsi="Verdana"/>
          <w:spacing w:val="-9"/>
          <w:sz w:val="20"/>
          <w:szCs w:val="20"/>
        </w:rPr>
        <w:t xml:space="preserve"> </w:t>
      </w:r>
      <w:r w:rsidRPr="003A21F7">
        <w:rPr>
          <w:rFonts w:ascii="Verdana" w:hAnsi="Verdana"/>
          <w:spacing w:val="-2"/>
          <w:sz w:val="20"/>
          <w:szCs w:val="20"/>
        </w:rPr>
        <w:t>mają</w:t>
      </w:r>
      <w:r w:rsidRPr="003A21F7">
        <w:rPr>
          <w:rFonts w:ascii="Verdana" w:hAnsi="Verdana"/>
          <w:spacing w:val="-8"/>
          <w:sz w:val="20"/>
          <w:szCs w:val="20"/>
        </w:rPr>
        <w:t xml:space="preserve"> </w:t>
      </w:r>
      <w:r w:rsidRPr="003A21F7">
        <w:rPr>
          <w:rFonts w:ascii="Verdana" w:hAnsi="Verdana"/>
          <w:spacing w:val="-2"/>
          <w:sz w:val="20"/>
          <w:szCs w:val="20"/>
        </w:rPr>
        <w:t>zastosowanie</w:t>
      </w:r>
      <w:r w:rsidRPr="003A21F7">
        <w:rPr>
          <w:rFonts w:ascii="Verdana" w:hAnsi="Verdana"/>
          <w:spacing w:val="-5"/>
          <w:sz w:val="20"/>
          <w:szCs w:val="20"/>
        </w:rPr>
        <w:t xml:space="preserve"> </w:t>
      </w:r>
      <w:r w:rsidRPr="003A21F7">
        <w:rPr>
          <w:rFonts w:ascii="Verdana" w:hAnsi="Verdana"/>
          <w:spacing w:val="-2"/>
          <w:sz w:val="20"/>
          <w:szCs w:val="20"/>
        </w:rPr>
        <w:t>przepisy</w:t>
      </w:r>
      <w:r w:rsidRPr="003A21F7">
        <w:rPr>
          <w:rFonts w:ascii="Verdana" w:hAnsi="Verdana"/>
          <w:spacing w:val="-8"/>
          <w:sz w:val="20"/>
          <w:szCs w:val="20"/>
        </w:rPr>
        <w:t xml:space="preserve"> </w:t>
      </w:r>
      <w:r w:rsidRPr="003A21F7">
        <w:rPr>
          <w:rFonts w:ascii="Verdana" w:hAnsi="Verdana"/>
          <w:spacing w:val="-2"/>
          <w:sz w:val="20"/>
          <w:szCs w:val="20"/>
        </w:rPr>
        <w:t>kodeksu</w:t>
      </w:r>
      <w:r w:rsidRPr="003A21F7">
        <w:rPr>
          <w:rFonts w:ascii="Verdana" w:hAnsi="Verdana"/>
          <w:sz w:val="20"/>
          <w:szCs w:val="20"/>
        </w:rPr>
        <w:t xml:space="preserve"> </w:t>
      </w:r>
      <w:r w:rsidRPr="003A21F7">
        <w:rPr>
          <w:rFonts w:ascii="Verdana" w:hAnsi="Verdana"/>
          <w:spacing w:val="-2"/>
          <w:sz w:val="20"/>
          <w:szCs w:val="20"/>
        </w:rPr>
        <w:t>cywilnego.</w:t>
      </w:r>
    </w:p>
    <w:p w14:paraId="51DC15AE" w14:textId="77777777" w:rsidR="003444A3" w:rsidRPr="00321E2F" w:rsidRDefault="003444A3" w:rsidP="00F44424">
      <w:pPr>
        <w:pStyle w:val="Akapitzlist"/>
        <w:widowControl w:val="0"/>
        <w:numPr>
          <w:ilvl w:val="0"/>
          <w:numId w:val="59"/>
        </w:numPr>
        <w:tabs>
          <w:tab w:val="left" w:pos="1357"/>
        </w:tabs>
        <w:autoSpaceDE w:val="0"/>
        <w:autoSpaceDN w:val="0"/>
        <w:spacing w:after="0" w:line="240" w:lineRule="auto"/>
        <w:contextualSpacing w:val="0"/>
        <w:rPr>
          <w:rFonts w:ascii="Verdana" w:hAnsi="Verdana"/>
          <w:sz w:val="20"/>
          <w:szCs w:val="20"/>
        </w:rPr>
      </w:pPr>
      <w:r w:rsidRPr="003A21F7">
        <w:rPr>
          <w:rFonts w:ascii="Verdana" w:hAnsi="Verdana"/>
          <w:spacing w:val="-2"/>
          <w:sz w:val="20"/>
          <w:szCs w:val="20"/>
        </w:rPr>
        <w:t>Wszelkie</w:t>
      </w:r>
      <w:r w:rsidRPr="003A21F7">
        <w:rPr>
          <w:rFonts w:ascii="Verdana" w:hAnsi="Verdana"/>
          <w:spacing w:val="-3"/>
          <w:sz w:val="20"/>
          <w:szCs w:val="20"/>
        </w:rPr>
        <w:t xml:space="preserve"> </w:t>
      </w:r>
      <w:r w:rsidRPr="003A21F7">
        <w:rPr>
          <w:rFonts w:ascii="Verdana" w:hAnsi="Verdana"/>
          <w:spacing w:val="-2"/>
          <w:sz w:val="20"/>
          <w:szCs w:val="20"/>
        </w:rPr>
        <w:t>zmiany</w:t>
      </w:r>
      <w:r w:rsidRPr="003A21F7">
        <w:rPr>
          <w:rFonts w:ascii="Verdana" w:hAnsi="Verdana"/>
          <w:spacing w:val="-1"/>
          <w:sz w:val="20"/>
          <w:szCs w:val="20"/>
        </w:rPr>
        <w:t xml:space="preserve"> </w:t>
      </w:r>
      <w:r w:rsidRPr="003A21F7">
        <w:rPr>
          <w:rFonts w:ascii="Verdana" w:hAnsi="Verdana"/>
          <w:spacing w:val="-2"/>
          <w:sz w:val="20"/>
          <w:szCs w:val="20"/>
        </w:rPr>
        <w:t>umowy</w:t>
      </w:r>
      <w:r w:rsidRPr="003A21F7">
        <w:rPr>
          <w:rFonts w:ascii="Verdana" w:hAnsi="Verdana"/>
          <w:spacing w:val="4"/>
          <w:sz w:val="20"/>
          <w:szCs w:val="20"/>
        </w:rPr>
        <w:t xml:space="preserve"> </w:t>
      </w:r>
      <w:r w:rsidRPr="003A21F7">
        <w:rPr>
          <w:rFonts w:ascii="Verdana" w:hAnsi="Verdana"/>
          <w:spacing w:val="-2"/>
          <w:sz w:val="20"/>
          <w:szCs w:val="20"/>
        </w:rPr>
        <w:t>wymagają</w:t>
      </w:r>
      <w:r w:rsidRPr="003A21F7">
        <w:rPr>
          <w:rFonts w:ascii="Verdana" w:hAnsi="Verdana"/>
          <w:spacing w:val="-3"/>
          <w:sz w:val="20"/>
          <w:szCs w:val="20"/>
        </w:rPr>
        <w:t xml:space="preserve"> </w:t>
      </w:r>
      <w:r w:rsidRPr="003A21F7">
        <w:rPr>
          <w:rFonts w:ascii="Verdana" w:hAnsi="Verdana"/>
          <w:spacing w:val="-2"/>
          <w:sz w:val="20"/>
          <w:szCs w:val="20"/>
        </w:rPr>
        <w:t>formy</w:t>
      </w:r>
      <w:r w:rsidRPr="003A21F7">
        <w:rPr>
          <w:rFonts w:ascii="Verdana" w:hAnsi="Verdana"/>
          <w:spacing w:val="-6"/>
          <w:sz w:val="20"/>
          <w:szCs w:val="20"/>
        </w:rPr>
        <w:t xml:space="preserve"> </w:t>
      </w:r>
      <w:r w:rsidRPr="003A21F7">
        <w:rPr>
          <w:rFonts w:ascii="Verdana" w:hAnsi="Verdana"/>
          <w:spacing w:val="-2"/>
          <w:sz w:val="20"/>
          <w:szCs w:val="20"/>
        </w:rPr>
        <w:t>pisemnej</w:t>
      </w:r>
      <w:r w:rsidRPr="003A21F7">
        <w:rPr>
          <w:rFonts w:ascii="Verdana" w:hAnsi="Verdana"/>
          <w:spacing w:val="-3"/>
          <w:sz w:val="20"/>
          <w:szCs w:val="20"/>
        </w:rPr>
        <w:t xml:space="preserve"> </w:t>
      </w:r>
      <w:r w:rsidRPr="003A21F7">
        <w:rPr>
          <w:rFonts w:ascii="Verdana" w:hAnsi="Verdana"/>
          <w:spacing w:val="-2"/>
          <w:sz w:val="20"/>
          <w:szCs w:val="20"/>
        </w:rPr>
        <w:t>pod</w:t>
      </w:r>
      <w:r w:rsidRPr="003A21F7">
        <w:rPr>
          <w:rFonts w:ascii="Verdana" w:hAnsi="Verdana"/>
          <w:spacing w:val="-6"/>
          <w:sz w:val="20"/>
          <w:szCs w:val="20"/>
        </w:rPr>
        <w:t xml:space="preserve"> </w:t>
      </w:r>
      <w:r w:rsidRPr="003A21F7">
        <w:rPr>
          <w:rFonts w:ascii="Verdana" w:hAnsi="Verdana"/>
          <w:spacing w:val="-2"/>
          <w:sz w:val="20"/>
          <w:szCs w:val="20"/>
        </w:rPr>
        <w:t>rygorem</w:t>
      </w:r>
      <w:r w:rsidRPr="003A21F7">
        <w:rPr>
          <w:rFonts w:ascii="Verdana" w:hAnsi="Verdana"/>
          <w:spacing w:val="-4"/>
          <w:sz w:val="20"/>
          <w:szCs w:val="20"/>
        </w:rPr>
        <w:t xml:space="preserve"> </w:t>
      </w:r>
      <w:r w:rsidRPr="003A21F7">
        <w:rPr>
          <w:rFonts w:ascii="Verdana" w:hAnsi="Verdana"/>
          <w:spacing w:val="-2"/>
          <w:sz w:val="20"/>
          <w:szCs w:val="20"/>
        </w:rPr>
        <w:t>nieważności.</w:t>
      </w:r>
    </w:p>
    <w:p w14:paraId="66AB7C65" w14:textId="77777777" w:rsidR="00321E2F" w:rsidRPr="003A21F7" w:rsidRDefault="00321E2F" w:rsidP="00321E2F">
      <w:pPr>
        <w:pStyle w:val="Akapitzlist"/>
        <w:widowControl w:val="0"/>
        <w:tabs>
          <w:tab w:val="left" w:pos="1357"/>
        </w:tabs>
        <w:autoSpaceDE w:val="0"/>
        <w:autoSpaceDN w:val="0"/>
        <w:spacing w:after="0" w:line="240" w:lineRule="auto"/>
        <w:contextualSpacing w:val="0"/>
        <w:rPr>
          <w:rFonts w:ascii="Verdana" w:hAnsi="Verdana"/>
          <w:sz w:val="20"/>
          <w:szCs w:val="20"/>
        </w:rPr>
      </w:pPr>
    </w:p>
    <w:p w14:paraId="033891A7"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z w:val="20"/>
          <w:szCs w:val="20"/>
        </w:rPr>
        <w:t>§</w:t>
      </w:r>
      <w:r w:rsidRPr="003A21F7">
        <w:rPr>
          <w:rFonts w:ascii="Verdana" w:hAnsi="Verdana"/>
          <w:b/>
          <w:bCs/>
          <w:spacing w:val="-2"/>
          <w:sz w:val="20"/>
          <w:szCs w:val="20"/>
        </w:rPr>
        <w:t xml:space="preserve"> </w:t>
      </w:r>
      <w:r w:rsidRPr="003A21F7">
        <w:rPr>
          <w:rFonts w:ascii="Verdana" w:hAnsi="Verdana"/>
          <w:b/>
          <w:bCs/>
          <w:spacing w:val="-10"/>
          <w:sz w:val="20"/>
          <w:szCs w:val="20"/>
        </w:rPr>
        <w:t>7</w:t>
      </w:r>
    </w:p>
    <w:p w14:paraId="2C385430" w14:textId="77777777" w:rsidR="003444A3" w:rsidRDefault="003444A3" w:rsidP="00F44424">
      <w:pPr>
        <w:pStyle w:val="Akapitzlist"/>
        <w:widowControl w:val="0"/>
        <w:numPr>
          <w:ilvl w:val="0"/>
          <w:numId w:val="60"/>
        </w:numPr>
        <w:tabs>
          <w:tab w:val="left" w:pos="1346"/>
        </w:tabs>
        <w:autoSpaceDE w:val="0"/>
        <w:autoSpaceDN w:val="0"/>
        <w:spacing w:after="0" w:line="240" w:lineRule="auto"/>
        <w:ind w:right="168"/>
        <w:contextualSpacing w:val="0"/>
        <w:rPr>
          <w:rFonts w:ascii="Verdana" w:hAnsi="Verdana"/>
          <w:sz w:val="20"/>
          <w:szCs w:val="20"/>
        </w:rPr>
      </w:pPr>
      <w:r w:rsidRPr="003A21F7">
        <w:rPr>
          <w:rFonts w:ascii="Verdana" w:hAnsi="Verdana"/>
          <w:sz w:val="20"/>
          <w:szCs w:val="20"/>
        </w:rPr>
        <w:t>Dla</w:t>
      </w:r>
      <w:r w:rsidRPr="003A21F7">
        <w:rPr>
          <w:rFonts w:ascii="Verdana" w:hAnsi="Verdana"/>
          <w:spacing w:val="15"/>
          <w:sz w:val="20"/>
          <w:szCs w:val="20"/>
        </w:rPr>
        <w:t xml:space="preserve"> </w:t>
      </w:r>
      <w:r w:rsidRPr="003A21F7">
        <w:rPr>
          <w:rFonts w:ascii="Verdana" w:hAnsi="Verdana"/>
          <w:sz w:val="20"/>
          <w:szCs w:val="20"/>
        </w:rPr>
        <w:t>rozstrzygnięcia</w:t>
      </w:r>
      <w:r w:rsidRPr="003A21F7">
        <w:rPr>
          <w:rFonts w:ascii="Verdana" w:hAnsi="Verdana"/>
          <w:spacing w:val="10"/>
          <w:sz w:val="20"/>
          <w:szCs w:val="20"/>
        </w:rPr>
        <w:t xml:space="preserve"> </w:t>
      </w:r>
      <w:r w:rsidRPr="003A21F7">
        <w:rPr>
          <w:rFonts w:ascii="Verdana" w:hAnsi="Verdana"/>
          <w:sz w:val="20"/>
          <w:szCs w:val="20"/>
        </w:rPr>
        <w:t>ewentualnych</w:t>
      </w:r>
      <w:r w:rsidRPr="003A21F7">
        <w:rPr>
          <w:rFonts w:ascii="Verdana" w:hAnsi="Verdana"/>
          <w:spacing w:val="26"/>
          <w:sz w:val="20"/>
          <w:szCs w:val="20"/>
        </w:rPr>
        <w:t xml:space="preserve"> </w:t>
      </w:r>
      <w:r w:rsidRPr="003A21F7">
        <w:rPr>
          <w:rFonts w:ascii="Verdana" w:hAnsi="Verdana"/>
          <w:sz w:val="20"/>
          <w:szCs w:val="20"/>
        </w:rPr>
        <w:t>sporów</w:t>
      </w:r>
      <w:r w:rsidRPr="003A21F7">
        <w:rPr>
          <w:rFonts w:ascii="Verdana" w:hAnsi="Verdana"/>
          <w:spacing w:val="18"/>
          <w:sz w:val="20"/>
          <w:szCs w:val="20"/>
        </w:rPr>
        <w:t xml:space="preserve"> </w:t>
      </w:r>
      <w:r w:rsidRPr="003A21F7">
        <w:rPr>
          <w:rFonts w:ascii="Verdana" w:hAnsi="Verdana"/>
          <w:sz w:val="20"/>
          <w:szCs w:val="20"/>
        </w:rPr>
        <w:t>mogących</w:t>
      </w:r>
      <w:r w:rsidRPr="003A21F7">
        <w:rPr>
          <w:rFonts w:ascii="Verdana" w:hAnsi="Verdana"/>
          <w:spacing w:val="23"/>
          <w:sz w:val="20"/>
          <w:szCs w:val="20"/>
        </w:rPr>
        <w:t xml:space="preserve"> </w:t>
      </w:r>
      <w:r w:rsidRPr="003A21F7">
        <w:rPr>
          <w:rFonts w:ascii="Verdana" w:hAnsi="Verdana"/>
          <w:sz w:val="20"/>
          <w:szCs w:val="20"/>
        </w:rPr>
        <w:t>wyniknąć</w:t>
      </w:r>
      <w:r w:rsidRPr="003A21F7">
        <w:rPr>
          <w:rFonts w:ascii="Verdana" w:hAnsi="Verdana"/>
          <w:spacing w:val="19"/>
          <w:sz w:val="20"/>
          <w:szCs w:val="20"/>
        </w:rPr>
        <w:t xml:space="preserve"> </w:t>
      </w:r>
      <w:r w:rsidRPr="003A21F7">
        <w:rPr>
          <w:rFonts w:ascii="Verdana" w:hAnsi="Verdana"/>
          <w:sz w:val="20"/>
          <w:szCs w:val="20"/>
        </w:rPr>
        <w:t>przy</w:t>
      </w:r>
      <w:r w:rsidRPr="003A21F7">
        <w:rPr>
          <w:rFonts w:ascii="Verdana" w:hAnsi="Verdana"/>
          <w:spacing w:val="20"/>
          <w:sz w:val="20"/>
          <w:szCs w:val="20"/>
        </w:rPr>
        <w:t xml:space="preserve"> </w:t>
      </w:r>
      <w:r w:rsidRPr="003A21F7">
        <w:rPr>
          <w:rFonts w:ascii="Verdana" w:hAnsi="Verdana"/>
          <w:sz w:val="20"/>
          <w:szCs w:val="20"/>
        </w:rPr>
        <w:t>wykonywaniu niniejszej</w:t>
      </w:r>
      <w:r w:rsidRPr="003A21F7">
        <w:rPr>
          <w:rFonts w:ascii="Verdana" w:hAnsi="Verdana"/>
          <w:spacing w:val="-3"/>
          <w:sz w:val="20"/>
          <w:szCs w:val="20"/>
        </w:rPr>
        <w:t xml:space="preserve"> </w:t>
      </w:r>
      <w:r w:rsidRPr="003A21F7">
        <w:rPr>
          <w:rFonts w:ascii="Verdana" w:hAnsi="Verdana"/>
          <w:sz w:val="20"/>
          <w:szCs w:val="20"/>
        </w:rPr>
        <w:t>umowy</w:t>
      </w:r>
      <w:r w:rsidRPr="003A21F7">
        <w:rPr>
          <w:rFonts w:ascii="Verdana" w:hAnsi="Verdana"/>
          <w:spacing w:val="-2"/>
          <w:sz w:val="20"/>
          <w:szCs w:val="20"/>
        </w:rPr>
        <w:t xml:space="preserve"> </w:t>
      </w:r>
      <w:r w:rsidRPr="003A21F7">
        <w:rPr>
          <w:rFonts w:ascii="Verdana" w:hAnsi="Verdana"/>
          <w:sz w:val="20"/>
          <w:szCs w:val="20"/>
        </w:rPr>
        <w:t>właściwym</w:t>
      </w:r>
      <w:r w:rsidRPr="003A21F7">
        <w:rPr>
          <w:rFonts w:ascii="Verdana" w:hAnsi="Verdana"/>
          <w:spacing w:val="-3"/>
          <w:sz w:val="20"/>
          <w:szCs w:val="20"/>
        </w:rPr>
        <w:t xml:space="preserve"> </w:t>
      </w:r>
      <w:r w:rsidRPr="003A21F7">
        <w:rPr>
          <w:rFonts w:ascii="Verdana" w:hAnsi="Verdana"/>
          <w:sz w:val="20"/>
          <w:szCs w:val="20"/>
        </w:rPr>
        <w:t>będzie</w:t>
      </w:r>
      <w:r w:rsidRPr="003A21F7">
        <w:rPr>
          <w:rFonts w:ascii="Verdana" w:hAnsi="Verdana"/>
          <w:spacing w:val="-5"/>
          <w:sz w:val="20"/>
          <w:szCs w:val="20"/>
        </w:rPr>
        <w:t xml:space="preserve"> </w:t>
      </w:r>
      <w:r w:rsidRPr="003A21F7">
        <w:rPr>
          <w:rFonts w:ascii="Verdana" w:hAnsi="Verdana"/>
          <w:sz w:val="20"/>
          <w:szCs w:val="20"/>
        </w:rPr>
        <w:t>Sąd</w:t>
      </w:r>
      <w:r w:rsidRPr="003A21F7">
        <w:rPr>
          <w:rFonts w:ascii="Verdana" w:hAnsi="Verdana"/>
          <w:spacing w:val="-8"/>
          <w:sz w:val="20"/>
          <w:szCs w:val="20"/>
        </w:rPr>
        <w:t xml:space="preserve"> </w:t>
      </w:r>
      <w:r w:rsidRPr="003A21F7">
        <w:rPr>
          <w:rFonts w:ascii="Verdana" w:hAnsi="Verdana"/>
          <w:sz w:val="20"/>
          <w:szCs w:val="20"/>
        </w:rPr>
        <w:t>właściwy</w:t>
      </w:r>
      <w:r w:rsidRPr="003A21F7">
        <w:rPr>
          <w:rFonts w:ascii="Verdana" w:hAnsi="Verdana"/>
          <w:spacing w:val="-1"/>
          <w:sz w:val="20"/>
          <w:szCs w:val="20"/>
        </w:rPr>
        <w:t xml:space="preserve"> </w:t>
      </w:r>
      <w:r w:rsidRPr="003A21F7">
        <w:rPr>
          <w:rFonts w:ascii="Verdana" w:hAnsi="Verdana"/>
          <w:sz w:val="20"/>
          <w:szCs w:val="20"/>
        </w:rPr>
        <w:t>dla</w:t>
      </w:r>
      <w:r w:rsidRPr="003A21F7">
        <w:rPr>
          <w:rFonts w:ascii="Verdana" w:hAnsi="Verdana"/>
          <w:spacing w:val="-7"/>
          <w:sz w:val="20"/>
          <w:szCs w:val="20"/>
        </w:rPr>
        <w:t xml:space="preserve"> </w:t>
      </w:r>
      <w:r w:rsidRPr="003A21F7">
        <w:rPr>
          <w:rFonts w:ascii="Verdana" w:hAnsi="Verdana"/>
          <w:sz w:val="20"/>
          <w:szCs w:val="20"/>
        </w:rPr>
        <w:t>siedziby</w:t>
      </w:r>
      <w:r w:rsidRPr="003A21F7">
        <w:rPr>
          <w:rFonts w:ascii="Verdana" w:hAnsi="Verdana"/>
          <w:spacing w:val="-4"/>
          <w:sz w:val="20"/>
          <w:szCs w:val="20"/>
        </w:rPr>
        <w:t xml:space="preserve"> </w:t>
      </w:r>
      <w:r w:rsidRPr="003A21F7">
        <w:rPr>
          <w:rFonts w:ascii="Verdana" w:hAnsi="Verdana"/>
          <w:sz w:val="20"/>
          <w:szCs w:val="20"/>
        </w:rPr>
        <w:t>Użyczającego.</w:t>
      </w:r>
    </w:p>
    <w:p w14:paraId="5AA42FE2" w14:textId="77777777" w:rsidR="00321E2F" w:rsidRPr="003A21F7" w:rsidRDefault="00321E2F" w:rsidP="00321E2F">
      <w:pPr>
        <w:pStyle w:val="Akapitzlist"/>
        <w:widowControl w:val="0"/>
        <w:tabs>
          <w:tab w:val="left" w:pos="1346"/>
        </w:tabs>
        <w:autoSpaceDE w:val="0"/>
        <w:autoSpaceDN w:val="0"/>
        <w:spacing w:after="0" w:line="240" w:lineRule="auto"/>
        <w:ind w:right="168"/>
        <w:contextualSpacing w:val="0"/>
        <w:rPr>
          <w:rFonts w:ascii="Verdana" w:hAnsi="Verdana"/>
          <w:sz w:val="20"/>
          <w:szCs w:val="20"/>
        </w:rPr>
      </w:pPr>
    </w:p>
    <w:p w14:paraId="080288D7" w14:textId="77777777" w:rsidR="003444A3" w:rsidRPr="003A21F7" w:rsidRDefault="003444A3" w:rsidP="00F44424">
      <w:pPr>
        <w:pStyle w:val="Tekstpodstawowy"/>
        <w:spacing w:after="0" w:line="240" w:lineRule="auto"/>
        <w:jc w:val="center"/>
        <w:rPr>
          <w:rFonts w:ascii="Verdana" w:hAnsi="Verdana"/>
          <w:b/>
          <w:bCs/>
          <w:sz w:val="20"/>
          <w:szCs w:val="20"/>
        </w:rPr>
      </w:pPr>
      <w:r w:rsidRPr="003A21F7">
        <w:rPr>
          <w:rFonts w:ascii="Verdana" w:hAnsi="Verdana"/>
          <w:b/>
          <w:bCs/>
          <w:spacing w:val="-5"/>
          <w:sz w:val="20"/>
          <w:szCs w:val="20"/>
        </w:rPr>
        <w:t>§8</w:t>
      </w:r>
    </w:p>
    <w:p w14:paraId="64484A97" w14:textId="77777777" w:rsidR="003444A3" w:rsidRDefault="003444A3" w:rsidP="00F44424">
      <w:pPr>
        <w:pStyle w:val="Akapitzlist"/>
        <w:widowControl w:val="0"/>
        <w:numPr>
          <w:ilvl w:val="0"/>
          <w:numId w:val="61"/>
        </w:numPr>
        <w:tabs>
          <w:tab w:val="left" w:pos="1341"/>
          <w:tab w:val="left" w:pos="1345"/>
        </w:tabs>
        <w:autoSpaceDE w:val="0"/>
        <w:autoSpaceDN w:val="0"/>
        <w:spacing w:after="0" w:line="240" w:lineRule="auto"/>
        <w:ind w:right="160"/>
        <w:contextualSpacing w:val="0"/>
        <w:rPr>
          <w:rFonts w:ascii="Verdana" w:hAnsi="Verdana"/>
          <w:sz w:val="20"/>
          <w:szCs w:val="20"/>
        </w:rPr>
      </w:pPr>
      <w:r w:rsidRPr="003A21F7">
        <w:rPr>
          <w:rFonts w:ascii="Verdana" w:hAnsi="Verdana"/>
          <w:sz w:val="20"/>
          <w:szCs w:val="20"/>
        </w:rPr>
        <w:t>Umowę</w:t>
      </w:r>
      <w:r w:rsidRPr="003A21F7">
        <w:rPr>
          <w:rFonts w:ascii="Verdana" w:hAnsi="Verdana"/>
          <w:spacing w:val="77"/>
          <w:sz w:val="20"/>
          <w:szCs w:val="20"/>
        </w:rPr>
        <w:t xml:space="preserve"> </w:t>
      </w:r>
      <w:r w:rsidRPr="003A21F7">
        <w:rPr>
          <w:rFonts w:ascii="Verdana" w:hAnsi="Verdana"/>
          <w:sz w:val="20"/>
          <w:szCs w:val="20"/>
        </w:rPr>
        <w:t>sporządzono</w:t>
      </w:r>
      <w:r w:rsidRPr="003A21F7">
        <w:rPr>
          <w:rFonts w:ascii="Verdana" w:hAnsi="Verdana"/>
          <w:spacing w:val="80"/>
          <w:sz w:val="20"/>
          <w:szCs w:val="20"/>
        </w:rPr>
        <w:t xml:space="preserve"> </w:t>
      </w:r>
      <w:r w:rsidRPr="003A21F7">
        <w:rPr>
          <w:rFonts w:ascii="Verdana" w:hAnsi="Verdana"/>
          <w:sz w:val="20"/>
          <w:szCs w:val="20"/>
        </w:rPr>
        <w:t>w</w:t>
      </w:r>
      <w:r w:rsidRPr="003A21F7">
        <w:rPr>
          <w:rFonts w:ascii="Verdana" w:hAnsi="Verdana"/>
          <w:spacing w:val="67"/>
          <w:sz w:val="20"/>
          <w:szCs w:val="20"/>
        </w:rPr>
        <w:t xml:space="preserve"> </w:t>
      </w:r>
      <w:r w:rsidRPr="003A21F7">
        <w:rPr>
          <w:rFonts w:ascii="Verdana" w:hAnsi="Verdana"/>
          <w:sz w:val="20"/>
          <w:szCs w:val="20"/>
        </w:rPr>
        <w:t>dwóch</w:t>
      </w:r>
      <w:r w:rsidRPr="003A21F7">
        <w:rPr>
          <w:rFonts w:ascii="Verdana" w:hAnsi="Verdana"/>
          <w:spacing w:val="69"/>
          <w:sz w:val="20"/>
          <w:szCs w:val="20"/>
        </w:rPr>
        <w:t xml:space="preserve"> </w:t>
      </w:r>
      <w:r w:rsidRPr="003A21F7">
        <w:rPr>
          <w:rFonts w:ascii="Verdana" w:hAnsi="Verdana"/>
          <w:sz w:val="20"/>
          <w:szCs w:val="20"/>
        </w:rPr>
        <w:t>jednobrzmiących</w:t>
      </w:r>
      <w:r w:rsidRPr="003A21F7">
        <w:rPr>
          <w:rFonts w:ascii="Verdana" w:hAnsi="Verdana"/>
          <w:spacing w:val="40"/>
          <w:sz w:val="20"/>
          <w:szCs w:val="20"/>
        </w:rPr>
        <w:t xml:space="preserve"> </w:t>
      </w:r>
      <w:r w:rsidRPr="003A21F7">
        <w:rPr>
          <w:rFonts w:ascii="Verdana" w:hAnsi="Verdana"/>
          <w:sz w:val="20"/>
          <w:szCs w:val="20"/>
        </w:rPr>
        <w:t>egzemplarzach,</w:t>
      </w:r>
      <w:r w:rsidRPr="003A21F7">
        <w:rPr>
          <w:rFonts w:ascii="Verdana" w:hAnsi="Verdana"/>
          <w:spacing w:val="67"/>
          <w:sz w:val="20"/>
          <w:szCs w:val="20"/>
        </w:rPr>
        <w:t xml:space="preserve"> </w:t>
      </w:r>
      <w:r w:rsidRPr="003A21F7">
        <w:rPr>
          <w:rFonts w:ascii="Verdana" w:hAnsi="Verdana"/>
          <w:sz w:val="20"/>
          <w:szCs w:val="20"/>
        </w:rPr>
        <w:t>po</w:t>
      </w:r>
      <w:r w:rsidRPr="003A21F7">
        <w:rPr>
          <w:rFonts w:ascii="Verdana" w:hAnsi="Verdana"/>
          <w:spacing w:val="70"/>
          <w:sz w:val="20"/>
          <w:szCs w:val="20"/>
        </w:rPr>
        <w:t xml:space="preserve"> </w:t>
      </w:r>
      <w:r w:rsidRPr="003A21F7">
        <w:rPr>
          <w:rFonts w:ascii="Verdana" w:hAnsi="Verdana"/>
          <w:sz w:val="20"/>
          <w:szCs w:val="20"/>
        </w:rPr>
        <w:t>jednym egzemplarzu dla każdej ze stron.</w:t>
      </w:r>
    </w:p>
    <w:p w14:paraId="5D9049FB" w14:textId="77777777" w:rsidR="00321E2F" w:rsidRPr="003A21F7" w:rsidRDefault="00321E2F" w:rsidP="00321E2F">
      <w:pPr>
        <w:pStyle w:val="Akapitzlist"/>
        <w:widowControl w:val="0"/>
        <w:tabs>
          <w:tab w:val="left" w:pos="1341"/>
          <w:tab w:val="left" w:pos="1345"/>
        </w:tabs>
        <w:autoSpaceDE w:val="0"/>
        <w:autoSpaceDN w:val="0"/>
        <w:spacing w:after="0" w:line="240" w:lineRule="auto"/>
        <w:ind w:right="160"/>
        <w:contextualSpacing w:val="0"/>
        <w:rPr>
          <w:rFonts w:ascii="Verdana" w:hAnsi="Verdana"/>
          <w:sz w:val="20"/>
          <w:szCs w:val="20"/>
        </w:rPr>
      </w:pPr>
    </w:p>
    <w:p w14:paraId="0C7C8AFC" w14:textId="5D529378" w:rsidR="003444A3" w:rsidRPr="003A21F7" w:rsidRDefault="003444A3" w:rsidP="00F44424">
      <w:pPr>
        <w:pStyle w:val="Tekstpodstawowy"/>
        <w:tabs>
          <w:tab w:val="left" w:pos="4637"/>
        </w:tabs>
        <w:spacing w:after="0" w:line="240" w:lineRule="auto"/>
        <w:rPr>
          <w:rFonts w:ascii="Verdana" w:hAnsi="Verdana"/>
          <w:b/>
          <w:bCs/>
          <w:sz w:val="20"/>
          <w:szCs w:val="20"/>
        </w:rPr>
      </w:pPr>
      <w:r w:rsidRPr="003A21F7">
        <w:rPr>
          <w:rFonts w:ascii="Verdana" w:hAnsi="Verdana"/>
          <w:b/>
          <w:bCs/>
          <w:spacing w:val="-2"/>
          <w:sz w:val="20"/>
          <w:szCs w:val="20"/>
        </w:rPr>
        <w:t xml:space="preserve">        UŻYCZAJĄCY</w:t>
      </w:r>
      <w:r w:rsidRPr="003A21F7">
        <w:rPr>
          <w:rFonts w:ascii="Verdana" w:hAnsi="Verdana"/>
          <w:b/>
          <w:bCs/>
          <w:sz w:val="20"/>
          <w:szCs w:val="20"/>
        </w:rPr>
        <w:tab/>
        <w:t xml:space="preserve">                       </w:t>
      </w:r>
      <w:r w:rsidRPr="003A21F7">
        <w:rPr>
          <w:rFonts w:ascii="Verdana" w:hAnsi="Verdana"/>
          <w:b/>
          <w:bCs/>
          <w:spacing w:val="-2"/>
          <w:sz w:val="20"/>
          <w:szCs w:val="20"/>
        </w:rPr>
        <w:t>BIORĄCY DO</w:t>
      </w:r>
      <w:r w:rsidRPr="003A21F7">
        <w:rPr>
          <w:rFonts w:ascii="Verdana" w:hAnsi="Verdana"/>
          <w:b/>
          <w:bCs/>
          <w:spacing w:val="-8"/>
          <w:sz w:val="20"/>
          <w:szCs w:val="20"/>
        </w:rPr>
        <w:t xml:space="preserve"> </w:t>
      </w:r>
      <w:r w:rsidRPr="003A21F7">
        <w:rPr>
          <w:rFonts w:ascii="Verdana" w:hAnsi="Verdana"/>
          <w:b/>
          <w:bCs/>
          <w:spacing w:val="-2"/>
          <w:sz w:val="20"/>
          <w:szCs w:val="20"/>
        </w:rPr>
        <w:t>UŻYCZENIE</w:t>
      </w:r>
    </w:p>
    <w:p w14:paraId="5DD0F4DB" w14:textId="70F9C03C" w:rsidR="003444A3" w:rsidRDefault="003444A3" w:rsidP="00F44424">
      <w:pPr>
        <w:spacing w:after="0" w:line="240" w:lineRule="auto"/>
        <w:jc w:val="right"/>
        <w:rPr>
          <w:sz w:val="20"/>
          <w:szCs w:val="20"/>
        </w:rPr>
      </w:pPr>
      <w:r w:rsidRPr="005B10F3">
        <w:rPr>
          <w:sz w:val="20"/>
          <w:szCs w:val="20"/>
        </w:rPr>
        <w:lastRenderedPageBreak/>
        <w:t xml:space="preserve">Załącznik nr. 1 </w:t>
      </w:r>
      <w:r>
        <w:rPr>
          <w:sz w:val="20"/>
          <w:szCs w:val="20"/>
        </w:rPr>
        <w:t>do Umowy użyczenia nr………….</w:t>
      </w:r>
    </w:p>
    <w:p w14:paraId="344E5565" w14:textId="77777777" w:rsidR="003444A3" w:rsidRDefault="003444A3" w:rsidP="00F44424">
      <w:pPr>
        <w:spacing w:after="0" w:line="240" w:lineRule="auto"/>
        <w:rPr>
          <w:sz w:val="20"/>
          <w:szCs w:val="20"/>
        </w:rPr>
      </w:pPr>
      <w:r>
        <w:rPr>
          <w:sz w:val="20"/>
          <w:szCs w:val="20"/>
        </w:rPr>
        <w:t>Środki trwałe</w:t>
      </w:r>
    </w:p>
    <w:p w14:paraId="3C2EC362" w14:textId="77777777" w:rsidR="003444A3" w:rsidRDefault="003444A3" w:rsidP="00F44424">
      <w:pPr>
        <w:spacing w:after="0" w:line="240" w:lineRule="auto"/>
        <w:jc w:val="right"/>
        <w:rPr>
          <w:sz w:val="20"/>
          <w:szCs w:val="20"/>
        </w:rPr>
      </w:pPr>
      <w:r>
        <w:rPr>
          <w:noProof/>
          <w:sz w:val="20"/>
          <w:szCs w:val="20"/>
        </w:rPr>
        <w:drawing>
          <wp:inline distT="0" distB="0" distL="0" distR="0" wp14:anchorId="497346F3" wp14:editId="6675B590">
            <wp:extent cx="6191250" cy="5905500"/>
            <wp:effectExtent l="0" t="0" r="0" b="0"/>
            <wp:docPr id="25538029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0" cy="5905500"/>
                    </a:xfrm>
                    <a:prstGeom prst="rect">
                      <a:avLst/>
                    </a:prstGeom>
                    <a:noFill/>
                    <a:ln>
                      <a:noFill/>
                    </a:ln>
                  </pic:spPr>
                </pic:pic>
              </a:graphicData>
            </a:graphic>
          </wp:inline>
        </w:drawing>
      </w:r>
    </w:p>
    <w:p w14:paraId="690A4936" w14:textId="77777777" w:rsidR="003444A3" w:rsidRDefault="003444A3" w:rsidP="00F44424">
      <w:pPr>
        <w:spacing w:after="0" w:line="240" w:lineRule="auto"/>
        <w:rPr>
          <w:sz w:val="20"/>
          <w:szCs w:val="20"/>
        </w:rPr>
      </w:pPr>
      <w:r>
        <w:rPr>
          <w:noProof/>
          <w:sz w:val="20"/>
          <w:szCs w:val="20"/>
        </w:rPr>
        <w:drawing>
          <wp:inline distT="0" distB="0" distL="0" distR="0" wp14:anchorId="4CC3349F" wp14:editId="77C69365">
            <wp:extent cx="6191250" cy="1362075"/>
            <wp:effectExtent l="0" t="0" r="0" b="9525"/>
            <wp:docPr id="82662940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0" cy="1362075"/>
                    </a:xfrm>
                    <a:prstGeom prst="rect">
                      <a:avLst/>
                    </a:prstGeom>
                    <a:noFill/>
                    <a:ln>
                      <a:noFill/>
                    </a:ln>
                  </pic:spPr>
                </pic:pic>
              </a:graphicData>
            </a:graphic>
          </wp:inline>
        </w:drawing>
      </w:r>
    </w:p>
    <w:p w14:paraId="4AA788D0" w14:textId="77777777" w:rsidR="003444A3" w:rsidRDefault="003444A3" w:rsidP="00F44424">
      <w:pPr>
        <w:spacing w:after="0" w:line="240" w:lineRule="auto"/>
        <w:rPr>
          <w:sz w:val="20"/>
          <w:szCs w:val="20"/>
        </w:rPr>
      </w:pPr>
      <w:r>
        <w:rPr>
          <w:sz w:val="20"/>
          <w:szCs w:val="20"/>
        </w:rPr>
        <w:t>Wyposażenie</w:t>
      </w:r>
    </w:p>
    <w:p w14:paraId="1838787E" w14:textId="77777777" w:rsidR="003444A3" w:rsidRPr="005B10F3" w:rsidRDefault="003444A3" w:rsidP="00F44424">
      <w:pPr>
        <w:spacing w:after="0" w:line="240" w:lineRule="auto"/>
        <w:rPr>
          <w:sz w:val="20"/>
          <w:szCs w:val="20"/>
        </w:rPr>
      </w:pPr>
      <w:r>
        <w:rPr>
          <w:noProof/>
          <w:sz w:val="20"/>
          <w:szCs w:val="20"/>
        </w:rPr>
        <w:lastRenderedPageBreak/>
        <w:drawing>
          <wp:inline distT="0" distB="0" distL="0" distR="0" wp14:anchorId="18118F84" wp14:editId="74BB7E50">
            <wp:extent cx="6162675" cy="1457325"/>
            <wp:effectExtent l="0" t="0" r="9525" b="9525"/>
            <wp:docPr id="141996449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2675" cy="1457325"/>
                    </a:xfrm>
                    <a:prstGeom prst="rect">
                      <a:avLst/>
                    </a:prstGeom>
                    <a:noFill/>
                    <a:ln>
                      <a:noFill/>
                    </a:ln>
                  </pic:spPr>
                </pic:pic>
              </a:graphicData>
            </a:graphic>
          </wp:inline>
        </w:drawing>
      </w:r>
    </w:p>
    <w:p w14:paraId="65493AF9" w14:textId="16389FF1" w:rsidR="00BB371B" w:rsidRPr="001902C7" w:rsidRDefault="00BB371B" w:rsidP="001902C7">
      <w:pPr>
        <w:ind w:left="0"/>
        <w:rPr>
          <w:rFonts w:ascii="Verdana" w:hAnsi="Verdana"/>
          <w:sz w:val="20"/>
          <w:szCs w:val="20"/>
        </w:rPr>
      </w:pPr>
    </w:p>
    <w:sectPr w:rsidR="00BB371B" w:rsidRPr="001902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11A2" w14:textId="77777777" w:rsidR="00C5796A" w:rsidRDefault="00C5796A" w:rsidP="00081519">
      <w:pPr>
        <w:spacing w:after="0"/>
      </w:pPr>
      <w:r>
        <w:separator/>
      </w:r>
    </w:p>
  </w:endnote>
  <w:endnote w:type="continuationSeparator" w:id="0">
    <w:p w14:paraId="3F1C7B81" w14:textId="77777777" w:rsidR="00C5796A" w:rsidRDefault="00C5796A" w:rsidP="00081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lbertus (WE)">
    <w:altName w:val="Calibri"/>
    <w:charset w:val="EE"/>
    <w:family w:val="roman"/>
    <w:pitch w:val="variable"/>
  </w:font>
  <w:font w:name="Univers (WE)">
    <w:altName w:val="Arial"/>
    <w:panose1 w:val="00000000000000000000"/>
    <w:charset w:val="EE"/>
    <w:family w:val="swiss"/>
    <w:notTrueType/>
    <w:pitch w:val="variable"/>
    <w:sig w:usb0="00000005" w:usb1="00000000" w:usb2="00000000" w:usb3="00000000" w:csb0="00000002" w:csb1="00000000"/>
  </w:font>
  <w:font w:name="TimesNewRoman">
    <w:altName w:val="Times New Roman"/>
    <w:panose1 w:val="00000000000000000000"/>
    <w:charset w:val="EE"/>
    <w:family w:val="auto"/>
    <w:notTrueType/>
    <w:pitch w:val="default"/>
    <w:sig w:usb0="00000005" w:usb1="08070000" w:usb2="00000010" w:usb3="00000000" w:csb0="00020002"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MT">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853870"/>
      <w:docPartObj>
        <w:docPartGallery w:val="Page Numbers (Bottom of Page)"/>
        <w:docPartUnique/>
      </w:docPartObj>
    </w:sdtPr>
    <w:sdtEndPr/>
    <w:sdtContent>
      <w:p w14:paraId="291A1F67" w14:textId="561A1756" w:rsidR="00CC6E91" w:rsidRDefault="00CC6E91">
        <w:pPr>
          <w:pStyle w:val="Stopka"/>
          <w:jc w:val="center"/>
        </w:pPr>
        <w:r>
          <w:fldChar w:fldCharType="begin"/>
        </w:r>
        <w:r>
          <w:instrText>PAGE   \* MERGEFORMAT</w:instrText>
        </w:r>
        <w:r>
          <w:fldChar w:fldCharType="separate"/>
        </w:r>
        <w:r w:rsidR="004A6B4D">
          <w:rPr>
            <w:noProof/>
          </w:rPr>
          <w:t>8</w:t>
        </w:r>
        <w:r>
          <w:fldChar w:fldCharType="end"/>
        </w:r>
      </w:p>
    </w:sdtContent>
  </w:sdt>
  <w:p w14:paraId="1490E31E" w14:textId="77777777" w:rsidR="00CC6E91" w:rsidRDefault="00CC6E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99FC" w14:textId="77777777" w:rsidR="00C5796A" w:rsidRDefault="00C5796A" w:rsidP="00081519">
      <w:pPr>
        <w:spacing w:after="0"/>
      </w:pPr>
      <w:r>
        <w:separator/>
      </w:r>
    </w:p>
  </w:footnote>
  <w:footnote w:type="continuationSeparator" w:id="0">
    <w:p w14:paraId="5FEDF8F3" w14:textId="77777777" w:rsidR="00C5796A" w:rsidRDefault="00C5796A" w:rsidP="00081519">
      <w:pPr>
        <w:spacing w:after="0"/>
      </w:pPr>
      <w:r>
        <w:continuationSeparator/>
      </w:r>
    </w:p>
  </w:footnote>
  <w:footnote w:id="1">
    <w:p w14:paraId="12BA9DCE" w14:textId="77777777" w:rsidR="00D60F6C" w:rsidRDefault="00D60F6C">
      <w:pPr>
        <w:pStyle w:val="Tekstprzypisudolnego"/>
      </w:pPr>
      <w:r>
        <w:rPr>
          <w:rStyle w:val="Odwoanieprzypisudolnego"/>
        </w:rPr>
        <w:footnoteRef/>
      </w:r>
      <w:r>
        <w:t xml:space="preserve"> Opis udzielonego wsparcia: kąpiel, dezynfekcja/dezynsekcja, wymiana odzieży, skorzystanie z napoju itp.</w:t>
      </w:r>
    </w:p>
  </w:footnote>
  <w:footnote w:id="2">
    <w:p w14:paraId="1C4490D3" w14:textId="77777777" w:rsidR="00D60F6C" w:rsidRDefault="00D60F6C">
      <w:pPr>
        <w:pStyle w:val="Tekstprzypisudolnego"/>
      </w:pPr>
      <w:r>
        <w:rPr>
          <w:rStyle w:val="Odwoanieprzypisudolnego"/>
        </w:rPr>
        <w:footnoteRef/>
      </w:r>
      <w:r>
        <w:t xml:space="preserve"> Służy do dokumentowania wydawania odzieży, środków higienicznych itp. </w:t>
      </w:r>
    </w:p>
  </w:footnote>
  <w:footnote w:id="3">
    <w:p w14:paraId="0D74AFD8" w14:textId="77777777" w:rsidR="00100D6F" w:rsidRDefault="00100D6F">
      <w:pPr>
        <w:pStyle w:val="Tekstprzypisudolnego"/>
      </w:pPr>
      <w:r>
        <w:rPr>
          <w:rStyle w:val="Odwoanieprzypisudolnego"/>
        </w:rPr>
        <w:footnoteRef/>
      </w:r>
      <w:r>
        <w:t xml:space="preserve"> </w:t>
      </w:r>
      <w:r w:rsidRPr="00BA35CA">
        <w:rPr>
          <w:sz w:val="16"/>
          <w:szCs w:val="16"/>
        </w:rPr>
        <w:t>Bezpieczeństwo: Jeśli powodem odmowy jest agresja lub silne upojenie alkoholowe zagrażające życiu, zawsze wzywaj służby ratunkowe lub porządkowe i odnotuj numer zgłoszenia w tym dokumencie.</w:t>
      </w:r>
    </w:p>
  </w:footnote>
  <w:footnote w:id="4">
    <w:p w14:paraId="580122AA" w14:textId="3C2A9B5A" w:rsidR="00401C3A" w:rsidRDefault="00401C3A">
      <w:pPr>
        <w:pStyle w:val="Tekstprzypisudolnego"/>
      </w:pPr>
      <w:r>
        <w:rPr>
          <w:rStyle w:val="Odwoanieprzypisudolnego"/>
        </w:rPr>
        <w:footnoteRef/>
      </w:r>
      <w:r>
        <w:t xml:space="preserve"> Termometr: podczas kontroli temperatury, wykonano zdjęcie termometru w obecności personelu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2C38" w14:textId="77777777" w:rsidR="0001750E" w:rsidRDefault="0001750E" w:rsidP="00B15529">
    <w:pPr>
      <w:pStyle w:val="Nagwek"/>
      <w:jc w:val="right"/>
      <w:rPr>
        <w:color w:val="A6A6A6" w:themeColor="background1" w:themeShade="A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
      <w:lvlJc w:val="left"/>
      <w:pPr>
        <w:tabs>
          <w:tab w:val="num" w:pos="0"/>
        </w:tabs>
        <w:ind w:left="283" w:hanging="283"/>
      </w:pPr>
      <w:rPr>
        <w:rFonts w:ascii="Symbol" w:hAnsi="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B12BC5"/>
    <w:multiLevelType w:val="hybridMultilevel"/>
    <w:tmpl w:val="A0542EE6"/>
    <w:lvl w:ilvl="0" w:tplc="8234A2BE">
      <w:start w:val="1"/>
      <w:numFmt w:val="decimal"/>
      <w:lvlText w:val="%1."/>
      <w:lvlJc w:val="left"/>
      <w:pPr>
        <w:ind w:left="360" w:hanging="360"/>
      </w:pPr>
      <w:rPr>
        <w:rFonts w:eastAsia="SimSu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2CD195F"/>
    <w:multiLevelType w:val="hybridMultilevel"/>
    <w:tmpl w:val="2BE20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764246"/>
    <w:multiLevelType w:val="hybridMultilevel"/>
    <w:tmpl w:val="BBE02138"/>
    <w:lvl w:ilvl="0" w:tplc="0415000F">
      <w:start w:val="1"/>
      <w:numFmt w:val="decimal"/>
      <w:lvlText w:val="%1."/>
      <w:lvlJc w:val="left"/>
      <w:pPr>
        <w:ind w:left="360" w:hanging="360"/>
      </w:pPr>
    </w:lvl>
    <w:lvl w:ilvl="1" w:tplc="C472BEE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7C71764"/>
    <w:multiLevelType w:val="hybridMultilevel"/>
    <w:tmpl w:val="D8B885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EF7FC0"/>
    <w:multiLevelType w:val="hybridMultilevel"/>
    <w:tmpl w:val="53E606C0"/>
    <w:lvl w:ilvl="0" w:tplc="04150017">
      <w:start w:val="1"/>
      <w:numFmt w:val="lowerLetter"/>
      <w:lvlText w:val="%1)"/>
      <w:lvlJc w:val="left"/>
      <w:pPr>
        <w:ind w:left="1429" w:hanging="360"/>
      </w:pPr>
      <w:rPr>
        <w:b w:val="0"/>
        <w:bCs w:val="0"/>
      </w:rPr>
    </w:lvl>
    <w:lvl w:ilvl="1" w:tplc="FFFFFFFF">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10" w15:restartNumberingAfterBreak="0">
    <w:nsid w:val="0E3F4069"/>
    <w:multiLevelType w:val="hybridMultilevel"/>
    <w:tmpl w:val="71844D48"/>
    <w:lvl w:ilvl="0" w:tplc="8D5C7DD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73740"/>
    <w:multiLevelType w:val="multilevel"/>
    <w:tmpl w:val="99E43A1C"/>
    <w:styleLink w:val="WW8Num18"/>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12" w15:restartNumberingAfterBreak="0">
    <w:nsid w:val="1BF95FC7"/>
    <w:multiLevelType w:val="hybridMultilevel"/>
    <w:tmpl w:val="7D14DFB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773AE3"/>
    <w:multiLevelType w:val="hybridMultilevel"/>
    <w:tmpl w:val="E4EA8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BA4B82"/>
    <w:multiLevelType w:val="hybridMultilevel"/>
    <w:tmpl w:val="8EA4D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B275F"/>
    <w:multiLevelType w:val="hybridMultilevel"/>
    <w:tmpl w:val="5D30882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230553A"/>
    <w:multiLevelType w:val="hybridMultilevel"/>
    <w:tmpl w:val="974E1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35F1CB2"/>
    <w:multiLevelType w:val="hybridMultilevel"/>
    <w:tmpl w:val="215622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A352F0"/>
    <w:multiLevelType w:val="hybridMultilevel"/>
    <w:tmpl w:val="818E86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23D60092"/>
    <w:multiLevelType w:val="hybridMultilevel"/>
    <w:tmpl w:val="FDF66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013986"/>
    <w:multiLevelType w:val="hybridMultilevel"/>
    <w:tmpl w:val="94088E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4F6186"/>
    <w:multiLevelType w:val="hybridMultilevel"/>
    <w:tmpl w:val="6FDCA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207AAE"/>
    <w:multiLevelType w:val="hybridMultilevel"/>
    <w:tmpl w:val="D632E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FC6AD9"/>
    <w:multiLevelType w:val="hybridMultilevel"/>
    <w:tmpl w:val="93549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557A88"/>
    <w:multiLevelType w:val="hybridMultilevel"/>
    <w:tmpl w:val="12E8A2C4"/>
    <w:lvl w:ilvl="0" w:tplc="40EC0462">
      <w:start w:val="1"/>
      <w:numFmt w:val="decimal"/>
      <w:lvlText w:val="%1."/>
      <w:lvlJc w:val="left"/>
      <w:pPr>
        <w:ind w:left="360" w:hanging="360"/>
      </w:pPr>
      <w:rPr>
        <w:b w:val="0"/>
        <w:bCs w:val="0"/>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25A59F0"/>
    <w:multiLevelType w:val="hybridMultilevel"/>
    <w:tmpl w:val="0A50F6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D671F1"/>
    <w:multiLevelType w:val="hybridMultilevel"/>
    <w:tmpl w:val="D55A59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C42B2E"/>
    <w:multiLevelType w:val="hybridMultilevel"/>
    <w:tmpl w:val="2B14F700"/>
    <w:lvl w:ilvl="0" w:tplc="04150017">
      <w:start w:val="1"/>
      <w:numFmt w:val="lowerLetter"/>
      <w:lvlText w:val="%1)"/>
      <w:lvlJc w:val="left"/>
      <w:pPr>
        <w:ind w:left="720" w:hanging="360"/>
      </w:pPr>
    </w:lvl>
    <w:lvl w:ilvl="1" w:tplc="670E05B8">
      <w:start w:val="1"/>
      <w:numFmt w:val="lowerLetter"/>
      <w:lvlText w:val="%2)"/>
      <w:lvlJc w:val="left"/>
      <w:pPr>
        <w:ind w:left="1440" w:hanging="360"/>
      </w:pPr>
      <w:rPr>
        <w:rFonts w:ascii="Verdana" w:eastAsia="Times New Roman" w:hAnsi="Verdana"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293BC7"/>
    <w:multiLevelType w:val="hybridMultilevel"/>
    <w:tmpl w:val="97760D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86416B5"/>
    <w:multiLevelType w:val="hybridMultilevel"/>
    <w:tmpl w:val="360E10E8"/>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0" w15:restartNumberingAfterBreak="0">
    <w:nsid w:val="3DD543F2"/>
    <w:multiLevelType w:val="hybridMultilevel"/>
    <w:tmpl w:val="D3F4E1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ED359AA"/>
    <w:multiLevelType w:val="hybridMultilevel"/>
    <w:tmpl w:val="0398453C"/>
    <w:lvl w:ilvl="0" w:tplc="8D72DCA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2A63A8"/>
    <w:multiLevelType w:val="hybridMultilevel"/>
    <w:tmpl w:val="A74C8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07493E"/>
    <w:multiLevelType w:val="hybridMultilevel"/>
    <w:tmpl w:val="93549E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770CB1"/>
    <w:multiLevelType w:val="hybridMultilevel"/>
    <w:tmpl w:val="33CA2B98"/>
    <w:lvl w:ilvl="0" w:tplc="041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431B14F4"/>
    <w:multiLevelType w:val="hybridMultilevel"/>
    <w:tmpl w:val="7FD0D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3E6B34"/>
    <w:multiLevelType w:val="hybridMultilevel"/>
    <w:tmpl w:val="C18EED6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6207CC3"/>
    <w:multiLevelType w:val="hybridMultilevel"/>
    <w:tmpl w:val="BCD61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360C0F"/>
    <w:multiLevelType w:val="hybridMultilevel"/>
    <w:tmpl w:val="79B20ECE"/>
    <w:lvl w:ilvl="0" w:tplc="76C01E8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9535C2"/>
    <w:multiLevelType w:val="hybridMultilevel"/>
    <w:tmpl w:val="5A4202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F7F0C04"/>
    <w:multiLevelType w:val="hybridMultilevel"/>
    <w:tmpl w:val="CFFEED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F80E86"/>
    <w:multiLevelType w:val="hybridMultilevel"/>
    <w:tmpl w:val="E2F8D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B568B2"/>
    <w:multiLevelType w:val="hybridMultilevel"/>
    <w:tmpl w:val="F81A8C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9B11C70"/>
    <w:multiLevelType w:val="hybridMultilevel"/>
    <w:tmpl w:val="74B4792E"/>
    <w:lvl w:ilvl="0" w:tplc="04150017">
      <w:start w:val="1"/>
      <w:numFmt w:val="lowerLetter"/>
      <w:lvlText w:val="%1)"/>
      <w:lvlJc w:val="left"/>
      <w:pPr>
        <w:ind w:left="1904" w:hanging="360"/>
      </w:p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44" w15:restartNumberingAfterBreak="0">
    <w:nsid w:val="59E737E6"/>
    <w:multiLevelType w:val="hybridMultilevel"/>
    <w:tmpl w:val="6F06C7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AAF44EC"/>
    <w:multiLevelType w:val="hybridMultilevel"/>
    <w:tmpl w:val="F61883C4"/>
    <w:lvl w:ilvl="0" w:tplc="9174874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585A9F"/>
    <w:multiLevelType w:val="hybridMultilevel"/>
    <w:tmpl w:val="DC347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CB5615C"/>
    <w:multiLevelType w:val="hybridMultilevel"/>
    <w:tmpl w:val="EA6E25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F5602B"/>
    <w:multiLevelType w:val="multilevel"/>
    <w:tmpl w:val="D17E81F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D4A2618"/>
    <w:multiLevelType w:val="hybridMultilevel"/>
    <w:tmpl w:val="B8E6D8BA"/>
    <w:lvl w:ilvl="0" w:tplc="4AE0CC2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07B07BE"/>
    <w:multiLevelType w:val="multilevel"/>
    <w:tmpl w:val="C2FE460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098043D"/>
    <w:multiLevelType w:val="hybridMultilevel"/>
    <w:tmpl w:val="1700D71E"/>
    <w:lvl w:ilvl="0" w:tplc="0415000F">
      <w:start w:val="1"/>
      <w:numFmt w:val="decimal"/>
      <w:lvlText w:val="%1."/>
      <w:lvlJc w:val="left"/>
      <w:pPr>
        <w:ind w:left="795" w:hanging="360"/>
      </w:pPr>
      <w:rPr>
        <w:rFonts w:hint="default"/>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52" w15:restartNumberingAfterBreak="0">
    <w:nsid w:val="6512348D"/>
    <w:multiLevelType w:val="hybridMultilevel"/>
    <w:tmpl w:val="D90C2F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151011"/>
    <w:multiLevelType w:val="hybridMultilevel"/>
    <w:tmpl w:val="11123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21613D"/>
    <w:multiLevelType w:val="hybridMultilevel"/>
    <w:tmpl w:val="9FF64F46"/>
    <w:lvl w:ilvl="0" w:tplc="2790182C">
      <w:start w:val="1"/>
      <w:numFmt w:val="decimal"/>
      <w:lvlText w:val="%1."/>
      <w:lvlJc w:val="left"/>
      <w:pPr>
        <w:ind w:left="930" w:hanging="360"/>
      </w:pPr>
      <w:rPr>
        <w:rFonts w:ascii="Cambria" w:hAnsi="Cambria" w:hint="default"/>
        <w:color w:val="auto"/>
        <w:sz w:val="22"/>
      </w:rPr>
    </w:lvl>
    <w:lvl w:ilvl="1" w:tplc="84C2AF0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9F6D7F"/>
    <w:multiLevelType w:val="multilevel"/>
    <w:tmpl w:val="0000000B"/>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1.%2.%3."/>
      <w:lvlJc w:val="right"/>
      <w:pPr>
        <w:tabs>
          <w:tab w:val="num" w:pos="0"/>
        </w:tabs>
        <w:ind w:left="2443" w:hanging="180"/>
      </w:pPr>
    </w:lvl>
    <w:lvl w:ilvl="3">
      <w:start w:val="1"/>
      <w:numFmt w:val="decimal"/>
      <w:lvlText w:val="%1.%2.%3.%4."/>
      <w:lvlJc w:val="left"/>
      <w:pPr>
        <w:tabs>
          <w:tab w:val="num" w:pos="0"/>
        </w:tabs>
        <w:ind w:left="3163" w:hanging="360"/>
      </w:pPr>
    </w:lvl>
    <w:lvl w:ilvl="4">
      <w:start w:val="1"/>
      <w:numFmt w:val="lowerLetter"/>
      <w:lvlText w:val="%1.%2.%3.%4.%5."/>
      <w:lvlJc w:val="left"/>
      <w:pPr>
        <w:tabs>
          <w:tab w:val="num" w:pos="0"/>
        </w:tabs>
        <w:ind w:left="3883" w:hanging="360"/>
      </w:pPr>
    </w:lvl>
    <w:lvl w:ilvl="5">
      <w:start w:val="1"/>
      <w:numFmt w:val="lowerRoman"/>
      <w:lvlText w:val="%1.%2.%3.%4.%5.%6."/>
      <w:lvlJc w:val="right"/>
      <w:pPr>
        <w:tabs>
          <w:tab w:val="num" w:pos="0"/>
        </w:tabs>
        <w:ind w:left="4603" w:hanging="180"/>
      </w:pPr>
    </w:lvl>
    <w:lvl w:ilvl="6">
      <w:start w:val="1"/>
      <w:numFmt w:val="decimal"/>
      <w:lvlText w:val="%1.%2.%3.%4.%5.%6.%7."/>
      <w:lvlJc w:val="left"/>
      <w:pPr>
        <w:tabs>
          <w:tab w:val="num" w:pos="0"/>
        </w:tabs>
        <w:ind w:left="5323" w:hanging="360"/>
      </w:pPr>
    </w:lvl>
    <w:lvl w:ilvl="7">
      <w:start w:val="1"/>
      <w:numFmt w:val="lowerLetter"/>
      <w:lvlText w:val="%1.%2.%3.%4.%5.%6.%7.%8."/>
      <w:lvlJc w:val="left"/>
      <w:pPr>
        <w:tabs>
          <w:tab w:val="num" w:pos="0"/>
        </w:tabs>
        <w:ind w:left="6043" w:hanging="360"/>
      </w:pPr>
    </w:lvl>
    <w:lvl w:ilvl="8">
      <w:start w:val="1"/>
      <w:numFmt w:val="lowerRoman"/>
      <w:lvlText w:val="%1.%2.%3.%4.%5.%6.%7.%8.%9."/>
      <w:lvlJc w:val="right"/>
      <w:pPr>
        <w:tabs>
          <w:tab w:val="num" w:pos="0"/>
        </w:tabs>
        <w:ind w:left="6763" w:hanging="180"/>
      </w:pPr>
    </w:lvl>
  </w:abstractNum>
  <w:abstractNum w:abstractNumId="56" w15:restartNumberingAfterBreak="0">
    <w:nsid w:val="6A300F77"/>
    <w:multiLevelType w:val="hybridMultilevel"/>
    <w:tmpl w:val="D820DA8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6C204E1B"/>
    <w:multiLevelType w:val="multilevel"/>
    <w:tmpl w:val="50B6C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EC7B84"/>
    <w:multiLevelType w:val="hybridMultilevel"/>
    <w:tmpl w:val="225C8F88"/>
    <w:lvl w:ilvl="0" w:tplc="CD40AA86">
      <w:start w:val="1"/>
      <w:numFmt w:val="decimal"/>
      <w:lvlText w:val="%1."/>
      <w:lvlJc w:val="left"/>
      <w:pPr>
        <w:ind w:left="780" w:hanging="42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8B6BE6"/>
    <w:multiLevelType w:val="multilevel"/>
    <w:tmpl w:val="42A4FD62"/>
    <w:styleLink w:val="WW8Num3"/>
    <w:lvl w:ilvl="0">
      <w:start w:val="2"/>
      <w:numFmt w:val="decimal"/>
      <w:lvlText w:val="%1"/>
      <w:lvlJc w:val="left"/>
      <w:pPr>
        <w:ind w:left="0" w:firstLine="0"/>
      </w:pPr>
      <w:rPr>
        <w:rFonts w:ascii="Times New Roman" w:eastAsia="Times New Roman" w:hAnsi="Times New Roman" w:cs="Times New Roman"/>
        <w:b w:val="0"/>
        <w:i w:val="0"/>
        <w:sz w:val="24"/>
      </w:rPr>
    </w:lvl>
    <w:lvl w:ilvl="1">
      <w:numFmt w:val="bullet"/>
      <w:lvlText w:val=""/>
      <w:lvlJc w:val="left"/>
      <w:pPr>
        <w:ind w:left="0" w:firstLine="0"/>
      </w:pPr>
      <w:rPr>
        <w:rFonts w:ascii="Symbol" w:hAnsi="Symbol"/>
      </w:rPr>
    </w:lvl>
    <w:lvl w:ilvl="2">
      <w:start w:val="1"/>
      <w:numFmt w:val="decimal"/>
      <w:lvlText w:val="%3."/>
      <w:lvlJc w:val="left"/>
      <w:pPr>
        <w:ind w:left="0" w:firstLine="0"/>
      </w:pPr>
      <w:rPr>
        <w:rFonts w:ascii="Times New Roman" w:eastAsia="Times New Roman" w:hAnsi="Times New Roman" w:cs="Times New Roman"/>
        <w:b w:val="0"/>
        <w:i w:val="0"/>
        <w:sz w:val="24"/>
      </w:r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60" w15:restartNumberingAfterBreak="0">
    <w:nsid w:val="74CA382E"/>
    <w:multiLevelType w:val="hybridMultilevel"/>
    <w:tmpl w:val="9BFCBD1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BB27CC"/>
    <w:multiLevelType w:val="hybridMultilevel"/>
    <w:tmpl w:val="DE166B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E7C264A"/>
    <w:multiLevelType w:val="hybridMultilevel"/>
    <w:tmpl w:val="1728AB3A"/>
    <w:lvl w:ilvl="0" w:tplc="6C4E48E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B5477A"/>
    <w:multiLevelType w:val="hybridMultilevel"/>
    <w:tmpl w:val="8BCA584E"/>
    <w:lvl w:ilvl="0" w:tplc="2B3C221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7582064">
    <w:abstractNumId w:val="11"/>
  </w:num>
  <w:num w:numId="2" w16cid:durableId="199778954">
    <w:abstractNumId w:val="59"/>
  </w:num>
  <w:num w:numId="3" w16cid:durableId="2135320874">
    <w:abstractNumId w:val="12"/>
  </w:num>
  <w:num w:numId="4" w16cid:durableId="513957441">
    <w:abstractNumId w:val="24"/>
  </w:num>
  <w:num w:numId="5" w16cid:durableId="1702167220">
    <w:abstractNumId w:val="54"/>
  </w:num>
  <w:num w:numId="6" w16cid:durableId="1193374165">
    <w:abstractNumId w:val="19"/>
  </w:num>
  <w:num w:numId="7" w16cid:durableId="1248611290">
    <w:abstractNumId w:val="58"/>
  </w:num>
  <w:num w:numId="8" w16cid:durableId="13598151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7678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9937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4398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67404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344354">
    <w:abstractNumId w:val="1"/>
    <w:lvlOverride w:ilvl="0">
      <w:startOverride w:val="1"/>
    </w:lvlOverride>
  </w:num>
  <w:num w:numId="14" w16cid:durableId="360908674">
    <w:abstractNumId w:val="2"/>
    <w:lvlOverride w:ilvl="0">
      <w:startOverride w:val="1"/>
    </w:lvlOverride>
  </w:num>
  <w:num w:numId="15" w16cid:durableId="891617713">
    <w:abstractNumId w:val="48"/>
  </w:num>
  <w:num w:numId="16" w16cid:durableId="1325663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3717149">
    <w:abstractNumId w:val="5"/>
  </w:num>
  <w:num w:numId="18" w16cid:durableId="6751165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7306398">
    <w:abstractNumId w:val="29"/>
  </w:num>
  <w:num w:numId="20" w16cid:durableId="701634704">
    <w:abstractNumId w:val="51"/>
  </w:num>
  <w:num w:numId="21" w16cid:durableId="1515999364">
    <w:abstractNumId w:val="60"/>
  </w:num>
  <w:num w:numId="22" w16cid:durableId="1097288324">
    <w:abstractNumId w:val="34"/>
  </w:num>
  <w:num w:numId="23" w16cid:durableId="856385508">
    <w:abstractNumId w:val="57"/>
  </w:num>
  <w:num w:numId="24" w16cid:durableId="1920404384">
    <w:abstractNumId w:val="50"/>
  </w:num>
  <w:num w:numId="25" w16cid:durableId="905646173">
    <w:abstractNumId w:val="26"/>
  </w:num>
  <w:num w:numId="26" w16cid:durableId="1864786453">
    <w:abstractNumId w:val="31"/>
  </w:num>
  <w:num w:numId="27" w16cid:durableId="1124468816">
    <w:abstractNumId w:val="38"/>
  </w:num>
  <w:num w:numId="28" w16cid:durableId="1316881532">
    <w:abstractNumId w:val="63"/>
  </w:num>
  <w:num w:numId="29" w16cid:durableId="1118404251">
    <w:abstractNumId w:val="45"/>
  </w:num>
  <w:num w:numId="30" w16cid:durableId="672684091">
    <w:abstractNumId w:val="25"/>
  </w:num>
  <w:num w:numId="31" w16cid:durableId="366566824">
    <w:abstractNumId w:val="35"/>
  </w:num>
  <w:num w:numId="32" w16cid:durableId="6726885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929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81080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628063">
    <w:abstractNumId w:val="10"/>
  </w:num>
  <w:num w:numId="36" w16cid:durableId="1318266334">
    <w:abstractNumId w:val="62"/>
  </w:num>
  <w:num w:numId="37" w16cid:durableId="665594112">
    <w:abstractNumId w:val="23"/>
  </w:num>
  <w:num w:numId="38" w16cid:durableId="1943536654">
    <w:abstractNumId w:val="52"/>
  </w:num>
  <w:num w:numId="39" w16cid:durableId="1645353312">
    <w:abstractNumId w:val="15"/>
  </w:num>
  <w:num w:numId="40" w16cid:durableId="1746682184">
    <w:abstractNumId w:val="28"/>
  </w:num>
  <w:num w:numId="41" w16cid:durableId="190460932">
    <w:abstractNumId w:val="27"/>
  </w:num>
  <w:num w:numId="42" w16cid:durableId="934019479">
    <w:abstractNumId w:val="30"/>
  </w:num>
  <w:num w:numId="43" w16cid:durableId="1648630384">
    <w:abstractNumId w:val="56"/>
  </w:num>
  <w:num w:numId="44" w16cid:durableId="778793288">
    <w:abstractNumId w:val="9"/>
  </w:num>
  <w:num w:numId="45" w16cid:durableId="120925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648321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5171021">
    <w:abstractNumId w:val="8"/>
  </w:num>
  <w:num w:numId="48" w16cid:durableId="267734745">
    <w:abstractNumId w:val="40"/>
  </w:num>
  <w:num w:numId="49" w16cid:durableId="728068672">
    <w:abstractNumId w:val="13"/>
  </w:num>
  <w:num w:numId="50" w16cid:durableId="1953591562">
    <w:abstractNumId w:val="17"/>
  </w:num>
  <w:num w:numId="51" w16cid:durableId="536044916">
    <w:abstractNumId w:val="47"/>
  </w:num>
  <w:num w:numId="52" w16cid:durableId="1273442372">
    <w:abstractNumId w:val="6"/>
  </w:num>
  <w:num w:numId="53" w16cid:durableId="139999537">
    <w:abstractNumId w:val="14"/>
  </w:num>
  <w:num w:numId="54" w16cid:durableId="192807316">
    <w:abstractNumId w:val="21"/>
  </w:num>
  <w:num w:numId="55" w16cid:durableId="29569790">
    <w:abstractNumId w:val="22"/>
  </w:num>
  <w:num w:numId="56" w16cid:durableId="1350256660">
    <w:abstractNumId w:val="41"/>
  </w:num>
  <w:num w:numId="57" w16cid:durableId="919801291">
    <w:abstractNumId w:val="37"/>
  </w:num>
  <w:num w:numId="58" w16cid:durableId="1365985086">
    <w:abstractNumId w:val="20"/>
  </w:num>
  <w:num w:numId="59" w16cid:durableId="608507220">
    <w:abstractNumId w:val="46"/>
  </w:num>
  <w:num w:numId="60" w16cid:durableId="303778729">
    <w:abstractNumId w:val="32"/>
  </w:num>
  <w:num w:numId="61" w16cid:durableId="553855078">
    <w:abstractNumId w:val="53"/>
  </w:num>
  <w:num w:numId="62" w16cid:durableId="416481838">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0BE"/>
    <w:rsid w:val="000002E7"/>
    <w:rsid w:val="00001F47"/>
    <w:rsid w:val="000054DB"/>
    <w:rsid w:val="00010E32"/>
    <w:rsid w:val="00011AF5"/>
    <w:rsid w:val="00011C9A"/>
    <w:rsid w:val="00012BA0"/>
    <w:rsid w:val="0001750E"/>
    <w:rsid w:val="000179B5"/>
    <w:rsid w:val="00025191"/>
    <w:rsid w:val="00025786"/>
    <w:rsid w:val="0003187E"/>
    <w:rsid w:val="000324E9"/>
    <w:rsid w:val="00033825"/>
    <w:rsid w:val="00045087"/>
    <w:rsid w:val="00045AF3"/>
    <w:rsid w:val="00045B16"/>
    <w:rsid w:val="000618E6"/>
    <w:rsid w:val="00061CCC"/>
    <w:rsid w:val="0006237B"/>
    <w:rsid w:val="00063100"/>
    <w:rsid w:val="0006639F"/>
    <w:rsid w:val="00071B8A"/>
    <w:rsid w:val="000801AB"/>
    <w:rsid w:val="00081519"/>
    <w:rsid w:val="00081574"/>
    <w:rsid w:val="00081A5A"/>
    <w:rsid w:val="000825D8"/>
    <w:rsid w:val="00087FA3"/>
    <w:rsid w:val="000929F9"/>
    <w:rsid w:val="000930C0"/>
    <w:rsid w:val="000937DB"/>
    <w:rsid w:val="00097CAA"/>
    <w:rsid w:val="000A701A"/>
    <w:rsid w:val="000A7FA7"/>
    <w:rsid w:val="000B1026"/>
    <w:rsid w:val="000B6C3A"/>
    <w:rsid w:val="000C5549"/>
    <w:rsid w:val="000D3BAE"/>
    <w:rsid w:val="000D6A21"/>
    <w:rsid w:val="000D75D0"/>
    <w:rsid w:val="000D7A02"/>
    <w:rsid w:val="000E48C8"/>
    <w:rsid w:val="000E79B6"/>
    <w:rsid w:val="000F161B"/>
    <w:rsid w:val="000F1F95"/>
    <w:rsid w:val="000F26E5"/>
    <w:rsid w:val="000F3681"/>
    <w:rsid w:val="000F4738"/>
    <w:rsid w:val="000F5944"/>
    <w:rsid w:val="00100D6F"/>
    <w:rsid w:val="0010130C"/>
    <w:rsid w:val="001023E8"/>
    <w:rsid w:val="001057DF"/>
    <w:rsid w:val="00106875"/>
    <w:rsid w:val="00106CBE"/>
    <w:rsid w:val="001072E0"/>
    <w:rsid w:val="00110C37"/>
    <w:rsid w:val="00112CAC"/>
    <w:rsid w:val="00113257"/>
    <w:rsid w:val="00113E18"/>
    <w:rsid w:val="001172E8"/>
    <w:rsid w:val="00120ABE"/>
    <w:rsid w:val="00124FC2"/>
    <w:rsid w:val="0013460F"/>
    <w:rsid w:val="00135B9F"/>
    <w:rsid w:val="00141980"/>
    <w:rsid w:val="00141BDE"/>
    <w:rsid w:val="001432C1"/>
    <w:rsid w:val="001461D2"/>
    <w:rsid w:val="00147145"/>
    <w:rsid w:val="001476AD"/>
    <w:rsid w:val="001476C8"/>
    <w:rsid w:val="0014774E"/>
    <w:rsid w:val="00150C42"/>
    <w:rsid w:val="001518ED"/>
    <w:rsid w:val="001527DB"/>
    <w:rsid w:val="00153DC8"/>
    <w:rsid w:val="00155768"/>
    <w:rsid w:val="00155982"/>
    <w:rsid w:val="00156212"/>
    <w:rsid w:val="00165723"/>
    <w:rsid w:val="0016581B"/>
    <w:rsid w:val="001658E3"/>
    <w:rsid w:val="00171E10"/>
    <w:rsid w:val="00176469"/>
    <w:rsid w:val="00180436"/>
    <w:rsid w:val="00181A61"/>
    <w:rsid w:val="00182A00"/>
    <w:rsid w:val="00186AD7"/>
    <w:rsid w:val="001902C7"/>
    <w:rsid w:val="00190F4C"/>
    <w:rsid w:val="0019312D"/>
    <w:rsid w:val="00194AC2"/>
    <w:rsid w:val="00197232"/>
    <w:rsid w:val="001A05F5"/>
    <w:rsid w:val="001A4C8D"/>
    <w:rsid w:val="001A639A"/>
    <w:rsid w:val="001A6A64"/>
    <w:rsid w:val="001B0B97"/>
    <w:rsid w:val="001B1A63"/>
    <w:rsid w:val="001B3616"/>
    <w:rsid w:val="001B41F6"/>
    <w:rsid w:val="001B6917"/>
    <w:rsid w:val="001B6C3C"/>
    <w:rsid w:val="001C62B3"/>
    <w:rsid w:val="001C7A12"/>
    <w:rsid w:val="001D0137"/>
    <w:rsid w:val="001D4D7C"/>
    <w:rsid w:val="001E0491"/>
    <w:rsid w:val="001E05E7"/>
    <w:rsid w:val="001E5AA0"/>
    <w:rsid w:val="001F18D6"/>
    <w:rsid w:val="001F3F31"/>
    <w:rsid w:val="001F62CC"/>
    <w:rsid w:val="001F7722"/>
    <w:rsid w:val="001F7DAE"/>
    <w:rsid w:val="002001E1"/>
    <w:rsid w:val="00201398"/>
    <w:rsid w:val="00206E5B"/>
    <w:rsid w:val="00210A3E"/>
    <w:rsid w:val="00215E6A"/>
    <w:rsid w:val="00221CA6"/>
    <w:rsid w:val="00221E72"/>
    <w:rsid w:val="0022228A"/>
    <w:rsid w:val="0022244B"/>
    <w:rsid w:val="0023268C"/>
    <w:rsid w:val="00233AAA"/>
    <w:rsid w:val="002434AE"/>
    <w:rsid w:val="00244416"/>
    <w:rsid w:val="002444BC"/>
    <w:rsid w:val="0024498C"/>
    <w:rsid w:val="002459A4"/>
    <w:rsid w:val="00263CB5"/>
    <w:rsid w:val="00263DF0"/>
    <w:rsid w:val="002657D5"/>
    <w:rsid w:val="00265E81"/>
    <w:rsid w:val="00270C41"/>
    <w:rsid w:val="00280FF0"/>
    <w:rsid w:val="00281F1B"/>
    <w:rsid w:val="00292169"/>
    <w:rsid w:val="002932D5"/>
    <w:rsid w:val="002A501E"/>
    <w:rsid w:val="002B0FE9"/>
    <w:rsid w:val="002B1989"/>
    <w:rsid w:val="002B21B7"/>
    <w:rsid w:val="002B63C6"/>
    <w:rsid w:val="002B688B"/>
    <w:rsid w:val="002B799F"/>
    <w:rsid w:val="002C2F29"/>
    <w:rsid w:val="002C32A0"/>
    <w:rsid w:val="002D18AA"/>
    <w:rsid w:val="002D5DE1"/>
    <w:rsid w:val="002D6895"/>
    <w:rsid w:val="002E1B01"/>
    <w:rsid w:val="002E500B"/>
    <w:rsid w:val="002E7554"/>
    <w:rsid w:val="002E7699"/>
    <w:rsid w:val="002F490E"/>
    <w:rsid w:val="002F5782"/>
    <w:rsid w:val="002F66ED"/>
    <w:rsid w:val="002F6F1D"/>
    <w:rsid w:val="00305FF1"/>
    <w:rsid w:val="00311402"/>
    <w:rsid w:val="0031439D"/>
    <w:rsid w:val="00321609"/>
    <w:rsid w:val="003219B0"/>
    <w:rsid w:val="00321E2F"/>
    <w:rsid w:val="003326F6"/>
    <w:rsid w:val="003444A3"/>
    <w:rsid w:val="00345B73"/>
    <w:rsid w:val="00352F37"/>
    <w:rsid w:val="0035366E"/>
    <w:rsid w:val="00353D2B"/>
    <w:rsid w:val="00355ACE"/>
    <w:rsid w:val="003578BD"/>
    <w:rsid w:val="00360860"/>
    <w:rsid w:val="00365442"/>
    <w:rsid w:val="00376C6F"/>
    <w:rsid w:val="00382097"/>
    <w:rsid w:val="003831A9"/>
    <w:rsid w:val="0038632E"/>
    <w:rsid w:val="003978A1"/>
    <w:rsid w:val="003A21F7"/>
    <w:rsid w:val="003A264D"/>
    <w:rsid w:val="003A6FA9"/>
    <w:rsid w:val="003B00BF"/>
    <w:rsid w:val="003B18B4"/>
    <w:rsid w:val="003B27AC"/>
    <w:rsid w:val="003B3EB6"/>
    <w:rsid w:val="003B707E"/>
    <w:rsid w:val="003C0820"/>
    <w:rsid w:val="003C2A2A"/>
    <w:rsid w:val="003C4A16"/>
    <w:rsid w:val="003C637A"/>
    <w:rsid w:val="003C6D85"/>
    <w:rsid w:val="003D0121"/>
    <w:rsid w:val="003D642C"/>
    <w:rsid w:val="003E0A3D"/>
    <w:rsid w:val="003E1CF2"/>
    <w:rsid w:val="003E6135"/>
    <w:rsid w:val="003E63C3"/>
    <w:rsid w:val="003F1E19"/>
    <w:rsid w:val="003F7089"/>
    <w:rsid w:val="00401C3A"/>
    <w:rsid w:val="00402CB4"/>
    <w:rsid w:val="00404CE3"/>
    <w:rsid w:val="004135DF"/>
    <w:rsid w:val="00415C0B"/>
    <w:rsid w:val="00417625"/>
    <w:rsid w:val="004236FA"/>
    <w:rsid w:val="00424B87"/>
    <w:rsid w:val="00425478"/>
    <w:rsid w:val="00432163"/>
    <w:rsid w:val="00432B13"/>
    <w:rsid w:val="0043495E"/>
    <w:rsid w:val="00435A57"/>
    <w:rsid w:val="00442B3B"/>
    <w:rsid w:val="00450F0B"/>
    <w:rsid w:val="004565B3"/>
    <w:rsid w:val="0045785F"/>
    <w:rsid w:val="00460D14"/>
    <w:rsid w:val="004645D5"/>
    <w:rsid w:val="00464DF8"/>
    <w:rsid w:val="00467308"/>
    <w:rsid w:val="004701C8"/>
    <w:rsid w:val="004804DC"/>
    <w:rsid w:val="00484E4F"/>
    <w:rsid w:val="004928BF"/>
    <w:rsid w:val="00492E47"/>
    <w:rsid w:val="0049347A"/>
    <w:rsid w:val="00495E72"/>
    <w:rsid w:val="004968BA"/>
    <w:rsid w:val="004A13F4"/>
    <w:rsid w:val="004A61A0"/>
    <w:rsid w:val="004A6B4D"/>
    <w:rsid w:val="004B3B26"/>
    <w:rsid w:val="004C19D7"/>
    <w:rsid w:val="004C62C2"/>
    <w:rsid w:val="004D294A"/>
    <w:rsid w:val="004D318C"/>
    <w:rsid w:val="004D51DC"/>
    <w:rsid w:val="004D63ED"/>
    <w:rsid w:val="004E0616"/>
    <w:rsid w:val="004E7318"/>
    <w:rsid w:val="004F510D"/>
    <w:rsid w:val="004F7E4C"/>
    <w:rsid w:val="00502CCB"/>
    <w:rsid w:val="005030EB"/>
    <w:rsid w:val="00503818"/>
    <w:rsid w:val="005060D5"/>
    <w:rsid w:val="00510203"/>
    <w:rsid w:val="00512857"/>
    <w:rsid w:val="00513A49"/>
    <w:rsid w:val="00517701"/>
    <w:rsid w:val="00524A28"/>
    <w:rsid w:val="005250DD"/>
    <w:rsid w:val="0052534D"/>
    <w:rsid w:val="00531E70"/>
    <w:rsid w:val="005338C3"/>
    <w:rsid w:val="00533D2F"/>
    <w:rsid w:val="00533FEF"/>
    <w:rsid w:val="00535378"/>
    <w:rsid w:val="0053553C"/>
    <w:rsid w:val="00535DE2"/>
    <w:rsid w:val="0054335D"/>
    <w:rsid w:val="0055589F"/>
    <w:rsid w:val="005560BC"/>
    <w:rsid w:val="00563F33"/>
    <w:rsid w:val="00570B7D"/>
    <w:rsid w:val="00572FAA"/>
    <w:rsid w:val="00581C03"/>
    <w:rsid w:val="00581FE7"/>
    <w:rsid w:val="00585276"/>
    <w:rsid w:val="00587D2D"/>
    <w:rsid w:val="00590CCC"/>
    <w:rsid w:val="00593202"/>
    <w:rsid w:val="005938B3"/>
    <w:rsid w:val="00597E97"/>
    <w:rsid w:val="005A3DDD"/>
    <w:rsid w:val="005A5129"/>
    <w:rsid w:val="005A5C10"/>
    <w:rsid w:val="005B2D72"/>
    <w:rsid w:val="005B516A"/>
    <w:rsid w:val="005B5D1F"/>
    <w:rsid w:val="005B706E"/>
    <w:rsid w:val="005C3F66"/>
    <w:rsid w:val="005C47CE"/>
    <w:rsid w:val="005C52AF"/>
    <w:rsid w:val="005C55E1"/>
    <w:rsid w:val="005C66DF"/>
    <w:rsid w:val="005C6AAE"/>
    <w:rsid w:val="005C79C5"/>
    <w:rsid w:val="005D00D1"/>
    <w:rsid w:val="005E53EF"/>
    <w:rsid w:val="005E55E9"/>
    <w:rsid w:val="005F2967"/>
    <w:rsid w:val="005F5E55"/>
    <w:rsid w:val="00605C39"/>
    <w:rsid w:val="00615640"/>
    <w:rsid w:val="006239C3"/>
    <w:rsid w:val="0062558D"/>
    <w:rsid w:val="006306D3"/>
    <w:rsid w:val="00631F50"/>
    <w:rsid w:val="006353AC"/>
    <w:rsid w:val="00636928"/>
    <w:rsid w:val="00643D0C"/>
    <w:rsid w:val="006456C6"/>
    <w:rsid w:val="006457A7"/>
    <w:rsid w:val="00647B1D"/>
    <w:rsid w:val="00651E1F"/>
    <w:rsid w:val="006522AF"/>
    <w:rsid w:val="00652949"/>
    <w:rsid w:val="00654FBD"/>
    <w:rsid w:val="00655086"/>
    <w:rsid w:val="00655333"/>
    <w:rsid w:val="0065697E"/>
    <w:rsid w:val="00665908"/>
    <w:rsid w:val="00665CCE"/>
    <w:rsid w:val="00670494"/>
    <w:rsid w:val="00670D1F"/>
    <w:rsid w:val="00670D2B"/>
    <w:rsid w:val="00671C7E"/>
    <w:rsid w:val="00672744"/>
    <w:rsid w:val="0067613F"/>
    <w:rsid w:val="00681D5C"/>
    <w:rsid w:val="006826FC"/>
    <w:rsid w:val="00682DCB"/>
    <w:rsid w:val="00685749"/>
    <w:rsid w:val="006A5C65"/>
    <w:rsid w:val="006A7B52"/>
    <w:rsid w:val="006B1B52"/>
    <w:rsid w:val="006B1ECD"/>
    <w:rsid w:val="006B4B6F"/>
    <w:rsid w:val="006C587D"/>
    <w:rsid w:val="006C6C32"/>
    <w:rsid w:val="006D3A5B"/>
    <w:rsid w:val="006D70BE"/>
    <w:rsid w:val="006E5F2C"/>
    <w:rsid w:val="006E65FA"/>
    <w:rsid w:val="006F2264"/>
    <w:rsid w:val="006F29FE"/>
    <w:rsid w:val="007009E8"/>
    <w:rsid w:val="00707281"/>
    <w:rsid w:val="007124C0"/>
    <w:rsid w:val="00714204"/>
    <w:rsid w:val="00714695"/>
    <w:rsid w:val="00720BA9"/>
    <w:rsid w:val="00723663"/>
    <w:rsid w:val="007248B9"/>
    <w:rsid w:val="00724D69"/>
    <w:rsid w:val="007268F8"/>
    <w:rsid w:val="00730D6F"/>
    <w:rsid w:val="00731BB9"/>
    <w:rsid w:val="0073316D"/>
    <w:rsid w:val="00741DC7"/>
    <w:rsid w:val="00742858"/>
    <w:rsid w:val="00742B7E"/>
    <w:rsid w:val="00745D09"/>
    <w:rsid w:val="00747400"/>
    <w:rsid w:val="00752AB0"/>
    <w:rsid w:val="00753630"/>
    <w:rsid w:val="00754916"/>
    <w:rsid w:val="007568A4"/>
    <w:rsid w:val="00760451"/>
    <w:rsid w:val="007616B9"/>
    <w:rsid w:val="00763659"/>
    <w:rsid w:val="007729A4"/>
    <w:rsid w:val="00775FF2"/>
    <w:rsid w:val="00782272"/>
    <w:rsid w:val="007862B6"/>
    <w:rsid w:val="007900C5"/>
    <w:rsid w:val="00790DB7"/>
    <w:rsid w:val="0079157E"/>
    <w:rsid w:val="00792611"/>
    <w:rsid w:val="00793D75"/>
    <w:rsid w:val="007973DF"/>
    <w:rsid w:val="007B4A8C"/>
    <w:rsid w:val="007C2F6C"/>
    <w:rsid w:val="007C2F97"/>
    <w:rsid w:val="007C33C6"/>
    <w:rsid w:val="007C7A87"/>
    <w:rsid w:val="007D0EB5"/>
    <w:rsid w:val="007D1589"/>
    <w:rsid w:val="007D3B7C"/>
    <w:rsid w:val="007D3FFB"/>
    <w:rsid w:val="007E3782"/>
    <w:rsid w:val="007E522D"/>
    <w:rsid w:val="007E64B3"/>
    <w:rsid w:val="007E6640"/>
    <w:rsid w:val="007E7CA1"/>
    <w:rsid w:val="0080125B"/>
    <w:rsid w:val="008020B1"/>
    <w:rsid w:val="008114B4"/>
    <w:rsid w:val="00812304"/>
    <w:rsid w:val="00816FF5"/>
    <w:rsid w:val="008232FD"/>
    <w:rsid w:val="00825145"/>
    <w:rsid w:val="008274BA"/>
    <w:rsid w:val="00827893"/>
    <w:rsid w:val="00833D48"/>
    <w:rsid w:val="00834248"/>
    <w:rsid w:val="00840CB4"/>
    <w:rsid w:val="0084452A"/>
    <w:rsid w:val="008466A4"/>
    <w:rsid w:val="00847397"/>
    <w:rsid w:val="00851F15"/>
    <w:rsid w:val="008533FF"/>
    <w:rsid w:val="008544AD"/>
    <w:rsid w:val="008558B2"/>
    <w:rsid w:val="00856940"/>
    <w:rsid w:val="00856BFA"/>
    <w:rsid w:val="008577CD"/>
    <w:rsid w:val="00861175"/>
    <w:rsid w:val="00861BE9"/>
    <w:rsid w:val="008646D3"/>
    <w:rsid w:val="0087024E"/>
    <w:rsid w:val="0087477C"/>
    <w:rsid w:val="008774F8"/>
    <w:rsid w:val="00886E4F"/>
    <w:rsid w:val="00887C0B"/>
    <w:rsid w:val="0089148F"/>
    <w:rsid w:val="008921D6"/>
    <w:rsid w:val="00894FF1"/>
    <w:rsid w:val="00895993"/>
    <w:rsid w:val="008A1D48"/>
    <w:rsid w:val="008A244F"/>
    <w:rsid w:val="008A42A8"/>
    <w:rsid w:val="008A4353"/>
    <w:rsid w:val="008A6488"/>
    <w:rsid w:val="008A6D10"/>
    <w:rsid w:val="008B1457"/>
    <w:rsid w:val="008C0A6A"/>
    <w:rsid w:val="008C1EED"/>
    <w:rsid w:val="008C2537"/>
    <w:rsid w:val="008C5E96"/>
    <w:rsid w:val="008D5422"/>
    <w:rsid w:val="008E4C69"/>
    <w:rsid w:val="008F0014"/>
    <w:rsid w:val="008F03B5"/>
    <w:rsid w:val="008F1838"/>
    <w:rsid w:val="008F422A"/>
    <w:rsid w:val="008F6E42"/>
    <w:rsid w:val="009001FF"/>
    <w:rsid w:val="009017C3"/>
    <w:rsid w:val="009022A9"/>
    <w:rsid w:val="00903DAF"/>
    <w:rsid w:val="00917C37"/>
    <w:rsid w:val="00921828"/>
    <w:rsid w:val="00922816"/>
    <w:rsid w:val="00926541"/>
    <w:rsid w:val="009313B9"/>
    <w:rsid w:val="00932119"/>
    <w:rsid w:val="0093278F"/>
    <w:rsid w:val="009348CD"/>
    <w:rsid w:val="00936036"/>
    <w:rsid w:val="00936A58"/>
    <w:rsid w:val="00941303"/>
    <w:rsid w:val="00943972"/>
    <w:rsid w:val="00944681"/>
    <w:rsid w:val="0094570F"/>
    <w:rsid w:val="00946ADB"/>
    <w:rsid w:val="0095144D"/>
    <w:rsid w:val="009515D5"/>
    <w:rsid w:val="00951B73"/>
    <w:rsid w:val="009530D8"/>
    <w:rsid w:val="00953816"/>
    <w:rsid w:val="0095552A"/>
    <w:rsid w:val="00956522"/>
    <w:rsid w:val="00957372"/>
    <w:rsid w:val="00966A00"/>
    <w:rsid w:val="00971D01"/>
    <w:rsid w:val="00972427"/>
    <w:rsid w:val="00975879"/>
    <w:rsid w:val="009806C1"/>
    <w:rsid w:val="00980A79"/>
    <w:rsid w:val="009967FC"/>
    <w:rsid w:val="009A45C1"/>
    <w:rsid w:val="009A59DA"/>
    <w:rsid w:val="009B0474"/>
    <w:rsid w:val="009B3377"/>
    <w:rsid w:val="009B57F5"/>
    <w:rsid w:val="009B6DE2"/>
    <w:rsid w:val="009C104F"/>
    <w:rsid w:val="009C3BDE"/>
    <w:rsid w:val="009D065E"/>
    <w:rsid w:val="009E025E"/>
    <w:rsid w:val="009E0A90"/>
    <w:rsid w:val="009E2F34"/>
    <w:rsid w:val="009E683F"/>
    <w:rsid w:val="009E68E6"/>
    <w:rsid w:val="009E7ECB"/>
    <w:rsid w:val="009F0646"/>
    <w:rsid w:val="009F0CF8"/>
    <w:rsid w:val="009F24E3"/>
    <w:rsid w:val="009F3568"/>
    <w:rsid w:val="009F4E2B"/>
    <w:rsid w:val="00A141A3"/>
    <w:rsid w:val="00A235CD"/>
    <w:rsid w:val="00A23ADF"/>
    <w:rsid w:val="00A263D6"/>
    <w:rsid w:val="00A30603"/>
    <w:rsid w:val="00A30CFF"/>
    <w:rsid w:val="00A367E6"/>
    <w:rsid w:val="00A40B32"/>
    <w:rsid w:val="00A40BBC"/>
    <w:rsid w:val="00A417C8"/>
    <w:rsid w:val="00A45FF2"/>
    <w:rsid w:val="00A51D7F"/>
    <w:rsid w:val="00A52FEB"/>
    <w:rsid w:val="00A60015"/>
    <w:rsid w:val="00A60E6B"/>
    <w:rsid w:val="00A70EC2"/>
    <w:rsid w:val="00A77DFE"/>
    <w:rsid w:val="00A808D9"/>
    <w:rsid w:val="00A809CD"/>
    <w:rsid w:val="00A8616E"/>
    <w:rsid w:val="00A86629"/>
    <w:rsid w:val="00A87736"/>
    <w:rsid w:val="00A87AE0"/>
    <w:rsid w:val="00A929AE"/>
    <w:rsid w:val="00A936EA"/>
    <w:rsid w:val="00A93BD6"/>
    <w:rsid w:val="00A96DD3"/>
    <w:rsid w:val="00AA63CB"/>
    <w:rsid w:val="00AA6E50"/>
    <w:rsid w:val="00AB1816"/>
    <w:rsid w:val="00AB19F8"/>
    <w:rsid w:val="00AB304D"/>
    <w:rsid w:val="00AC0EDE"/>
    <w:rsid w:val="00AC3746"/>
    <w:rsid w:val="00AC451A"/>
    <w:rsid w:val="00AC599B"/>
    <w:rsid w:val="00AC5CBB"/>
    <w:rsid w:val="00AC6ACE"/>
    <w:rsid w:val="00AD0601"/>
    <w:rsid w:val="00AD1AA3"/>
    <w:rsid w:val="00AD6D03"/>
    <w:rsid w:val="00AE1542"/>
    <w:rsid w:val="00AE5365"/>
    <w:rsid w:val="00AE5EB3"/>
    <w:rsid w:val="00AF2DC7"/>
    <w:rsid w:val="00AF36B0"/>
    <w:rsid w:val="00AF6490"/>
    <w:rsid w:val="00B0614A"/>
    <w:rsid w:val="00B122DB"/>
    <w:rsid w:val="00B131F8"/>
    <w:rsid w:val="00B15529"/>
    <w:rsid w:val="00B2116A"/>
    <w:rsid w:val="00B22041"/>
    <w:rsid w:val="00B363B0"/>
    <w:rsid w:val="00B36430"/>
    <w:rsid w:val="00B538C7"/>
    <w:rsid w:val="00B53CE1"/>
    <w:rsid w:val="00B6293A"/>
    <w:rsid w:val="00B62DEC"/>
    <w:rsid w:val="00B6387E"/>
    <w:rsid w:val="00B63C57"/>
    <w:rsid w:val="00B67A77"/>
    <w:rsid w:val="00B9565C"/>
    <w:rsid w:val="00BA26EC"/>
    <w:rsid w:val="00BA3CE7"/>
    <w:rsid w:val="00BA4774"/>
    <w:rsid w:val="00BA6B25"/>
    <w:rsid w:val="00BB371B"/>
    <w:rsid w:val="00BB63D6"/>
    <w:rsid w:val="00BB6942"/>
    <w:rsid w:val="00BC1EBC"/>
    <w:rsid w:val="00BC602A"/>
    <w:rsid w:val="00BD42D2"/>
    <w:rsid w:val="00BD583C"/>
    <w:rsid w:val="00BD6482"/>
    <w:rsid w:val="00BE037D"/>
    <w:rsid w:val="00BE3FD4"/>
    <w:rsid w:val="00BE5C6C"/>
    <w:rsid w:val="00BE624F"/>
    <w:rsid w:val="00BF11A4"/>
    <w:rsid w:val="00BF1AC5"/>
    <w:rsid w:val="00BF2C28"/>
    <w:rsid w:val="00BF4954"/>
    <w:rsid w:val="00C0621D"/>
    <w:rsid w:val="00C12897"/>
    <w:rsid w:val="00C13718"/>
    <w:rsid w:val="00C1558A"/>
    <w:rsid w:val="00C15B76"/>
    <w:rsid w:val="00C15C36"/>
    <w:rsid w:val="00C2174A"/>
    <w:rsid w:val="00C22A4D"/>
    <w:rsid w:val="00C23634"/>
    <w:rsid w:val="00C2382D"/>
    <w:rsid w:val="00C3004C"/>
    <w:rsid w:val="00C459D5"/>
    <w:rsid w:val="00C56677"/>
    <w:rsid w:val="00C5796A"/>
    <w:rsid w:val="00C633C8"/>
    <w:rsid w:val="00C63BD6"/>
    <w:rsid w:val="00C704C3"/>
    <w:rsid w:val="00C711A1"/>
    <w:rsid w:val="00C71673"/>
    <w:rsid w:val="00C83490"/>
    <w:rsid w:val="00C87392"/>
    <w:rsid w:val="00C902F8"/>
    <w:rsid w:val="00C93743"/>
    <w:rsid w:val="00C940AD"/>
    <w:rsid w:val="00C95FD0"/>
    <w:rsid w:val="00CA6CDC"/>
    <w:rsid w:val="00CA7652"/>
    <w:rsid w:val="00CB4C29"/>
    <w:rsid w:val="00CB6B66"/>
    <w:rsid w:val="00CC0929"/>
    <w:rsid w:val="00CC6E91"/>
    <w:rsid w:val="00CD13DA"/>
    <w:rsid w:val="00CD66ED"/>
    <w:rsid w:val="00CD69EC"/>
    <w:rsid w:val="00CD6A02"/>
    <w:rsid w:val="00CE2307"/>
    <w:rsid w:val="00CE6763"/>
    <w:rsid w:val="00CF41E8"/>
    <w:rsid w:val="00CF4819"/>
    <w:rsid w:val="00CF65F8"/>
    <w:rsid w:val="00D02F52"/>
    <w:rsid w:val="00D03748"/>
    <w:rsid w:val="00D0660B"/>
    <w:rsid w:val="00D118A2"/>
    <w:rsid w:val="00D14D00"/>
    <w:rsid w:val="00D17228"/>
    <w:rsid w:val="00D2318A"/>
    <w:rsid w:val="00D3250A"/>
    <w:rsid w:val="00D35ACB"/>
    <w:rsid w:val="00D360D4"/>
    <w:rsid w:val="00D360E0"/>
    <w:rsid w:val="00D36C9B"/>
    <w:rsid w:val="00D37328"/>
    <w:rsid w:val="00D441C0"/>
    <w:rsid w:val="00D458CC"/>
    <w:rsid w:val="00D51A6F"/>
    <w:rsid w:val="00D523C3"/>
    <w:rsid w:val="00D5319C"/>
    <w:rsid w:val="00D535D2"/>
    <w:rsid w:val="00D53F39"/>
    <w:rsid w:val="00D54AFE"/>
    <w:rsid w:val="00D569FB"/>
    <w:rsid w:val="00D5717E"/>
    <w:rsid w:val="00D60F6C"/>
    <w:rsid w:val="00D62015"/>
    <w:rsid w:val="00D709B2"/>
    <w:rsid w:val="00D75559"/>
    <w:rsid w:val="00D76237"/>
    <w:rsid w:val="00D77983"/>
    <w:rsid w:val="00D77D3B"/>
    <w:rsid w:val="00D819F8"/>
    <w:rsid w:val="00D9122E"/>
    <w:rsid w:val="00D913A0"/>
    <w:rsid w:val="00D92CF8"/>
    <w:rsid w:val="00D93140"/>
    <w:rsid w:val="00D94712"/>
    <w:rsid w:val="00DA0AEC"/>
    <w:rsid w:val="00DA0AF4"/>
    <w:rsid w:val="00DA0DF2"/>
    <w:rsid w:val="00DA2930"/>
    <w:rsid w:val="00DA49D8"/>
    <w:rsid w:val="00DA7F37"/>
    <w:rsid w:val="00DB31A9"/>
    <w:rsid w:val="00DB7CA0"/>
    <w:rsid w:val="00DC1D51"/>
    <w:rsid w:val="00DC51CA"/>
    <w:rsid w:val="00DC5603"/>
    <w:rsid w:val="00DD2908"/>
    <w:rsid w:val="00DD2ECD"/>
    <w:rsid w:val="00DD468E"/>
    <w:rsid w:val="00DD4BA4"/>
    <w:rsid w:val="00DE2B30"/>
    <w:rsid w:val="00DE5646"/>
    <w:rsid w:val="00DE6C23"/>
    <w:rsid w:val="00DF34C1"/>
    <w:rsid w:val="00DF7A69"/>
    <w:rsid w:val="00E01752"/>
    <w:rsid w:val="00E02233"/>
    <w:rsid w:val="00E02AF5"/>
    <w:rsid w:val="00E046F8"/>
    <w:rsid w:val="00E04FCE"/>
    <w:rsid w:val="00E06BD0"/>
    <w:rsid w:val="00E14500"/>
    <w:rsid w:val="00E206E0"/>
    <w:rsid w:val="00E30422"/>
    <w:rsid w:val="00E405DE"/>
    <w:rsid w:val="00E41773"/>
    <w:rsid w:val="00E42DEB"/>
    <w:rsid w:val="00E43460"/>
    <w:rsid w:val="00E43F62"/>
    <w:rsid w:val="00E44576"/>
    <w:rsid w:val="00E46553"/>
    <w:rsid w:val="00E47322"/>
    <w:rsid w:val="00E53659"/>
    <w:rsid w:val="00E55151"/>
    <w:rsid w:val="00E55CB2"/>
    <w:rsid w:val="00E623DE"/>
    <w:rsid w:val="00E62AA3"/>
    <w:rsid w:val="00E66CD9"/>
    <w:rsid w:val="00E67855"/>
    <w:rsid w:val="00E7199F"/>
    <w:rsid w:val="00E73203"/>
    <w:rsid w:val="00E739B6"/>
    <w:rsid w:val="00E860B3"/>
    <w:rsid w:val="00E86F9A"/>
    <w:rsid w:val="00E90329"/>
    <w:rsid w:val="00E9087F"/>
    <w:rsid w:val="00E950D0"/>
    <w:rsid w:val="00E9786F"/>
    <w:rsid w:val="00EA1148"/>
    <w:rsid w:val="00EA2120"/>
    <w:rsid w:val="00EA4073"/>
    <w:rsid w:val="00EB2561"/>
    <w:rsid w:val="00EB30A5"/>
    <w:rsid w:val="00EB3963"/>
    <w:rsid w:val="00EB4266"/>
    <w:rsid w:val="00EB6350"/>
    <w:rsid w:val="00EC0664"/>
    <w:rsid w:val="00EC0AAC"/>
    <w:rsid w:val="00EC56FB"/>
    <w:rsid w:val="00EC7686"/>
    <w:rsid w:val="00ED7903"/>
    <w:rsid w:val="00EE00CD"/>
    <w:rsid w:val="00EE5106"/>
    <w:rsid w:val="00EE59BD"/>
    <w:rsid w:val="00EE5BAD"/>
    <w:rsid w:val="00EE5C3B"/>
    <w:rsid w:val="00EE7ACF"/>
    <w:rsid w:val="00EF3661"/>
    <w:rsid w:val="00EF57EA"/>
    <w:rsid w:val="00EF630F"/>
    <w:rsid w:val="00F0278B"/>
    <w:rsid w:val="00F048D2"/>
    <w:rsid w:val="00F05573"/>
    <w:rsid w:val="00F05C35"/>
    <w:rsid w:val="00F12F21"/>
    <w:rsid w:val="00F149E9"/>
    <w:rsid w:val="00F1738D"/>
    <w:rsid w:val="00F266F3"/>
    <w:rsid w:val="00F26F34"/>
    <w:rsid w:val="00F328FC"/>
    <w:rsid w:val="00F341A3"/>
    <w:rsid w:val="00F3566D"/>
    <w:rsid w:val="00F44424"/>
    <w:rsid w:val="00F46B6D"/>
    <w:rsid w:val="00F476BB"/>
    <w:rsid w:val="00F478F3"/>
    <w:rsid w:val="00F57509"/>
    <w:rsid w:val="00F5777B"/>
    <w:rsid w:val="00F57EFC"/>
    <w:rsid w:val="00F617DC"/>
    <w:rsid w:val="00F71381"/>
    <w:rsid w:val="00F73C2F"/>
    <w:rsid w:val="00F7541F"/>
    <w:rsid w:val="00F766F6"/>
    <w:rsid w:val="00F8439B"/>
    <w:rsid w:val="00F90C89"/>
    <w:rsid w:val="00F915EC"/>
    <w:rsid w:val="00F91CF4"/>
    <w:rsid w:val="00F928D1"/>
    <w:rsid w:val="00F944AE"/>
    <w:rsid w:val="00F95B8B"/>
    <w:rsid w:val="00F967B6"/>
    <w:rsid w:val="00F96983"/>
    <w:rsid w:val="00F96C2D"/>
    <w:rsid w:val="00FA1E31"/>
    <w:rsid w:val="00FC205B"/>
    <w:rsid w:val="00FD5D32"/>
    <w:rsid w:val="00FE3A24"/>
    <w:rsid w:val="00FE46CD"/>
    <w:rsid w:val="00FF24A2"/>
    <w:rsid w:val="00FF74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0EFA7"/>
  <w15:docId w15:val="{2931D7C1-9095-459A-98FC-186FA19F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28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706E"/>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7124C0"/>
    <w:pPr>
      <w:keepNext/>
      <w:numPr>
        <w:numId w:val="10"/>
      </w:numPr>
      <w:suppressAutoHyphens/>
      <w:spacing w:before="240" w:after="60"/>
      <w:outlineLvl w:val="0"/>
    </w:pPr>
    <w:rPr>
      <w:rFonts w:ascii="Cambria" w:hAnsi="Cambria"/>
      <w:b/>
      <w:bCs/>
      <w:kern w:val="2"/>
      <w:sz w:val="32"/>
      <w:szCs w:val="32"/>
      <w:lang w:eastAsia="ar-SA"/>
    </w:rPr>
  </w:style>
  <w:style w:type="paragraph" w:styleId="Nagwek3">
    <w:name w:val="heading 3"/>
    <w:basedOn w:val="Normalny"/>
    <w:next w:val="Normalny"/>
    <w:link w:val="Nagwek3Znak"/>
    <w:uiPriority w:val="9"/>
    <w:semiHidden/>
    <w:unhideWhenUsed/>
    <w:qFormat/>
    <w:rsid w:val="00E7199F"/>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unhideWhenUsed/>
    <w:rsid w:val="005B706E"/>
    <w:pPr>
      <w:ind w:left="283"/>
    </w:pPr>
  </w:style>
  <w:style w:type="character" w:customStyle="1" w:styleId="TekstpodstawowywcityZnak">
    <w:name w:val="Tekst podstawowy wcięty Znak"/>
    <w:basedOn w:val="Domylnaczcionkaakapitu"/>
    <w:link w:val="Tekstpodstawowywcity"/>
    <w:semiHidden/>
    <w:rsid w:val="005B706E"/>
    <w:rPr>
      <w:rFonts w:ascii="Times New Roman" w:eastAsia="Times New Roman" w:hAnsi="Times New Roman" w:cs="Times New Roman"/>
      <w:sz w:val="24"/>
      <w:szCs w:val="24"/>
      <w:lang w:eastAsia="pl-PL"/>
    </w:rPr>
  </w:style>
  <w:style w:type="paragraph" w:styleId="Akapitzlist">
    <w:name w:val="List Paragraph"/>
    <w:aliases w:val="Bullet Number,List Paragraph1,lp1,List Paragraph2,ISCG Numerowanie,lp11,List Paragraph11,Bullet 1,Use Case List Paragraph,Body MS Bullet,Normal,Akapit z listą3,Akapit z listą31,Wypunktowanie,L1,Numerowanie,Akapit z listą5,CW_Lista"/>
    <w:basedOn w:val="Normalny"/>
    <w:link w:val="AkapitzlistZnak"/>
    <w:uiPriority w:val="34"/>
    <w:qFormat/>
    <w:rsid w:val="005B706E"/>
    <w:pPr>
      <w:ind w:left="720"/>
      <w:contextualSpacing/>
    </w:pPr>
  </w:style>
  <w:style w:type="paragraph" w:customStyle="1" w:styleId="Standard">
    <w:name w:val="Standard"/>
    <w:rsid w:val="005B706E"/>
    <w:pPr>
      <w:suppressAutoHyphens/>
      <w:overflowPunct w:val="0"/>
      <w:autoSpaceDE w:val="0"/>
      <w:autoSpaceDN w:val="0"/>
      <w:spacing w:after="0"/>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B706E"/>
    <w:rPr>
      <w:sz w:val="26"/>
    </w:rPr>
  </w:style>
  <w:style w:type="paragraph" w:customStyle="1" w:styleId="Tekstpodstawowy21">
    <w:name w:val="Tekst podstawowy 21"/>
    <w:basedOn w:val="Normalny"/>
    <w:rsid w:val="005B706E"/>
    <w:pPr>
      <w:overflowPunct w:val="0"/>
      <w:autoSpaceDE w:val="0"/>
      <w:autoSpaceDN w:val="0"/>
      <w:adjustRightInd w:val="0"/>
      <w:ind w:hanging="284"/>
    </w:pPr>
    <w:rPr>
      <w:szCs w:val="20"/>
    </w:rPr>
  </w:style>
  <w:style w:type="paragraph" w:customStyle="1" w:styleId="Default">
    <w:name w:val="Default"/>
    <w:rsid w:val="005B706E"/>
    <w:pPr>
      <w:autoSpaceDE w:val="0"/>
      <w:autoSpaceDN w:val="0"/>
      <w:adjustRightInd w:val="0"/>
      <w:spacing w:after="0"/>
    </w:pPr>
    <w:rPr>
      <w:rFonts w:ascii="Arial" w:eastAsia="Times New Roman" w:hAnsi="Arial" w:cs="Arial"/>
      <w:color w:val="000000"/>
      <w:sz w:val="24"/>
      <w:szCs w:val="24"/>
      <w:lang w:eastAsia="pl-PL"/>
    </w:rPr>
  </w:style>
  <w:style w:type="paragraph" w:customStyle="1" w:styleId="WW-Listanumerowana">
    <w:name w:val="WW-Lista numerowana"/>
    <w:basedOn w:val="Normalny"/>
    <w:rsid w:val="005B706E"/>
    <w:pPr>
      <w:suppressAutoHyphens/>
      <w:ind w:hanging="284"/>
    </w:pPr>
    <w:rPr>
      <w:kern w:val="2"/>
      <w:szCs w:val="20"/>
      <w:lang w:eastAsia="ar-SA"/>
    </w:rPr>
  </w:style>
  <w:style w:type="paragraph" w:styleId="Lista">
    <w:name w:val="List"/>
    <w:basedOn w:val="Textbody"/>
    <w:semiHidden/>
    <w:unhideWhenUsed/>
    <w:rsid w:val="005B706E"/>
    <w:rPr>
      <w:rFonts w:cs="Tahoma"/>
    </w:rPr>
  </w:style>
  <w:style w:type="numbering" w:customStyle="1" w:styleId="WW8Num18">
    <w:name w:val="WW8Num18"/>
    <w:rsid w:val="005B706E"/>
    <w:pPr>
      <w:numPr>
        <w:numId w:val="1"/>
      </w:numPr>
    </w:pPr>
  </w:style>
  <w:style w:type="numbering" w:customStyle="1" w:styleId="WW8Num3">
    <w:name w:val="WW8Num3"/>
    <w:rsid w:val="005B706E"/>
    <w:pPr>
      <w:numPr>
        <w:numId w:val="2"/>
      </w:numPr>
    </w:pPr>
  </w:style>
  <w:style w:type="paragraph" w:styleId="Bezodstpw">
    <w:name w:val="No Spacing"/>
    <w:link w:val="BezodstpwZnak"/>
    <w:uiPriority w:val="1"/>
    <w:qFormat/>
    <w:rsid w:val="00321609"/>
    <w:pPr>
      <w:spacing w:after="0"/>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60D14"/>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0D14"/>
    <w:rPr>
      <w:rFonts w:ascii="Segoe UI" w:eastAsia="Times New Roman" w:hAnsi="Segoe UI" w:cs="Segoe UI"/>
      <w:sz w:val="18"/>
      <w:szCs w:val="18"/>
      <w:lang w:eastAsia="pl-PL"/>
    </w:rPr>
  </w:style>
  <w:style w:type="paragraph" w:styleId="Tekstpodstawowy">
    <w:name w:val="Body Text"/>
    <w:basedOn w:val="Normalny"/>
    <w:link w:val="TekstpodstawowyZnak"/>
    <w:uiPriority w:val="1"/>
    <w:unhideWhenUsed/>
    <w:qFormat/>
    <w:rsid w:val="00AF6490"/>
  </w:style>
  <w:style w:type="character" w:customStyle="1" w:styleId="TekstpodstawowyZnak">
    <w:name w:val="Tekst podstawowy Znak"/>
    <w:basedOn w:val="Domylnaczcionkaakapitu"/>
    <w:link w:val="Tekstpodstawowy"/>
    <w:uiPriority w:val="1"/>
    <w:rsid w:val="00AF6490"/>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B53CE1"/>
    <w:pPr>
      <w:tabs>
        <w:tab w:val="center" w:pos="4536"/>
        <w:tab w:val="right" w:pos="9072"/>
      </w:tabs>
      <w:suppressAutoHyphens/>
    </w:pPr>
    <w:rPr>
      <w:lang w:eastAsia="ar-SA"/>
    </w:rPr>
  </w:style>
  <w:style w:type="character" w:customStyle="1" w:styleId="NagwekZnak">
    <w:name w:val="Nagłówek Znak"/>
    <w:basedOn w:val="Domylnaczcionkaakapitu"/>
    <w:link w:val="Nagwek"/>
    <w:uiPriority w:val="99"/>
    <w:rsid w:val="00B53CE1"/>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rsid w:val="00186AD7"/>
    <w:pPr>
      <w:tabs>
        <w:tab w:val="left" w:pos="851"/>
      </w:tabs>
      <w:suppressAutoHyphens/>
      <w:overflowPunct w:val="0"/>
      <w:autoSpaceDE w:val="0"/>
      <w:ind w:left="851" w:hanging="851"/>
    </w:pPr>
    <w:rPr>
      <w:rFonts w:ascii="Albertus (WE)" w:hAnsi="Albertus (WE)"/>
      <w:color w:val="FF0000"/>
      <w:szCs w:val="20"/>
      <w:lang w:eastAsia="ar-SA"/>
    </w:rPr>
  </w:style>
  <w:style w:type="character" w:customStyle="1" w:styleId="Nagwek1Znak">
    <w:name w:val="Nagłówek 1 Znak"/>
    <w:basedOn w:val="Domylnaczcionkaakapitu"/>
    <w:link w:val="Nagwek1"/>
    <w:rsid w:val="007124C0"/>
    <w:rPr>
      <w:rFonts w:ascii="Cambria" w:eastAsia="Times New Roman" w:hAnsi="Cambria" w:cs="Times New Roman"/>
      <w:b/>
      <w:bCs/>
      <w:kern w:val="2"/>
      <w:sz w:val="32"/>
      <w:szCs w:val="32"/>
      <w:lang w:eastAsia="ar-SA"/>
    </w:rPr>
  </w:style>
  <w:style w:type="paragraph" w:styleId="Podtytu">
    <w:name w:val="Subtitle"/>
    <w:basedOn w:val="Normalny"/>
    <w:next w:val="Normalny"/>
    <w:link w:val="PodtytuZnak"/>
    <w:qFormat/>
    <w:rsid w:val="007124C0"/>
    <w:pPr>
      <w:suppressAutoHyphens/>
      <w:spacing w:after="60"/>
      <w:jc w:val="center"/>
    </w:pPr>
    <w:rPr>
      <w:rFonts w:ascii="Cambria" w:hAnsi="Cambria"/>
      <w:lang w:eastAsia="ar-SA"/>
    </w:rPr>
  </w:style>
  <w:style w:type="character" w:customStyle="1" w:styleId="PodtytuZnak">
    <w:name w:val="Podtytuł Znak"/>
    <w:basedOn w:val="Domylnaczcionkaakapitu"/>
    <w:link w:val="Podtytu"/>
    <w:rsid w:val="007124C0"/>
    <w:rPr>
      <w:rFonts w:ascii="Cambria" w:eastAsia="Times New Roman" w:hAnsi="Cambria" w:cs="Times New Roman"/>
      <w:sz w:val="24"/>
      <w:szCs w:val="24"/>
      <w:lang w:eastAsia="ar-SA"/>
    </w:rPr>
  </w:style>
  <w:style w:type="paragraph" w:styleId="Stopka">
    <w:name w:val="footer"/>
    <w:basedOn w:val="Normalny"/>
    <w:link w:val="StopkaZnak"/>
    <w:uiPriority w:val="99"/>
    <w:unhideWhenUsed/>
    <w:rsid w:val="00081519"/>
    <w:pPr>
      <w:tabs>
        <w:tab w:val="center" w:pos="4536"/>
        <w:tab w:val="right" w:pos="9072"/>
      </w:tabs>
      <w:spacing w:after="0"/>
    </w:pPr>
  </w:style>
  <w:style w:type="character" w:customStyle="1" w:styleId="StopkaZnak">
    <w:name w:val="Stopka Znak"/>
    <w:basedOn w:val="Domylnaczcionkaakapitu"/>
    <w:link w:val="Stopka"/>
    <w:uiPriority w:val="99"/>
    <w:rsid w:val="00081519"/>
    <w:rPr>
      <w:rFonts w:ascii="Times New Roman" w:eastAsia="Times New Roman" w:hAnsi="Times New Roman" w:cs="Times New Roman"/>
      <w:sz w:val="24"/>
      <w:szCs w:val="24"/>
      <w:lang w:eastAsia="pl-PL"/>
    </w:rPr>
  </w:style>
  <w:style w:type="table" w:styleId="Tabela-Siatka">
    <w:name w:val="Table Grid"/>
    <w:basedOn w:val="Standardowy"/>
    <w:uiPriority w:val="39"/>
    <w:unhideWhenUsed/>
    <w:rsid w:val="0021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001FF"/>
    <w:rPr>
      <w:sz w:val="16"/>
      <w:szCs w:val="16"/>
    </w:rPr>
  </w:style>
  <w:style w:type="paragraph" w:styleId="Tekstkomentarza">
    <w:name w:val="annotation text"/>
    <w:basedOn w:val="Normalny"/>
    <w:link w:val="TekstkomentarzaZnak"/>
    <w:uiPriority w:val="99"/>
    <w:unhideWhenUsed/>
    <w:rsid w:val="009001FF"/>
    <w:pPr>
      <w:spacing w:line="240" w:lineRule="auto"/>
    </w:pPr>
    <w:rPr>
      <w:sz w:val="20"/>
      <w:szCs w:val="20"/>
    </w:rPr>
  </w:style>
  <w:style w:type="character" w:customStyle="1" w:styleId="TekstkomentarzaZnak">
    <w:name w:val="Tekst komentarza Znak"/>
    <w:basedOn w:val="Domylnaczcionkaakapitu"/>
    <w:link w:val="Tekstkomentarza"/>
    <w:uiPriority w:val="99"/>
    <w:rsid w:val="009001F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001FF"/>
    <w:rPr>
      <w:b/>
      <w:bCs/>
    </w:rPr>
  </w:style>
  <w:style w:type="character" w:customStyle="1" w:styleId="TematkomentarzaZnak">
    <w:name w:val="Temat komentarza Znak"/>
    <w:basedOn w:val="TekstkomentarzaZnak"/>
    <w:link w:val="Tematkomentarza"/>
    <w:uiPriority w:val="99"/>
    <w:semiHidden/>
    <w:rsid w:val="009001F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C22A4D"/>
    <w:rPr>
      <w:color w:val="0563C1" w:themeColor="hyperlink"/>
      <w:u w:val="single"/>
    </w:rPr>
  </w:style>
  <w:style w:type="character" w:styleId="Nierozpoznanawzmianka">
    <w:name w:val="Unresolved Mention"/>
    <w:basedOn w:val="Domylnaczcionkaakapitu"/>
    <w:uiPriority w:val="99"/>
    <w:semiHidden/>
    <w:unhideWhenUsed/>
    <w:rsid w:val="00C22A4D"/>
    <w:rPr>
      <w:color w:val="605E5C"/>
      <w:shd w:val="clear" w:color="auto" w:fill="E1DFDD"/>
    </w:rPr>
  </w:style>
  <w:style w:type="paragraph" w:styleId="Poprawka">
    <w:name w:val="Revision"/>
    <w:hidden/>
    <w:uiPriority w:val="99"/>
    <w:semiHidden/>
    <w:rsid w:val="00C711A1"/>
    <w:pPr>
      <w:spacing w:after="0" w:line="240" w:lineRule="auto"/>
      <w:ind w:left="0"/>
      <w:jc w:val="left"/>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6457A7"/>
    <w:pPr>
      <w:overflowPunct w:val="0"/>
      <w:autoSpaceDE w:val="0"/>
      <w:autoSpaceDN w:val="0"/>
      <w:adjustRightInd w:val="0"/>
      <w:spacing w:after="0" w:line="240" w:lineRule="auto"/>
      <w:ind w:left="0"/>
      <w:jc w:val="center"/>
    </w:pPr>
    <w:rPr>
      <w:rFonts w:ascii="Univers (WE)" w:hAnsi="Univers (WE)"/>
      <w:b/>
      <w:sz w:val="36"/>
      <w:szCs w:val="20"/>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 Znak,Akapit z listą3 Znak,L1 Znak"/>
    <w:link w:val="Akapitzlist"/>
    <w:uiPriority w:val="34"/>
    <w:qFormat/>
    <w:locked/>
    <w:rsid w:val="000179B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100D6F"/>
    <w:pPr>
      <w:spacing w:after="0" w:line="240" w:lineRule="auto"/>
      <w:ind w:left="0"/>
      <w:jc w:val="left"/>
    </w:pPr>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100D6F"/>
    <w:rPr>
      <w:kern w:val="2"/>
      <w:sz w:val="20"/>
      <w:szCs w:val="20"/>
      <w14:ligatures w14:val="standardContextual"/>
    </w:rPr>
  </w:style>
  <w:style w:type="character" w:styleId="Odwoanieprzypisudolnego">
    <w:name w:val="footnote reference"/>
    <w:basedOn w:val="Domylnaczcionkaakapitu"/>
    <w:uiPriority w:val="99"/>
    <w:semiHidden/>
    <w:unhideWhenUsed/>
    <w:rsid w:val="00100D6F"/>
    <w:rPr>
      <w:vertAlign w:val="superscript"/>
    </w:rPr>
  </w:style>
  <w:style w:type="character" w:customStyle="1" w:styleId="Domylnaczcionkaakapitu1">
    <w:name w:val="Domyślna czcionka akapitu1"/>
    <w:rsid w:val="0052534D"/>
  </w:style>
  <w:style w:type="character" w:customStyle="1" w:styleId="Nagwek3Znak">
    <w:name w:val="Nagłówek 3 Znak"/>
    <w:basedOn w:val="Domylnaczcionkaakapitu"/>
    <w:link w:val="Nagwek3"/>
    <w:uiPriority w:val="9"/>
    <w:semiHidden/>
    <w:rsid w:val="00E7199F"/>
    <w:rPr>
      <w:rFonts w:asciiTheme="majorHAnsi" w:eastAsiaTheme="majorEastAsia" w:hAnsiTheme="majorHAnsi" w:cstheme="majorBidi"/>
      <w:color w:val="1F3763" w:themeColor="accent1" w:themeShade="7F"/>
      <w:sz w:val="24"/>
      <w:szCs w:val="24"/>
      <w:lang w:eastAsia="pl-PL"/>
    </w:rPr>
  </w:style>
  <w:style w:type="paragraph" w:styleId="Tekstprzypisukocowego">
    <w:name w:val="endnote text"/>
    <w:basedOn w:val="Normalny"/>
    <w:link w:val="TekstprzypisukocowegoZnak"/>
    <w:uiPriority w:val="99"/>
    <w:unhideWhenUsed/>
    <w:rsid w:val="005A5129"/>
    <w:pPr>
      <w:spacing w:after="0" w:line="240" w:lineRule="auto"/>
      <w:ind w:left="0"/>
      <w:jc w:val="left"/>
    </w:pPr>
    <w:rPr>
      <w:rFonts w:asciiTheme="minorHAnsi" w:eastAsiaTheme="minorHAnsi" w:hAnsiTheme="minorHAnsi" w:cstheme="minorBidi"/>
      <w:kern w:val="2"/>
      <w:sz w:val="20"/>
      <w:szCs w:val="20"/>
      <w:lang w:eastAsia="en-US"/>
      <w14:ligatures w14:val="standardContextual"/>
    </w:rPr>
  </w:style>
  <w:style w:type="character" w:customStyle="1" w:styleId="TekstprzypisukocowegoZnak">
    <w:name w:val="Tekst przypisu końcowego Znak"/>
    <w:basedOn w:val="Domylnaczcionkaakapitu"/>
    <w:link w:val="Tekstprzypisukocowego"/>
    <w:uiPriority w:val="99"/>
    <w:rsid w:val="005A5129"/>
    <w:rPr>
      <w:kern w:val="2"/>
      <w:sz w:val="20"/>
      <w:szCs w:val="20"/>
      <w14:ligatures w14:val="standardContextual"/>
    </w:rPr>
  </w:style>
  <w:style w:type="character" w:styleId="Odwoanieprzypisukocowego">
    <w:name w:val="endnote reference"/>
    <w:basedOn w:val="Domylnaczcionkaakapitu"/>
    <w:uiPriority w:val="99"/>
    <w:semiHidden/>
    <w:unhideWhenUsed/>
    <w:rsid w:val="005A5129"/>
    <w:rPr>
      <w:vertAlign w:val="superscript"/>
    </w:rPr>
  </w:style>
  <w:style w:type="numbering" w:customStyle="1" w:styleId="Biecalista1">
    <w:name w:val="Bieżąca lista1"/>
    <w:uiPriority w:val="99"/>
    <w:rsid w:val="00176469"/>
  </w:style>
  <w:style w:type="character" w:customStyle="1" w:styleId="BezodstpwZnak">
    <w:name w:val="Bez odstępów Znak"/>
    <w:basedOn w:val="Domylnaczcionkaakapitu"/>
    <w:link w:val="Bezodstpw"/>
    <w:uiPriority w:val="1"/>
    <w:locked/>
    <w:rsid w:val="00401C3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17074">
      <w:bodyDiv w:val="1"/>
      <w:marLeft w:val="0"/>
      <w:marRight w:val="0"/>
      <w:marTop w:val="0"/>
      <w:marBottom w:val="0"/>
      <w:divBdr>
        <w:top w:val="none" w:sz="0" w:space="0" w:color="auto"/>
        <w:left w:val="none" w:sz="0" w:space="0" w:color="auto"/>
        <w:bottom w:val="none" w:sz="0" w:space="0" w:color="auto"/>
        <w:right w:val="none" w:sz="0" w:space="0" w:color="auto"/>
      </w:divBdr>
    </w:div>
    <w:div w:id="156851191">
      <w:bodyDiv w:val="1"/>
      <w:marLeft w:val="0"/>
      <w:marRight w:val="0"/>
      <w:marTop w:val="0"/>
      <w:marBottom w:val="0"/>
      <w:divBdr>
        <w:top w:val="none" w:sz="0" w:space="0" w:color="auto"/>
        <w:left w:val="none" w:sz="0" w:space="0" w:color="auto"/>
        <w:bottom w:val="none" w:sz="0" w:space="0" w:color="auto"/>
        <w:right w:val="none" w:sz="0" w:space="0" w:color="auto"/>
      </w:divBdr>
    </w:div>
    <w:div w:id="206307820">
      <w:bodyDiv w:val="1"/>
      <w:marLeft w:val="0"/>
      <w:marRight w:val="0"/>
      <w:marTop w:val="0"/>
      <w:marBottom w:val="0"/>
      <w:divBdr>
        <w:top w:val="none" w:sz="0" w:space="0" w:color="auto"/>
        <w:left w:val="none" w:sz="0" w:space="0" w:color="auto"/>
        <w:bottom w:val="none" w:sz="0" w:space="0" w:color="auto"/>
        <w:right w:val="none" w:sz="0" w:space="0" w:color="auto"/>
      </w:divBdr>
    </w:div>
    <w:div w:id="346493471">
      <w:bodyDiv w:val="1"/>
      <w:marLeft w:val="0"/>
      <w:marRight w:val="0"/>
      <w:marTop w:val="0"/>
      <w:marBottom w:val="0"/>
      <w:divBdr>
        <w:top w:val="none" w:sz="0" w:space="0" w:color="auto"/>
        <w:left w:val="none" w:sz="0" w:space="0" w:color="auto"/>
        <w:bottom w:val="none" w:sz="0" w:space="0" w:color="auto"/>
        <w:right w:val="none" w:sz="0" w:space="0" w:color="auto"/>
      </w:divBdr>
    </w:div>
    <w:div w:id="449056176">
      <w:bodyDiv w:val="1"/>
      <w:marLeft w:val="0"/>
      <w:marRight w:val="0"/>
      <w:marTop w:val="0"/>
      <w:marBottom w:val="0"/>
      <w:divBdr>
        <w:top w:val="none" w:sz="0" w:space="0" w:color="auto"/>
        <w:left w:val="none" w:sz="0" w:space="0" w:color="auto"/>
        <w:bottom w:val="none" w:sz="0" w:space="0" w:color="auto"/>
        <w:right w:val="none" w:sz="0" w:space="0" w:color="auto"/>
      </w:divBdr>
    </w:div>
    <w:div w:id="498273148">
      <w:bodyDiv w:val="1"/>
      <w:marLeft w:val="0"/>
      <w:marRight w:val="0"/>
      <w:marTop w:val="0"/>
      <w:marBottom w:val="0"/>
      <w:divBdr>
        <w:top w:val="none" w:sz="0" w:space="0" w:color="auto"/>
        <w:left w:val="none" w:sz="0" w:space="0" w:color="auto"/>
        <w:bottom w:val="none" w:sz="0" w:space="0" w:color="auto"/>
        <w:right w:val="none" w:sz="0" w:space="0" w:color="auto"/>
      </w:divBdr>
    </w:div>
    <w:div w:id="748160893">
      <w:bodyDiv w:val="1"/>
      <w:marLeft w:val="0"/>
      <w:marRight w:val="0"/>
      <w:marTop w:val="0"/>
      <w:marBottom w:val="0"/>
      <w:divBdr>
        <w:top w:val="none" w:sz="0" w:space="0" w:color="auto"/>
        <w:left w:val="none" w:sz="0" w:space="0" w:color="auto"/>
        <w:bottom w:val="none" w:sz="0" w:space="0" w:color="auto"/>
        <w:right w:val="none" w:sz="0" w:space="0" w:color="auto"/>
      </w:divBdr>
    </w:div>
    <w:div w:id="880017547">
      <w:bodyDiv w:val="1"/>
      <w:marLeft w:val="0"/>
      <w:marRight w:val="0"/>
      <w:marTop w:val="0"/>
      <w:marBottom w:val="0"/>
      <w:divBdr>
        <w:top w:val="none" w:sz="0" w:space="0" w:color="auto"/>
        <w:left w:val="none" w:sz="0" w:space="0" w:color="auto"/>
        <w:bottom w:val="none" w:sz="0" w:space="0" w:color="auto"/>
        <w:right w:val="none" w:sz="0" w:space="0" w:color="auto"/>
      </w:divBdr>
    </w:div>
    <w:div w:id="1398818513">
      <w:bodyDiv w:val="1"/>
      <w:marLeft w:val="0"/>
      <w:marRight w:val="0"/>
      <w:marTop w:val="0"/>
      <w:marBottom w:val="0"/>
      <w:divBdr>
        <w:top w:val="none" w:sz="0" w:space="0" w:color="auto"/>
        <w:left w:val="none" w:sz="0" w:space="0" w:color="auto"/>
        <w:bottom w:val="none" w:sz="0" w:space="0" w:color="auto"/>
        <w:right w:val="none" w:sz="0" w:space="0" w:color="auto"/>
      </w:divBdr>
    </w:div>
    <w:div w:id="1456558088">
      <w:bodyDiv w:val="1"/>
      <w:marLeft w:val="0"/>
      <w:marRight w:val="0"/>
      <w:marTop w:val="0"/>
      <w:marBottom w:val="0"/>
      <w:divBdr>
        <w:top w:val="none" w:sz="0" w:space="0" w:color="auto"/>
        <w:left w:val="none" w:sz="0" w:space="0" w:color="auto"/>
        <w:bottom w:val="none" w:sz="0" w:space="0" w:color="auto"/>
        <w:right w:val="none" w:sz="0" w:space="0" w:color="auto"/>
      </w:divBdr>
    </w:div>
    <w:div w:id="1708528278">
      <w:bodyDiv w:val="1"/>
      <w:marLeft w:val="0"/>
      <w:marRight w:val="0"/>
      <w:marTop w:val="0"/>
      <w:marBottom w:val="0"/>
      <w:divBdr>
        <w:top w:val="none" w:sz="0" w:space="0" w:color="auto"/>
        <w:left w:val="none" w:sz="0" w:space="0" w:color="auto"/>
        <w:bottom w:val="none" w:sz="0" w:space="0" w:color="auto"/>
        <w:right w:val="none" w:sz="0" w:space="0" w:color="auto"/>
      </w:divBdr>
    </w:div>
    <w:div w:id="1961181447">
      <w:bodyDiv w:val="1"/>
      <w:marLeft w:val="0"/>
      <w:marRight w:val="0"/>
      <w:marTop w:val="0"/>
      <w:marBottom w:val="0"/>
      <w:divBdr>
        <w:top w:val="none" w:sz="0" w:space="0" w:color="auto"/>
        <w:left w:val="none" w:sz="0" w:space="0" w:color="auto"/>
        <w:bottom w:val="none" w:sz="0" w:space="0" w:color="auto"/>
        <w:right w:val="none" w:sz="0" w:space="0" w:color="auto"/>
      </w:divBdr>
    </w:div>
    <w:div w:id="1983734774">
      <w:bodyDiv w:val="1"/>
      <w:marLeft w:val="0"/>
      <w:marRight w:val="0"/>
      <w:marTop w:val="0"/>
      <w:marBottom w:val="0"/>
      <w:divBdr>
        <w:top w:val="none" w:sz="0" w:space="0" w:color="auto"/>
        <w:left w:val="none" w:sz="0" w:space="0" w:color="auto"/>
        <w:bottom w:val="none" w:sz="0" w:space="0" w:color="auto"/>
        <w:right w:val="none" w:sz="0" w:space="0" w:color="auto"/>
      </w:divBdr>
    </w:div>
    <w:div w:id="2009556047">
      <w:bodyDiv w:val="1"/>
      <w:marLeft w:val="0"/>
      <w:marRight w:val="0"/>
      <w:marTop w:val="0"/>
      <w:marBottom w:val="0"/>
      <w:divBdr>
        <w:top w:val="none" w:sz="0" w:space="0" w:color="auto"/>
        <w:left w:val="none" w:sz="0" w:space="0" w:color="auto"/>
        <w:bottom w:val="none" w:sz="0" w:space="0" w:color="auto"/>
        <w:right w:val="none" w:sz="0" w:space="0" w:color="auto"/>
      </w:divBdr>
    </w:div>
    <w:div w:id="212549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8230;"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s@ops.gliwice.eu" TargetMode="External"/><Relationship Id="rId14"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688E-9C4D-4990-A19B-520996D8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30</Pages>
  <Words>9974</Words>
  <Characters>59846</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Danuta Mijał</dc:creator>
  <cp:lastModifiedBy>Ewa Kaczyńska</cp:lastModifiedBy>
  <cp:revision>84</cp:revision>
  <cp:lastPrinted>2026-04-14T08:40:00Z</cp:lastPrinted>
  <dcterms:created xsi:type="dcterms:W3CDTF">2026-04-14T19:27:00Z</dcterms:created>
  <dcterms:modified xsi:type="dcterms:W3CDTF">2026-05-04T05:58:00Z</dcterms:modified>
</cp:coreProperties>
</file>